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F2E" w:rsidRDefault="00137F2E" w:rsidP="00D14F20"/>
    <w:p w:rsidR="00137F2E" w:rsidRPr="00310ED1" w:rsidRDefault="00D14F20" w:rsidP="00137F2E">
      <w:pPr>
        <w:jc w:val="center"/>
        <w:rPr>
          <w:rFonts w:ascii="Times New Roman" w:hAnsi="Times New Roman" w:cs="Times New Roman"/>
          <w:b/>
          <w:sz w:val="28"/>
          <w:szCs w:val="28"/>
        </w:rPr>
      </w:pPr>
      <w:r w:rsidRPr="00310ED1">
        <w:rPr>
          <w:rFonts w:ascii="Times New Roman" w:hAnsi="Times New Roman" w:cs="Times New Roman"/>
          <w:b/>
          <w:sz w:val="28"/>
          <w:szCs w:val="28"/>
        </w:rPr>
        <w:t>SPECYFIKACJA WARUNKÓW ZAMÓWIENIA</w:t>
      </w:r>
    </w:p>
    <w:p w:rsidR="00D14F20" w:rsidRPr="00FE3F24" w:rsidRDefault="00D14F20" w:rsidP="00FE3F24">
      <w:pPr>
        <w:jc w:val="center"/>
        <w:rPr>
          <w:rFonts w:ascii="Times New Roman" w:hAnsi="Times New Roman" w:cs="Times New Roman"/>
          <w:b/>
          <w:sz w:val="28"/>
          <w:szCs w:val="28"/>
        </w:rPr>
      </w:pPr>
      <w:r w:rsidRPr="00310ED1">
        <w:rPr>
          <w:rFonts w:ascii="Times New Roman" w:hAnsi="Times New Roman" w:cs="Times New Roman"/>
          <w:b/>
          <w:sz w:val="28"/>
          <w:szCs w:val="28"/>
        </w:rPr>
        <w:t>(</w:t>
      </w:r>
      <w:r w:rsidR="00842D05">
        <w:rPr>
          <w:rFonts w:ascii="Times New Roman" w:hAnsi="Times New Roman" w:cs="Times New Roman"/>
          <w:b/>
          <w:sz w:val="28"/>
          <w:szCs w:val="28"/>
        </w:rPr>
        <w:t>TRYB PRZETARGU NIEOGRANICZONEGO</w:t>
      </w:r>
      <w:r w:rsidR="00FE3F24">
        <w:rPr>
          <w:rFonts w:ascii="Times New Roman" w:hAnsi="Times New Roman" w:cs="Times New Roman"/>
          <w:b/>
          <w:sz w:val="28"/>
          <w:szCs w:val="28"/>
        </w:rPr>
        <w:t>)</w:t>
      </w:r>
    </w:p>
    <w:p w:rsidR="00137F2E" w:rsidRPr="00310ED1" w:rsidRDefault="00137F2E" w:rsidP="00137F2E">
      <w:pPr>
        <w:jc w:val="center"/>
        <w:rPr>
          <w:rFonts w:ascii="Times New Roman" w:hAnsi="Times New Roman" w:cs="Times New Roman"/>
        </w:rPr>
      </w:pPr>
      <w:r w:rsidRPr="00310ED1">
        <w:rPr>
          <w:rFonts w:ascii="Times New Roman" w:hAnsi="Times New Roman" w:cs="Times New Roman"/>
        </w:rPr>
        <w:t>Zamawiający:</w:t>
      </w:r>
    </w:p>
    <w:p w:rsidR="00137F2E" w:rsidRPr="00310ED1" w:rsidRDefault="00137F2E" w:rsidP="00137F2E">
      <w:pPr>
        <w:jc w:val="center"/>
        <w:rPr>
          <w:rFonts w:ascii="Times New Roman" w:hAnsi="Times New Roman" w:cs="Times New Roman"/>
          <w:b/>
          <w:sz w:val="28"/>
          <w:szCs w:val="28"/>
        </w:rPr>
      </w:pPr>
      <w:r w:rsidRPr="00310ED1">
        <w:rPr>
          <w:rFonts w:ascii="Times New Roman" w:hAnsi="Times New Roman" w:cs="Times New Roman"/>
          <w:b/>
          <w:sz w:val="28"/>
          <w:szCs w:val="28"/>
        </w:rPr>
        <w:t xml:space="preserve">Powiatowy Zakład Opieki Zdrowotnej </w:t>
      </w:r>
    </w:p>
    <w:p w:rsidR="00D14F20" w:rsidRPr="00310ED1" w:rsidRDefault="00137F2E" w:rsidP="00137F2E">
      <w:pPr>
        <w:jc w:val="center"/>
        <w:rPr>
          <w:rFonts w:ascii="Times New Roman" w:hAnsi="Times New Roman" w:cs="Times New Roman"/>
          <w:b/>
          <w:sz w:val="28"/>
          <w:szCs w:val="28"/>
        </w:rPr>
      </w:pPr>
      <w:r w:rsidRPr="00310ED1">
        <w:rPr>
          <w:rFonts w:ascii="Times New Roman" w:hAnsi="Times New Roman" w:cs="Times New Roman"/>
          <w:b/>
          <w:sz w:val="28"/>
          <w:szCs w:val="28"/>
        </w:rPr>
        <w:t>z siedzibą w Starachowicach</w:t>
      </w:r>
    </w:p>
    <w:p w:rsidR="00D14F20" w:rsidRDefault="00D857C2" w:rsidP="00FE3F24">
      <w:pPr>
        <w:jc w:val="center"/>
        <w:rPr>
          <w:rFonts w:ascii="Times New Roman" w:hAnsi="Times New Roman" w:cs="Times New Roman"/>
          <w:b/>
          <w:sz w:val="28"/>
          <w:szCs w:val="28"/>
        </w:rPr>
      </w:pPr>
      <w:r w:rsidRPr="00310ED1">
        <w:rPr>
          <w:rFonts w:ascii="Times New Roman" w:hAnsi="Times New Roman" w:cs="Times New Roman"/>
          <w:b/>
          <w:sz w:val="28"/>
          <w:szCs w:val="28"/>
        </w:rPr>
        <w:t xml:space="preserve">przy ul. </w:t>
      </w:r>
      <w:r w:rsidR="00A87578">
        <w:rPr>
          <w:rFonts w:ascii="Times New Roman" w:hAnsi="Times New Roman" w:cs="Times New Roman"/>
          <w:b/>
          <w:sz w:val="28"/>
          <w:szCs w:val="28"/>
        </w:rPr>
        <w:t>Batalionów Chłopskich 6</w:t>
      </w:r>
    </w:p>
    <w:p w:rsidR="00FE3F24" w:rsidRPr="00FE3F24" w:rsidRDefault="00FE3F24" w:rsidP="00FE3F24">
      <w:pPr>
        <w:jc w:val="center"/>
        <w:rPr>
          <w:rFonts w:ascii="Times New Roman" w:hAnsi="Times New Roman" w:cs="Times New Roman"/>
          <w:b/>
          <w:sz w:val="28"/>
          <w:szCs w:val="28"/>
        </w:rPr>
      </w:pPr>
    </w:p>
    <w:p w:rsidR="00842D05" w:rsidRPr="00842D05" w:rsidRDefault="00D14F20" w:rsidP="009B45B2">
      <w:pPr>
        <w:pStyle w:val="Bezodstpw"/>
        <w:spacing w:line="360" w:lineRule="auto"/>
        <w:jc w:val="center"/>
        <w:rPr>
          <w:rFonts w:ascii="Times New Roman" w:hAnsi="Times New Roman" w:cs="Times New Roman"/>
        </w:rPr>
      </w:pPr>
      <w:r w:rsidRPr="00842D05">
        <w:rPr>
          <w:rFonts w:ascii="Times New Roman" w:hAnsi="Times New Roman" w:cs="Times New Roman"/>
        </w:rPr>
        <w:t>Zaprasza do złożenia oferty w postępowaniu o udzielenie zamówienia publicznego prowadzonego w</w:t>
      </w:r>
      <w:r w:rsidR="005F54F6" w:rsidRPr="00842D05">
        <w:rPr>
          <w:rFonts w:ascii="Times New Roman" w:hAnsi="Times New Roman" w:cs="Times New Roman"/>
        </w:rPr>
        <w:t xml:space="preserve"> </w:t>
      </w:r>
      <w:r w:rsidRPr="00842D05">
        <w:rPr>
          <w:rFonts w:ascii="Times New Roman" w:hAnsi="Times New Roman" w:cs="Times New Roman"/>
        </w:rPr>
        <w:t xml:space="preserve">trybie </w:t>
      </w:r>
      <w:r w:rsidR="00842D05" w:rsidRPr="00842D05">
        <w:rPr>
          <w:rFonts w:ascii="Times New Roman" w:hAnsi="Times New Roman" w:cs="Times New Roman"/>
        </w:rPr>
        <w:t xml:space="preserve">przetargu nieograniczonego </w:t>
      </w:r>
      <w:r w:rsidRPr="00842D05">
        <w:rPr>
          <w:rFonts w:ascii="Times New Roman" w:hAnsi="Times New Roman" w:cs="Times New Roman"/>
        </w:rPr>
        <w:t>o wartości zamówienia przekraczającej</w:t>
      </w:r>
      <w:r w:rsidR="00842D05" w:rsidRPr="00842D05">
        <w:rPr>
          <w:rFonts w:ascii="Times New Roman" w:hAnsi="Times New Roman" w:cs="Times New Roman"/>
        </w:rPr>
        <w:t xml:space="preserve"> p</w:t>
      </w:r>
      <w:r w:rsidRPr="00842D05">
        <w:rPr>
          <w:rFonts w:ascii="Times New Roman" w:hAnsi="Times New Roman" w:cs="Times New Roman"/>
        </w:rPr>
        <w:t>rog</w:t>
      </w:r>
      <w:r w:rsidR="00842D05" w:rsidRPr="00842D05">
        <w:rPr>
          <w:rFonts w:ascii="Times New Roman" w:hAnsi="Times New Roman" w:cs="Times New Roman"/>
        </w:rPr>
        <w:t xml:space="preserve">i </w:t>
      </w:r>
      <w:r w:rsidRPr="00842D05">
        <w:rPr>
          <w:rFonts w:ascii="Times New Roman" w:hAnsi="Times New Roman" w:cs="Times New Roman"/>
        </w:rPr>
        <w:t>unijn</w:t>
      </w:r>
      <w:r w:rsidR="00842D05" w:rsidRPr="00842D05">
        <w:rPr>
          <w:rFonts w:ascii="Times New Roman" w:hAnsi="Times New Roman" w:cs="Times New Roman"/>
        </w:rPr>
        <w:t>e</w:t>
      </w:r>
      <w:r w:rsidRPr="00842D05">
        <w:rPr>
          <w:rFonts w:ascii="Times New Roman" w:hAnsi="Times New Roman" w:cs="Times New Roman"/>
        </w:rPr>
        <w:t xml:space="preserve">, </w:t>
      </w:r>
    </w:p>
    <w:p w:rsidR="00D14F20" w:rsidRPr="00842D05" w:rsidRDefault="00D14F20" w:rsidP="009B45B2">
      <w:pPr>
        <w:pStyle w:val="Bezodstpw"/>
        <w:spacing w:line="360" w:lineRule="auto"/>
        <w:jc w:val="center"/>
        <w:rPr>
          <w:rFonts w:ascii="Times New Roman" w:hAnsi="Times New Roman" w:cs="Times New Roman"/>
        </w:rPr>
      </w:pPr>
      <w:r w:rsidRPr="00842D05">
        <w:rPr>
          <w:rFonts w:ascii="Times New Roman" w:hAnsi="Times New Roman" w:cs="Times New Roman"/>
        </w:rPr>
        <w:t>o jakich stanowi art</w:t>
      </w:r>
      <w:r w:rsidR="00D857C2" w:rsidRPr="00842D05">
        <w:rPr>
          <w:rFonts w:ascii="Times New Roman" w:hAnsi="Times New Roman" w:cs="Times New Roman"/>
        </w:rPr>
        <w:t>.</w:t>
      </w:r>
      <w:r w:rsidRPr="00842D05">
        <w:rPr>
          <w:rFonts w:ascii="Times New Roman" w:hAnsi="Times New Roman" w:cs="Times New Roman"/>
        </w:rPr>
        <w:t xml:space="preserve"> 3 ustawy z 11 września 2019 r. - Prawo zamówień publicznych</w:t>
      </w:r>
    </w:p>
    <w:p w:rsidR="00137F2E" w:rsidRDefault="00D14F20" w:rsidP="00FE3F24">
      <w:pPr>
        <w:pStyle w:val="Bezodstpw"/>
        <w:spacing w:line="360" w:lineRule="auto"/>
        <w:jc w:val="center"/>
        <w:rPr>
          <w:rFonts w:ascii="Times New Roman" w:hAnsi="Times New Roman" w:cs="Times New Roman"/>
        </w:rPr>
      </w:pPr>
      <w:r w:rsidRPr="00842D05">
        <w:rPr>
          <w:rFonts w:ascii="Times New Roman" w:hAnsi="Times New Roman" w:cs="Times New Roman"/>
        </w:rPr>
        <w:t>(Dz. U. z 2</w:t>
      </w:r>
      <w:r w:rsidR="00D857C2" w:rsidRPr="00842D05">
        <w:rPr>
          <w:rFonts w:ascii="Times New Roman" w:hAnsi="Times New Roman" w:cs="Times New Roman"/>
        </w:rPr>
        <w:t>0</w:t>
      </w:r>
      <w:r w:rsidR="00A87578">
        <w:rPr>
          <w:rFonts w:ascii="Times New Roman" w:hAnsi="Times New Roman" w:cs="Times New Roman"/>
        </w:rPr>
        <w:t>2</w:t>
      </w:r>
      <w:r w:rsidR="001D12D0">
        <w:rPr>
          <w:rFonts w:ascii="Times New Roman" w:hAnsi="Times New Roman" w:cs="Times New Roman"/>
        </w:rPr>
        <w:t>4</w:t>
      </w:r>
      <w:r w:rsidRPr="00842D05">
        <w:rPr>
          <w:rFonts w:ascii="Times New Roman" w:hAnsi="Times New Roman" w:cs="Times New Roman"/>
        </w:rPr>
        <w:t xml:space="preserve"> r. poz. </w:t>
      </w:r>
      <w:r w:rsidR="00A87578">
        <w:rPr>
          <w:rFonts w:ascii="Times New Roman" w:hAnsi="Times New Roman" w:cs="Times New Roman"/>
        </w:rPr>
        <w:t>1</w:t>
      </w:r>
      <w:r w:rsidR="001D12D0">
        <w:rPr>
          <w:rFonts w:ascii="Times New Roman" w:hAnsi="Times New Roman" w:cs="Times New Roman"/>
        </w:rPr>
        <w:t>320</w:t>
      </w:r>
      <w:r w:rsidR="00D857C2" w:rsidRPr="00842D05">
        <w:rPr>
          <w:rFonts w:ascii="Times New Roman" w:hAnsi="Times New Roman" w:cs="Times New Roman"/>
        </w:rPr>
        <w:t xml:space="preserve"> z późn.zm.</w:t>
      </w:r>
      <w:r w:rsidRPr="00842D05">
        <w:rPr>
          <w:rFonts w:ascii="Times New Roman" w:hAnsi="Times New Roman" w:cs="Times New Roman"/>
        </w:rPr>
        <w:t>)</w:t>
      </w:r>
      <w:r w:rsidR="005F54F6" w:rsidRPr="00842D05">
        <w:rPr>
          <w:rFonts w:ascii="Times New Roman" w:hAnsi="Times New Roman" w:cs="Times New Roman"/>
        </w:rPr>
        <w:t xml:space="preserve"> </w:t>
      </w:r>
      <w:r w:rsidRPr="00842D05">
        <w:rPr>
          <w:rFonts w:ascii="Times New Roman" w:hAnsi="Times New Roman" w:cs="Times New Roman"/>
        </w:rPr>
        <w:t>-</w:t>
      </w:r>
      <w:r w:rsidR="005F54F6" w:rsidRPr="00842D05">
        <w:rPr>
          <w:rFonts w:ascii="Times New Roman" w:hAnsi="Times New Roman" w:cs="Times New Roman"/>
        </w:rPr>
        <w:t xml:space="preserve"> </w:t>
      </w:r>
      <w:r w:rsidRPr="00842D05">
        <w:rPr>
          <w:rFonts w:ascii="Times New Roman" w:hAnsi="Times New Roman" w:cs="Times New Roman"/>
        </w:rPr>
        <w:t xml:space="preserve">dalej </w:t>
      </w:r>
      <w:r w:rsidR="00137F2E" w:rsidRPr="00842D05">
        <w:rPr>
          <w:rFonts w:ascii="Times New Roman" w:hAnsi="Times New Roman" w:cs="Times New Roman"/>
        </w:rPr>
        <w:t>P</w:t>
      </w:r>
      <w:r w:rsidR="00416D1E" w:rsidRPr="00842D05">
        <w:rPr>
          <w:rFonts w:ascii="Times New Roman" w:hAnsi="Times New Roman" w:cs="Times New Roman"/>
        </w:rPr>
        <w:t>.</w:t>
      </w:r>
      <w:r w:rsidR="00137F2E" w:rsidRPr="00842D05">
        <w:rPr>
          <w:rFonts w:ascii="Times New Roman" w:hAnsi="Times New Roman" w:cs="Times New Roman"/>
        </w:rPr>
        <w:t>Z</w:t>
      </w:r>
      <w:r w:rsidR="00416D1E" w:rsidRPr="00842D05">
        <w:rPr>
          <w:rFonts w:ascii="Times New Roman" w:hAnsi="Times New Roman" w:cs="Times New Roman"/>
        </w:rPr>
        <w:t>.</w:t>
      </w:r>
      <w:r w:rsidR="00137F2E" w:rsidRPr="00842D05">
        <w:rPr>
          <w:rFonts w:ascii="Times New Roman" w:hAnsi="Times New Roman" w:cs="Times New Roman"/>
        </w:rPr>
        <w:t>P</w:t>
      </w:r>
      <w:r w:rsidR="00416D1E" w:rsidRPr="00842D05">
        <w:rPr>
          <w:rFonts w:ascii="Times New Roman" w:hAnsi="Times New Roman" w:cs="Times New Roman"/>
        </w:rPr>
        <w:t>.</w:t>
      </w:r>
      <w:r w:rsidRPr="00842D05">
        <w:rPr>
          <w:rFonts w:ascii="Times New Roman" w:hAnsi="Times New Roman" w:cs="Times New Roman"/>
        </w:rPr>
        <w:t xml:space="preserve"> na</w:t>
      </w:r>
      <w:r w:rsidR="00D857C2" w:rsidRPr="00842D05">
        <w:rPr>
          <w:rFonts w:ascii="Times New Roman" w:hAnsi="Times New Roman" w:cs="Times New Roman"/>
        </w:rPr>
        <w:t xml:space="preserve"> </w:t>
      </w:r>
      <w:r w:rsidR="00F009EC" w:rsidRPr="00A87578">
        <w:rPr>
          <w:rFonts w:ascii="Times New Roman" w:hAnsi="Times New Roman" w:cs="Times New Roman"/>
        </w:rPr>
        <w:t>dostawę</w:t>
      </w:r>
      <w:r w:rsidR="00842D05" w:rsidRPr="00A87578">
        <w:rPr>
          <w:rFonts w:ascii="Times New Roman" w:hAnsi="Times New Roman" w:cs="Times New Roman"/>
        </w:rPr>
        <w:t xml:space="preserve"> </w:t>
      </w:r>
      <w:r w:rsidRPr="00A87578">
        <w:rPr>
          <w:rFonts w:ascii="Times New Roman" w:hAnsi="Times New Roman" w:cs="Times New Roman"/>
        </w:rPr>
        <w:t>p</w:t>
      </w:r>
      <w:r w:rsidR="00137F2E" w:rsidRPr="00842D05">
        <w:rPr>
          <w:rFonts w:ascii="Times New Roman" w:hAnsi="Times New Roman" w:cs="Times New Roman"/>
        </w:rPr>
        <w:t xml:space="preserve">od </w:t>
      </w:r>
      <w:r w:rsidRPr="00842D05">
        <w:rPr>
          <w:rFonts w:ascii="Times New Roman" w:hAnsi="Times New Roman" w:cs="Times New Roman"/>
        </w:rPr>
        <w:t>n</w:t>
      </w:r>
      <w:r w:rsidR="00137F2E" w:rsidRPr="00842D05">
        <w:rPr>
          <w:rFonts w:ascii="Times New Roman" w:hAnsi="Times New Roman" w:cs="Times New Roman"/>
        </w:rPr>
        <w:t>azwą</w:t>
      </w:r>
      <w:r w:rsidR="00842D05">
        <w:rPr>
          <w:rFonts w:ascii="Times New Roman" w:hAnsi="Times New Roman" w:cs="Times New Roman"/>
        </w:rPr>
        <w:t>:</w:t>
      </w:r>
    </w:p>
    <w:p w:rsidR="00FE3F24" w:rsidRPr="00FE3F24" w:rsidRDefault="00FE3F24" w:rsidP="00FE3F24">
      <w:pPr>
        <w:pStyle w:val="Bezodstpw"/>
        <w:spacing w:line="360" w:lineRule="auto"/>
        <w:jc w:val="center"/>
        <w:rPr>
          <w:rFonts w:ascii="Times New Roman" w:hAnsi="Times New Roman" w:cs="Times New Roman"/>
        </w:rPr>
      </w:pPr>
    </w:p>
    <w:p w:rsidR="00FE3F24" w:rsidRDefault="00137F2E" w:rsidP="00842D05">
      <w:pPr>
        <w:jc w:val="center"/>
        <w:rPr>
          <w:rFonts w:ascii="Times New Roman" w:hAnsi="Times New Roman" w:cs="Times New Roman"/>
        </w:rPr>
      </w:pPr>
      <w:r w:rsidRPr="00842D05">
        <w:rPr>
          <w:rFonts w:ascii="Times New Roman" w:hAnsi="Times New Roman" w:cs="Times New Roman"/>
          <w:sz w:val="24"/>
          <w:szCs w:val="24"/>
        </w:rPr>
        <w:t>„</w:t>
      </w:r>
      <w:r w:rsidR="00E628F5">
        <w:rPr>
          <w:rFonts w:ascii="Times New Roman" w:hAnsi="Times New Roman" w:cs="Times New Roman"/>
          <w:sz w:val="24"/>
          <w:szCs w:val="24"/>
        </w:rPr>
        <w:t>D</w:t>
      </w:r>
      <w:r w:rsidR="00816D44">
        <w:rPr>
          <w:rFonts w:ascii="Times New Roman" w:hAnsi="Times New Roman" w:cs="Times New Roman"/>
          <w:sz w:val="24"/>
          <w:szCs w:val="24"/>
        </w:rPr>
        <w:t>ostawa</w:t>
      </w:r>
      <w:r w:rsidR="00E628F5" w:rsidRPr="00E628F5">
        <w:rPr>
          <w:rFonts w:ascii="Times New Roman" w:hAnsi="Times New Roman" w:cs="Times New Roman"/>
          <w:sz w:val="24"/>
          <w:szCs w:val="24"/>
        </w:rPr>
        <w:t xml:space="preserve"> </w:t>
      </w:r>
      <w:r w:rsidR="00FE3F24">
        <w:rPr>
          <w:rFonts w:ascii="Times New Roman" w:hAnsi="Times New Roman" w:cs="Times New Roman"/>
        </w:rPr>
        <w:t xml:space="preserve">łóżek wraz z szafkami i materacami przeciwodleżynowymi </w:t>
      </w:r>
    </w:p>
    <w:p w:rsidR="00FE3F24" w:rsidRPr="00FE3F24" w:rsidRDefault="00FE3F24" w:rsidP="00FE3F24">
      <w:pPr>
        <w:jc w:val="center"/>
        <w:rPr>
          <w:rFonts w:ascii="Times New Roman" w:hAnsi="Times New Roman" w:cs="Times New Roman"/>
          <w:sz w:val="24"/>
          <w:szCs w:val="24"/>
        </w:rPr>
      </w:pPr>
      <w:r>
        <w:rPr>
          <w:rFonts w:ascii="Times New Roman" w:hAnsi="Times New Roman" w:cs="Times New Roman"/>
        </w:rPr>
        <w:t xml:space="preserve">dla pacjentów </w:t>
      </w:r>
      <w:r w:rsidR="00BC1998" w:rsidRPr="00BC1998">
        <w:rPr>
          <w:rFonts w:ascii="Times New Roman" w:hAnsi="Times New Roman" w:cs="Times New Roman"/>
        </w:rPr>
        <w:t xml:space="preserve"> </w:t>
      </w:r>
      <w:r>
        <w:rPr>
          <w:rFonts w:ascii="Times New Roman" w:hAnsi="Times New Roman" w:cs="Times New Roman"/>
          <w:snapToGrid w:val="0"/>
          <w:sz w:val="24"/>
          <w:szCs w:val="24"/>
          <w:lang w:eastAsia="x-none"/>
        </w:rPr>
        <w:t>Zakładu Opiekuńczo Leczniczego  Powiatowego Zakładu</w:t>
      </w:r>
      <w:r w:rsidRPr="00FE3F24">
        <w:rPr>
          <w:rFonts w:ascii="Times New Roman" w:hAnsi="Times New Roman" w:cs="Times New Roman"/>
          <w:snapToGrid w:val="0"/>
          <w:sz w:val="24"/>
          <w:szCs w:val="24"/>
          <w:lang w:eastAsia="x-none"/>
        </w:rPr>
        <w:t xml:space="preserve"> Opieki Zdrowotnej</w:t>
      </w:r>
    </w:p>
    <w:p w:rsidR="001A183B" w:rsidRPr="00310ED1" w:rsidRDefault="00FE3F24" w:rsidP="001A183B">
      <w:pPr>
        <w:jc w:val="center"/>
        <w:rPr>
          <w:rFonts w:ascii="Times New Roman" w:hAnsi="Times New Roman" w:cs="Times New Roman"/>
          <w:sz w:val="24"/>
          <w:szCs w:val="24"/>
        </w:rPr>
      </w:pPr>
      <w:r w:rsidRPr="00FE3F24">
        <w:rPr>
          <w:rFonts w:ascii="Times New Roman" w:hAnsi="Times New Roman" w:cs="Times New Roman"/>
          <w:snapToGrid w:val="0"/>
          <w:sz w:val="24"/>
          <w:szCs w:val="24"/>
          <w:lang w:eastAsia="x-none"/>
        </w:rPr>
        <w:t xml:space="preserve"> w Starachowicach</w:t>
      </w:r>
      <w:r w:rsidR="001A183B" w:rsidRPr="00310ED1">
        <w:rPr>
          <w:rFonts w:ascii="Times New Roman" w:hAnsi="Times New Roman" w:cs="Times New Roman"/>
          <w:snapToGrid w:val="0"/>
          <w:sz w:val="24"/>
          <w:szCs w:val="24"/>
          <w:lang w:eastAsia="x-none"/>
        </w:rPr>
        <w:t>”</w:t>
      </w:r>
    </w:p>
    <w:p w:rsidR="006E48E3" w:rsidRPr="006E48E3" w:rsidRDefault="006E48E3" w:rsidP="006E48E3">
      <w:pPr>
        <w:spacing w:after="0" w:line="240" w:lineRule="auto"/>
        <w:jc w:val="center"/>
        <w:rPr>
          <w:rFonts w:ascii="Times New Roman" w:eastAsia="Calibri" w:hAnsi="Times New Roman" w:cs="Times New Roman"/>
          <w:sz w:val="28"/>
          <w:szCs w:val="28"/>
        </w:rPr>
      </w:pPr>
    </w:p>
    <w:p w:rsidR="006E48E3" w:rsidRPr="006E48E3" w:rsidRDefault="006E48E3" w:rsidP="006E48E3">
      <w:pPr>
        <w:autoSpaceDE w:val="0"/>
        <w:autoSpaceDN w:val="0"/>
        <w:adjustRightInd w:val="0"/>
        <w:spacing w:after="0" w:line="240" w:lineRule="auto"/>
        <w:jc w:val="center"/>
        <w:rPr>
          <w:rFonts w:ascii="Times New Roman" w:eastAsia="Calibri" w:hAnsi="Times New Roman" w:cs="Times New Roman"/>
        </w:rPr>
      </w:pPr>
      <w:r w:rsidRPr="006E48E3">
        <w:rPr>
          <w:rFonts w:ascii="Times New Roman" w:eastAsia="Calibri" w:hAnsi="Times New Roman" w:cs="Times New Roman"/>
        </w:rPr>
        <w:t xml:space="preserve">zadanie współfinasowane przez Skarb Państwa – Ministra Zdrowia na podstawie </w:t>
      </w:r>
    </w:p>
    <w:p w:rsidR="006E48E3" w:rsidRPr="006E48E3" w:rsidRDefault="006E48E3" w:rsidP="006E48E3">
      <w:pPr>
        <w:autoSpaceDE w:val="0"/>
        <w:autoSpaceDN w:val="0"/>
        <w:adjustRightInd w:val="0"/>
        <w:spacing w:after="0" w:line="240" w:lineRule="auto"/>
        <w:jc w:val="center"/>
        <w:rPr>
          <w:rFonts w:ascii="Times New Roman" w:eastAsia="Calibri" w:hAnsi="Times New Roman" w:cs="Times New Roman"/>
        </w:rPr>
      </w:pPr>
      <w:r w:rsidRPr="006E48E3">
        <w:rPr>
          <w:rFonts w:ascii="Times New Roman" w:eastAsia="Calibri" w:hAnsi="Times New Roman" w:cs="Times New Roman"/>
        </w:rPr>
        <w:t>UMOWY Nr KPOD.07.08-IP.10-0049/24/KPO/708/2025/27</w:t>
      </w:r>
    </w:p>
    <w:p w:rsidR="006E48E3" w:rsidRPr="006E48E3" w:rsidRDefault="006E48E3" w:rsidP="006E48E3">
      <w:pPr>
        <w:autoSpaceDE w:val="0"/>
        <w:autoSpaceDN w:val="0"/>
        <w:adjustRightInd w:val="0"/>
        <w:spacing w:after="0" w:line="240" w:lineRule="auto"/>
        <w:jc w:val="center"/>
        <w:rPr>
          <w:rFonts w:ascii="Times New Roman" w:eastAsia="Calibri" w:hAnsi="Times New Roman" w:cs="Times New Roman"/>
        </w:rPr>
      </w:pPr>
      <w:r w:rsidRPr="006E48E3">
        <w:rPr>
          <w:rFonts w:ascii="Times New Roman" w:eastAsia="Calibri" w:hAnsi="Times New Roman" w:cs="Times New Roman"/>
        </w:rPr>
        <w:t>o objęcie wsparciem ze środków planu rozwojowego Przedsięwzięcia pn.</w:t>
      </w:r>
    </w:p>
    <w:p w:rsidR="006E48E3" w:rsidRPr="006E48E3" w:rsidRDefault="006E48E3" w:rsidP="006E48E3">
      <w:pPr>
        <w:autoSpaceDE w:val="0"/>
        <w:autoSpaceDN w:val="0"/>
        <w:adjustRightInd w:val="0"/>
        <w:spacing w:after="0" w:line="240" w:lineRule="auto"/>
        <w:jc w:val="center"/>
        <w:rPr>
          <w:rFonts w:ascii="Times New Roman" w:eastAsia="Calibri" w:hAnsi="Times New Roman" w:cs="Times New Roman"/>
        </w:rPr>
      </w:pPr>
      <w:r w:rsidRPr="006E48E3">
        <w:rPr>
          <w:rFonts w:ascii="Times New Roman" w:eastAsia="Calibri" w:hAnsi="Times New Roman" w:cs="Times New Roman"/>
        </w:rPr>
        <w:t>„Przeniesienie i modernizacja Zakładu Opiekuńczo Leczniczego w Powiatowym Zakładzie Opieki Zdrowotnej                        w Starachowicach”</w:t>
      </w:r>
    </w:p>
    <w:p w:rsidR="006E48E3" w:rsidRPr="006E48E3" w:rsidRDefault="006E48E3" w:rsidP="006E48E3">
      <w:pPr>
        <w:autoSpaceDE w:val="0"/>
        <w:autoSpaceDN w:val="0"/>
        <w:adjustRightInd w:val="0"/>
        <w:spacing w:after="0" w:line="240" w:lineRule="auto"/>
        <w:jc w:val="center"/>
        <w:rPr>
          <w:rFonts w:ascii="Times New Roman" w:eastAsia="Calibri" w:hAnsi="Times New Roman" w:cs="Times New Roman"/>
        </w:rPr>
      </w:pPr>
      <w:r w:rsidRPr="006E48E3">
        <w:rPr>
          <w:rFonts w:ascii="Times New Roman" w:eastAsia="Calibri" w:hAnsi="Times New Roman" w:cs="Times New Roman"/>
        </w:rPr>
        <w:t>realizowanego w ramach Krajowego Planu Odbudowy i Zwiększania Odporności:</w:t>
      </w:r>
    </w:p>
    <w:p w:rsidR="006E48E3" w:rsidRPr="006E48E3" w:rsidRDefault="006E48E3" w:rsidP="006E48E3">
      <w:pPr>
        <w:autoSpaceDE w:val="0"/>
        <w:autoSpaceDN w:val="0"/>
        <w:adjustRightInd w:val="0"/>
        <w:spacing w:after="0" w:line="240" w:lineRule="auto"/>
        <w:jc w:val="center"/>
        <w:rPr>
          <w:rFonts w:ascii="Times New Roman" w:eastAsia="Calibri" w:hAnsi="Times New Roman" w:cs="Times New Roman"/>
        </w:rPr>
      </w:pPr>
      <w:r w:rsidRPr="006E48E3">
        <w:rPr>
          <w:rFonts w:ascii="Times New Roman" w:eastAsia="Calibri" w:hAnsi="Times New Roman" w:cs="Times New Roman"/>
        </w:rPr>
        <w:t>Komponent D „Efektywność, dostępność i jakość systemu ochrony zdrowia”</w:t>
      </w:r>
    </w:p>
    <w:p w:rsidR="006E48E3" w:rsidRPr="006E48E3" w:rsidRDefault="006E48E3" w:rsidP="006E48E3">
      <w:pPr>
        <w:autoSpaceDE w:val="0"/>
        <w:autoSpaceDN w:val="0"/>
        <w:adjustRightInd w:val="0"/>
        <w:spacing w:after="0" w:line="240" w:lineRule="auto"/>
        <w:jc w:val="center"/>
        <w:rPr>
          <w:rFonts w:ascii="Times New Roman" w:eastAsia="Calibri" w:hAnsi="Times New Roman" w:cs="Times New Roman"/>
        </w:rPr>
      </w:pPr>
      <w:r w:rsidRPr="006E48E3">
        <w:rPr>
          <w:rFonts w:ascii="Times New Roman" w:eastAsia="Calibri" w:hAnsi="Times New Roman" w:cs="Times New Roman"/>
        </w:rPr>
        <w:t xml:space="preserve">Inwestycja D4.1.1 „Rozwój opieki długoterminowej poprzez modernizację infrastruktury podmiotów leczniczych </w:t>
      </w:r>
    </w:p>
    <w:p w:rsidR="006E48E3" w:rsidRPr="006E48E3" w:rsidRDefault="006E48E3" w:rsidP="006E48E3">
      <w:pPr>
        <w:autoSpaceDE w:val="0"/>
        <w:autoSpaceDN w:val="0"/>
        <w:adjustRightInd w:val="0"/>
        <w:spacing w:after="0" w:line="240" w:lineRule="auto"/>
        <w:jc w:val="center"/>
        <w:rPr>
          <w:rFonts w:ascii="Times New Roman" w:eastAsia="Calibri" w:hAnsi="Times New Roman" w:cs="Times New Roman"/>
        </w:rPr>
      </w:pPr>
      <w:r w:rsidRPr="006E48E3">
        <w:rPr>
          <w:rFonts w:ascii="Times New Roman" w:eastAsia="Calibri" w:hAnsi="Times New Roman" w:cs="Times New Roman"/>
        </w:rPr>
        <w:t>na poziomie powiatowym”</w:t>
      </w:r>
    </w:p>
    <w:p w:rsidR="00D14F20" w:rsidRPr="00310ED1" w:rsidRDefault="00D14F20" w:rsidP="00CF7146">
      <w:pPr>
        <w:jc w:val="center"/>
        <w:rPr>
          <w:rFonts w:ascii="Times New Roman" w:hAnsi="Times New Roman" w:cs="Times New Roman"/>
        </w:rPr>
      </w:pPr>
    </w:p>
    <w:p w:rsidR="00D14F20" w:rsidRPr="00310ED1" w:rsidRDefault="002B3681" w:rsidP="00CF7146">
      <w:pPr>
        <w:jc w:val="center"/>
        <w:rPr>
          <w:rFonts w:ascii="Times New Roman" w:hAnsi="Times New Roman" w:cs="Times New Roman"/>
        </w:rPr>
      </w:pPr>
      <w:r w:rsidRPr="00310ED1">
        <w:rPr>
          <w:rFonts w:ascii="Times New Roman" w:hAnsi="Times New Roman" w:cs="Times New Roman"/>
        </w:rPr>
        <w:t>Przedmiotowe postępowani</w:t>
      </w:r>
      <w:r w:rsidR="00D14F20" w:rsidRPr="00310ED1">
        <w:rPr>
          <w:rFonts w:ascii="Times New Roman" w:hAnsi="Times New Roman" w:cs="Times New Roman"/>
        </w:rPr>
        <w:t>e prowadzone jest przy użyciu środków komunikacji elektronicznej.</w:t>
      </w:r>
    </w:p>
    <w:p w:rsidR="00D14F20" w:rsidRPr="00310ED1" w:rsidRDefault="00D14F20" w:rsidP="00CF7146">
      <w:pPr>
        <w:jc w:val="center"/>
        <w:rPr>
          <w:rFonts w:ascii="Times New Roman" w:hAnsi="Times New Roman" w:cs="Times New Roman"/>
        </w:rPr>
      </w:pPr>
      <w:r w:rsidRPr="00310ED1">
        <w:rPr>
          <w:rFonts w:ascii="Times New Roman" w:hAnsi="Times New Roman" w:cs="Times New Roman"/>
        </w:rPr>
        <w:t>Składanie ofert następuje za pośrednictw</w:t>
      </w:r>
      <w:r w:rsidR="002B3681" w:rsidRPr="00310ED1">
        <w:rPr>
          <w:rFonts w:ascii="Times New Roman" w:hAnsi="Times New Roman" w:cs="Times New Roman"/>
        </w:rPr>
        <w:t>em platformy zakupowej dostępnej</w:t>
      </w:r>
      <w:r w:rsidRPr="00310ED1">
        <w:rPr>
          <w:rFonts w:ascii="Times New Roman" w:hAnsi="Times New Roman" w:cs="Times New Roman"/>
        </w:rPr>
        <w:t xml:space="preserve"> pod adresem</w:t>
      </w:r>
    </w:p>
    <w:p w:rsidR="00D14F20" w:rsidRPr="00F63E59" w:rsidRDefault="00D14F20" w:rsidP="00CF7146">
      <w:pPr>
        <w:jc w:val="center"/>
        <w:rPr>
          <w:rFonts w:ascii="Times New Roman" w:hAnsi="Times New Roman" w:cs="Times New Roman"/>
        </w:rPr>
      </w:pPr>
      <w:r w:rsidRPr="00310ED1">
        <w:rPr>
          <w:rFonts w:ascii="Times New Roman" w:hAnsi="Times New Roman" w:cs="Times New Roman"/>
        </w:rPr>
        <w:t>internetowy</w:t>
      </w:r>
      <w:r w:rsidR="002B3681" w:rsidRPr="00310ED1">
        <w:rPr>
          <w:rFonts w:ascii="Times New Roman" w:hAnsi="Times New Roman" w:cs="Times New Roman"/>
        </w:rPr>
        <w:t>m</w:t>
      </w:r>
      <w:r w:rsidR="00D857C2" w:rsidRPr="00310ED1">
        <w:rPr>
          <w:rFonts w:ascii="Times New Roman" w:hAnsi="Times New Roman" w:cs="Times New Roman"/>
        </w:rPr>
        <w:t xml:space="preserve"> </w:t>
      </w:r>
      <w:r w:rsidR="00137F2E" w:rsidRPr="00F63E59">
        <w:rPr>
          <w:rFonts w:ascii="Times New Roman" w:eastAsia="Calibri" w:hAnsi="Times New Roman" w:cs="Times New Roman"/>
        </w:rPr>
        <w:t>https://szpital-starachowice.ezamawiajacy.pl</w:t>
      </w:r>
      <w:r w:rsidR="001A183B" w:rsidRPr="00F63E59">
        <w:rPr>
          <w:rFonts w:ascii="Times New Roman" w:eastAsia="Calibri" w:hAnsi="Times New Roman" w:cs="Times New Roman"/>
        </w:rPr>
        <w:t>/</w:t>
      </w:r>
    </w:p>
    <w:p w:rsidR="009B45B2" w:rsidRPr="00F01AF7" w:rsidRDefault="009B45B2" w:rsidP="00FE3F24">
      <w:pPr>
        <w:rPr>
          <w:rFonts w:ascii="Times New Roman" w:hAnsi="Times New Roman" w:cs="Times New Roman"/>
        </w:rPr>
      </w:pPr>
    </w:p>
    <w:p w:rsidR="00137F2E" w:rsidRPr="00F01AF7" w:rsidRDefault="003F5E6D" w:rsidP="00137F2E">
      <w:pPr>
        <w:jc w:val="center"/>
        <w:rPr>
          <w:rFonts w:ascii="Times New Roman" w:hAnsi="Times New Roman" w:cs="Times New Roman"/>
        </w:rPr>
      </w:pPr>
      <w:r w:rsidRPr="00F01AF7">
        <w:rPr>
          <w:rFonts w:ascii="Times New Roman" w:hAnsi="Times New Roman" w:cs="Times New Roman"/>
        </w:rPr>
        <w:t>Nr postępowania</w:t>
      </w:r>
    </w:p>
    <w:p w:rsidR="00D14F20" w:rsidRPr="00310ED1" w:rsidRDefault="00137F2E" w:rsidP="003732CF">
      <w:pPr>
        <w:jc w:val="center"/>
        <w:rPr>
          <w:rFonts w:ascii="Times New Roman" w:hAnsi="Times New Roman" w:cs="Times New Roman"/>
        </w:rPr>
      </w:pPr>
      <w:r w:rsidRPr="00F01AF7">
        <w:rPr>
          <w:rFonts w:ascii="Times New Roman" w:hAnsi="Times New Roman" w:cs="Times New Roman"/>
          <w:sz w:val="28"/>
          <w:szCs w:val="28"/>
        </w:rPr>
        <w:t>P/</w:t>
      </w:r>
      <w:r w:rsidR="00996336">
        <w:rPr>
          <w:rFonts w:ascii="Times New Roman" w:hAnsi="Times New Roman" w:cs="Times New Roman"/>
          <w:sz w:val="28"/>
          <w:szCs w:val="28"/>
        </w:rPr>
        <w:t>1</w:t>
      </w:r>
      <w:r w:rsidR="00114849">
        <w:rPr>
          <w:rFonts w:ascii="Times New Roman" w:hAnsi="Times New Roman" w:cs="Times New Roman"/>
          <w:sz w:val="28"/>
          <w:szCs w:val="28"/>
        </w:rPr>
        <w:t>3</w:t>
      </w:r>
      <w:r w:rsidR="002A1939">
        <w:rPr>
          <w:rFonts w:ascii="Times New Roman" w:hAnsi="Times New Roman" w:cs="Times New Roman"/>
          <w:sz w:val="28"/>
          <w:szCs w:val="28"/>
        </w:rPr>
        <w:t>/0</w:t>
      </w:r>
      <w:r w:rsidR="00114849">
        <w:rPr>
          <w:rFonts w:ascii="Times New Roman" w:hAnsi="Times New Roman" w:cs="Times New Roman"/>
          <w:sz w:val="28"/>
          <w:szCs w:val="28"/>
        </w:rPr>
        <w:t>4</w:t>
      </w:r>
      <w:r w:rsidR="002A1939">
        <w:rPr>
          <w:rFonts w:ascii="Times New Roman" w:hAnsi="Times New Roman" w:cs="Times New Roman"/>
          <w:sz w:val="28"/>
          <w:szCs w:val="28"/>
        </w:rPr>
        <w:t>/202</w:t>
      </w:r>
      <w:r w:rsidR="001D12D0">
        <w:rPr>
          <w:rFonts w:ascii="Times New Roman" w:hAnsi="Times New Roman" w:cs="Times New Roman"/>
          <w:sz w:val="28"/>
          <w:szCs w:val="28"/>
        </w:rPr>
        <w:t>6</w:t>
      </w:r>
      <w:r w:rsidRPr="00F01AF7">
        <w:rPr>
          <w:rFonts w:ascii="Times New Roman" w:hAnsi="Times New Roman" w:cs="Times New Roman"/>
          <w:sz w:val="28"/>
          <w:szCs w:val="28"/>
        </w:rPr>
        <w:t>/</w:t>
      </w:r>
      <w:r w:rsidR="00114849">
        <w:rPr>
          <w:rFonts w:ascii="Times New Roman" w:hAnsi="Times New Roman" w:cs="Times New Roman"/>
          <w:sz w:val="28"/>
          <w:szCs w:val="28"/>
        </w:rPr>
        <w:t>Ł</w:t>
      </w:r>
    </w:p>
    <w:p w:rsidR="00842D05" w:rsidRDefault="00842D05" w:rsidP="00D14F20">
      <w:pPr>
        <w:rPr>
          <w:rFonts w:ascii="Times New Roman" w:hAnsi="Times New Roman" w:cs="Times New Roman"/>
        </w:rPr>
      </w:pPr>
    </w:p>
    <w:p w:rsidR="00D14F20" w:rsidRPr="001D12D0" w:rsidRDefault="00D246A7" w:rsidP="00D14F20">
      <w:pPr>
        <w:rPr>
          <w:rFonts w:ascii="Times New Roman" w:hAnsi="Times New Roman" w:cs="Times New Roman"/>
        </w:rPr>
      </w:pPr>
      <w:r w:rsidRPr="001D12D0">
        <w:rPr>
          <w:rFonts w:ascii="Times New Roman" w:hAnsi="Times New Roman" w:cs="Times New Roman"/>
        </w:rPr>
        <w:t xml:space="preserve">Starachowice </w:t>
      </w:r>
      <w:r w:rsidR="00C242A8">
        <w:rPr>
          <w:rFonts w:ascii="Times New Roman" w:hAnsi="Times New Roman" w:cs="Times New Roman"/>
        </w:rPr>
        <w:t>14.</w:t>
      </w:r>
      <w:r w:rsidR="002A1939" w:rsidRPr="001D12D0">
        <w:rPr>
          <w:rFonts w:ascii="Times New Roman" w:hAnsi="Times New Roman" w:cs="Times New Roman"/>
        </w:rPr>
        <w:t>0</w:t>
      </w:r>
      <w:r w:rsidR="00FE3F24">
        <w:rPr>
          <w:rFonts w:ascii="Times New Roman" w:hAnsi="Times New Roman" w:cs="Times New Roman"/>
        </w:rPr>
        <w:t>4</w:t>
      </w:r>
      <w:r w:rsidR="007C1E43" w:rsidRPr="001D12D0">
        <w:rPr>
          <w:rFonts w:ascii="Times New Roman" w:hAnsi="Times New Roman" w:cs="Times New Roman"/>
        </w:rPr>
        <w:t>.</w:t>
      </w:r>
      <w:r w:rsidR="00137F2E" w:rsidRPr="001D12D0">
        <w:rPr>
          <w:rFonts w:ascii="Times New Roman" w:hAnsi="Times New Roman" w:cs="Times New Roman"/>
        </w:rPr>
        <w:t>20</w:t>
      </w:r>
      <w:r w:rsidR="007F1E86" w:rsidRPr="001D12D0">
        <w:rPr>
          <w:rFonts w:ascii="Times New Roman" w:hAnsi="Times New Roman" w:cs="Times New Roman"/>
        </w:rPr>
        <w:t>2</w:t>
      </w:r>
      <w:r w:rsidR="001D12D0">
        <w:rPr>
          <w:rFonts w:ascii="Times New Roman" w:hAnsi="Times New Roman" w:cs="Times New Roman"/>
        </w:rPr>
        <w:t>6</w:t>
      </w:r>
      <w:r w:rsidR="0062340F" w:rsidRPr="001D12D0">
        <w:rPr>
          <w:rFonts w:ascii="Times New Roman" w:hAnsi="Times New Roman" w:cs="Times New Roman"/>
        </w:rPr>
        <w:t xml:space="preserve"> </w:t>
      </w:r>
      <w:r w:rsidR="00137F2E" w:rsidRPr="001D12D0">
        <w:rPr>
          <w:rFonts w:ascii="Times New Roman" w:hAnsi="Times New Roman" w:cs="Times New Roman"/>
        </w:rPr>
        <w:t>r.</w:t>
      </w:r>
    </w:p>
    <w:p w:rsidR="00A87578" w:rsidRDefault="00A87578" w:rsidP="00F65829">
      <w:pPr>
        <w:pStyle w:val="Bezodstpw"/>
      </w:pPr>
    </w:p>
    <w:p w:rsidR="00FA542A" w:rsidRDefault="00FA542A" w:rsidP="00F65829">
      <w:pPr>
        <w:pStyle w:val="Bezodstpw"/>
      </w:pPr>
    </w:p>
    <w:p w:rsidR="00D14F20" w:rsidRPr="004F1356" w:rsidRDefault="004F1356" w:rsidP="00416D1E">
      <w:pPr>
        <w:jc w:val="both"/>
        <w:rPr>
          <w:rFonts w:ascii="Times New Roman" w:hAnsi="Times New Roman" w:cs="Times New Roman"/>
          <w:b/>
          <w:sz w:val="20"/>
          <w:szCs w:val="20"/>
        </w:rPr>
      </w:pPr>
      <w:r w:rsidRPr="004F1356">
        <w:rPr>
          <w:rFonts w:ascii="Times New Roman" w:hAnsi="Times New Roman" w:cs="Times New Roman"/>
          <w:b/>
          <w:sz w:val="20"/>
          <w:szCs w:val="20"/>
        </w:rPr>
        <w:t xml:space="preserve">DZIAŁ </w:t>
      </w:r>
      <w:r w:rsidR="00827EEC" w:rsidRPr="004F1356">
        <w:rPr>
          <w:rFonts w:ascii="Times New Roman" w:hAnsi="Times New Roman" w:cs="Times New Roman"/>
          <w:b/>
          <w:sz w:val="20"/>
          <w:szCs w:val="20"/>
        </w:rPr>
        <w:t>I.</w:t>
      </w:r>
      <w:r w:rsidR="00D14F20" w:rsidRPr="004F1356">
        <w:rPr>
          <w:rFonts w:ascii="Times New Roman" w:hAnsi="Times New Roman" w:cs="Times New Roman"/>
          <w:b/>
          <w:sz w:val="20"/>
          <w:szCs w:val="20"/>
        </w:rPr>
        <w:t xml:space="preserve">     NAZWA ORAZ ADRES ZAMAWIAJĄCEGO</w:t>
      </w:r>
    </w:p>
    <w:p w:rsidR="00827EEC" w:rsidRPr="00827EEC" w:rsidRDefault="00827EEC" w:rsidP="00416D1E">
      <w:pPr>
        <w:jc w:val="both"/>
        <w:rPr>
          <w:rFonts w:ascii="Times New Roman" w:hAnsi="Times New Roman" w:cs="Times New Roman"/>
          <w:sz w:val="20"/>
          <w:szCs w:val="20"/>
        </w:rPr>
      </w:pPr>
      <w:r>
        <w:rPr>
          <w:rFonts w:ascii="Times New Roman" w:hAnsi="Times New Roman" w:cs="Times New Roman"/>
          <w:sz w:val="20"/>
          <w:szCs w:val="20"/>
        </w:rPr>
        <w:t xml:space="preserve">Powiatowy Zakład Opieki Zdrowotnej </w:t>
      </w:r>
    </w:p>
    <w:p w:rsidR="00D14F20" w:rsidRDefault="00D857C2" w:rsidP="00416D1E">
      <w:pPr>
        <w:jc w:val="both"/>
        <w:rPr>
          <w:rFonts w:ascii="Times New Roman" w:hAnsi="Times New Roman" w:cs="Times New Roman"/>
          <w:sz w:val="20"/>
          <w:szCs w:val="20"/>
        </w:rPr>
      </w:pPr>
      <w:r>
        <w:rPr>
          <w:rFonts w:ascii="Times New Roman" w:hAnsi="Times New Roman" w:cs="Times New Roman"/>
          <w:sz w:val="20"/>
          <w:szCs w:val="20"/>
        </w:rPr>
        <w:t>u</w:t>
      </w:r>
      <w:r w:rsidR="00D14F20" w:rsidRPr="00827EEC">
        <w:rPr>
          <w:rFonts w:ascii="Times New Roman" w:hAnsi="Times New Roman" w:cs="Times New Roman"/>
          <w:sz w:val="20"/>
          <w:szCs w:val="20"/>
        </w:rPr>
        <w:t>l</w:t>
      </w:r>
      <w:r w:rsidR="00827EEC">
        <w:rPr>
          <w:rFonts w:ascii="Times New Roman" w:hAnsi="Times New Roman" w:cs="Times New Roman"/>
          <w:sz w:val="20"/>
          <w:szCs w:val="20"/>
        </w:rPr>
        <w:t xml:space="preserve">. </w:t>
      </w:r>
      <w:r w:rsidR="00A87578">
        <w:rPr>
          <w:rFonts w:ascii="Times New Roman" w:hAnsi="Times New Roman" w:cs="Times New Roman"/>
          <w:sz w:val="20"/>
          <w:szCs w:val="20"/>
        </w:rPr>
        <w:t>Batalionów Chłopskich 6</w:t>
      </w:r>
      <w:r w:rsidRPr="00163853">
        <w:rPr>
          <w:rFonts w:ascii="Times New Roman" w:hAnsi="Times New Roman" w:cs="Times New Roman"/>
          <w:sz w:val="20"/>
          <w:szCs w:val="20"/>
        </w:rPr>
        <w:t>, 27 - 200 Starachowice;</w:t>
      </w:r>
      <w:r w:rsidR="00D14F20" w:rsidRPr="00827EEC">
        <w:rPr>
          <w:rFonts w:ascii="Times New Roman" w:hAnsi="Times New Roman" w:cs="Times New Roman"/>
          <w:sz w:val="20"/>
          <w:szCs w:val="20"/>
        </w:rPr>
        <w:tab/>
      </w:r>
    </w:p>
    <w:p w:rsidR="00BE2650" w:rsidRDefault="00BE2650" w:rsidP="00BE2650">
      <w:pPr>
        <w:pStyle w:val="Bezodstpw"/>
        <w:rPr>
          <w:rFonts w:ascii="Times New Roman" w:hAnsi="Times New Roman" w:cs="Times New Roman"/>
          <w:sz w:val="20"/>
          <w:szCs w:val="20"/>
        </w:rPr>
      </w:pPr>
      <w:r>
        <w:rPr>
          <w:rFonts w:ascii="Times New Roman" w:hAnsi="Times New Roman" w:cs="Times New Roman"/>
          <w:sz w:val="20"/>
          <w:szCs w:val="20"/>
        </w:rPr>
        <w:t>Osoba prowadząca postępowanie: Sylwia Staszewska</w:t>
      </w:r>
    </w:p>
    <w:p w:rsidR="00BE2650" w:rsidRDefault="00BE2650" w:rsidP="00BE2650">
      <w:pPr>
        <w:pStyle w:val="Bezodstpw"/>
        <w:rPr>
          <w:rFonts w:ascii="Times New Roman" w:hAnsi="Times New Roman" w:cs="Times New Roman"/>
          <w:sz w:val="20"/>
          <w:szCs w:val="20"/>
        </w:rPr>
      </w:pPr>
    </w:p>
    <w:p w:rsidR="00D14F20" w:rsidRPr="00827EEC" w:rsidRDefault="00D14F20" w:rsidP="00416D1E">
      <w:pPr>
        <w:jc w:val="both"/>
        <w:rPr>
          <w:rFonts w:ascii="Times New Roman" w:hAnsi="Times New Roman" w:cs="Times New Roman"/>
          <w:sz w:val="20"/>
          <w:szCs w:val="20"/>
        </w:rPr>
      </w:pPr>
      <w:r w:rsidRPr="00827EEC">
        <w:rPr>
          <w:rFonts w:ascii="Times New Roman" w:hAnsi="Times New Roman" w:cs="Times New Roman"/>
          <w:sz w:val="20"/>
          <w:szCs w:val="20"/>
        </w:rPr>
        <w:t>Tel.:</w:t>
      </w:r>
      <w:r w:rsidRPr="00827EEC">
        <w:rPr>
          <w:rFonts w:ascii="Times New Roman" w:hAnsi="Times New Roman" w:cs="Times New Roman"/>
          <w:sz w:val="20"/>
          <w:szCs w:val="20"/>
        </w:rPr>
        <w:tab/>
      </w:r>
      <w:r w:rsidR="00827EEC" w:rsidRPr="00827EEC">
        <w:rPr>
          <w:rFonts w:ascii="Times New Roman" w:hAnsi="Times New Roman" w:cs="Times New Roman"/>
          <w:sz w:val="20"/>
          <w:szCs w:val="20"/>
        </w:rPr>
        <w:t>41 27</w:t>
      </w:r>
      <w:r w:rsidR="001C297C">
        <w:rPr>
          <w:rFonts w:ascii="Times New Roman" w:hAnsi="Times New Roman" w:cs="Times New Roman"/>
          <w:sz w:val="20"/>
          <w:szCs w:val="20"/>
        </w:rPr>
        <w:t>3</w:t>
      </w:r>
      <w:r w:rsidR="00827EEC" w:rsidRPr="00827EEC">
        <w:rPr>
          <w:rFonts w:ascii="Times New Roman" w:hAnsi="Times New Roman" w:cs="Times New Roman"/>
          <w:sz w:val="20"/>
          <w:szCs w:val="20"/>
        </w:rPr>
        <w:t xml:space="preserve"> </w:t>
      </w:r>
      <w:r w:rsidR="00DB1CE6">
        <w:rPr>
          <w:rFonts w:ascii="Times New Roman" w:hAnsi="Times New Roman" w:cs="Times New Roman"/>
          <w:sz w:val="20"/>
          <w:szCs w:val="20"/>
        </w:rPr>
        <w:t>93 64</w:t>
      </w:r>
    </w:p>
    <w:p w:rsidR="00D14F20" w:rsidRDefault="00D14F20" w:rsidP="00416D1E">
      <w:pPr>
        <w:jc w:val="both"/>
        <w:rPr>
          <w:rFonts w:ascii="Times New Roman" w:hAnsi="Times New Roman" w:cs="Times New Roman"/>
          <w:sz w:val="20"/>
          <w:szCs w:val="20"/>
        </w:rPr>
      </w:pPr>
      <w:r w:rsidRPr="00827EEC">
        <w:rPr>
          <w:rFonts w:ascii="Times New Roman" w:hAnsi="Times New Roman" w:cs="Times New Roman"/>
          <w:sz w:val="20"/>
          <w:szCs w:val="20"/>
        </w:rPr>
        <w:t>NIP:</w:t>
      </w:r>
      <w:r w:rsidRPr="00827EEC">
        <w:rPr>
          <w:rFonts w:ascii="Times New Roman" w:hAnsi="Times New Roman" w:cs="Times New Roman"/>
          <w:sz w:val="20"/>
          <w:szCs w:val="20"/>
        </w:rPr>
        <w:tab/>
      </w:r>
      <w:r w:rsidR="00827EEC">
        <w:rPr>
          <w:rFonts w:ascii="Times New Roman" w:hAnsi="Times New Roman" w:cs="Times New Roman"/>
          <w:sz w:val="20"/>
          <w:szCs w:val="20"/>
        </w:rPr>
        <w:t>664-18-73-185</w:t>
      </w:r>
    </w:p>
    <w:p w:rsidR="00827EEC" w:rsidRDefault="00827EEC" w:rsidP="00416D1E">
      <w:pPr>
        <w:jc w:val="both"/>
        <w:rPr>
          <w:rFonts w:ascii="Times New Roman" w:hAnsi="Times New Roman" w:cs="Times New Roman"/>
          <w:sz w:val="20"/>
          <w:szCs w:val="20"/>
        </w:rPr>
      </w:pPr>
      <w:r>
        <w:rPr>
          <w:rFonts w:ascii="Times New Roman" w:hAnsi="Times New Roman" w:cs="Times New Roman"/>
          <w:sz w:val="20"/>
          <w:szCs w:val="20"/>
        </w:rPr>
        <w:t xml:space="preserve">REGON: </w:t>
      </w:r>
      <w:r w:rsidRPr="00827EEC">
        <w:rPr>
          <w:rFonts w:ascii="Times New Roman" w:hAnsi="Times New Roman" w:cs="Times New Roman"/>
          <w:sz w:val="20"/>
          <w:szCs w:val="20"/>
        </w:rPr>
        <w:t>291141752</w:t>
      </w:r>
    </w:p>
    <w:p w:rsidR="00827EEC" w:rsidRDefault="00827EEC" w:rsidP="00416D1E">
      <w:pPr>
        <w:jc w:val="both"/>
        <w:rPr>
          <w:rFonts w:ascii="Times New Roman" w:hAnsi="Times New Roman" w:cs="Times New Roman"/>
          <w:sz w:val="20"/>
          <w:szCs w:val="20"/>
        </w:rPr>
      </w:pPr>
      <w:r>
        <w:rPr>
          <w:rFonts w:ascii="Times New Roman" w:hAnsi="Times New Roman" w:cs="Times New Roman"/>
          <w:sz w:val="20"/>
          <w:szCs w:val="20"/>
        </w:rPr>
        <w:t xml:space="preserve">KRS: </w:t>
      </w:r>
      <w:r w:rsidRPr="00827EEC">
        <w:rPr>
          <w:rFonts w:ascii="Times New Roman" w:hAnsi="Times New Roman" w:cs="Times New Roman"/>
          <w:sz w:val="20"/>
          <w:szCs w:val="20"/>
        </w:rPr>
        <w:t>0000001257</w:t>
      </w:r>
    </w:p>
    <w:p w:rsidR="00827EEC" w:rsidRPr="00827EEC" w:rsidRDefault="00827EEC" w:rsidP="00416D1E">
      <w:pPr>
        <w:jc w:val="both"/>
        <w:rPr>
          <w:rFonts w:ascii="Times New Roman" w:hAnsi="Times New Roman" w:cs="Times New Roman"/>
          <w:sz w:val="20"/>
          <w:szCs w:val="20"/>
        </w:rPr>
      </w:pPr>
      <w:r>
        <w:rPr>
          <w:rFonts w:ascii="Times New Roman" w:hAnsi="Times New Roman" w:cs="Times New Roman"/>
          <w:sz w:val="20"/>
          <w:szCs w:val="20"/>
        </w:rPr>
        <w:t xml:space="preserve">Rodzaj zamawiającego: </w:t>
      </w:r>
      <w:r w:rsidRPr="00827EEC">
        <w:rPr>
          <w:rFonts w:ascii="Times New Roman" w:hAnsi="Times New Roman" w:cs="Times New Roman"/>
          <w:sz w:val="20"/>
          <w:szCs w:val="20"/>
        </w:rPr>
        <w:t>Podmiot prawa publicznego</w:t>
      </w:r>
    </w:p>
    <w:p w:rsidR="00D14F20" w:rsidRPr="009C59D3" w:rsidRDefault="00827EEC" w:rsidP="00416D1E">
      <w:pPr>
        <w:jc w:val="both"/>
        <w:rPr>
          <w:rFonts w:ascii="Times New Roman" w:hAnsi="Times New Roman" w:cs="Times New Roman"/>
          <w:sz w:val="20"/>
          <w:szCs w:val="20"/>
          <w:lang w:val="en-US"/>
        </w:rPr>
      </w:pPr>
      <w:r w:rsidRPr="009C59D3">
        <w:rPr>
          <w:rFonts w:ascii="Times New Roman" w:hAnsi="Times New Roman" w:cs="Times New Roman"/>
          <w:sz w:val="20"/>
          <w:szCs w:val="20"/>
          <w:lang w:val="en-US"/>
        </w:rPr>
        <w:t xml:space="preserve">Adres e-mail: </w:t>
      </w:r>
      <w:r w:rsidR="00D14F20" w:rsidRPr="009C59D3">
        <w:rPr>
          <w:rFonts w:ascii="Times New Roman" w:hAnsi="Times New Roman" w:cs="Times New Roman"/>
          <w:sz w:val="20"/>
          <w:szCs w:val="20"/>
          <w:lang w:val="en-US"/>
        </w:rPr>
        <w:tab/>
      </w:r>
      <w:hyperlink r:id="rId9" w:history="1">
        <w:r w:rsidRPr="009C59D3">
          <w:rPr>
            <w:rStyle w:val="Hipercze"/>
            <w:rFonts w:ascii="Times New Roman" w:hAnsi="Times New Roman" w:cs="Times New Roman"/>
            <w:sz w:val="20"/>
            <w:szCs w:val="20"/>
            <w:lang w:val="en-US"/>
          </w:rPr>
          <w:t>przetargi@szpital.starachowice.pl</w:t>
        </w:r>
      </w:hyperlink>
    </w:p>
    <w:p w:rsidR="00D14F20" w:rsidRPr="00827EEC" w:rsidRDefault="00D14F20" w:rsidP="00416D1E">
      <w:pPr>
        <w:jc w:val="both"/>
        <w:rPr>
          <w:rFonts w:ascii="Times New Roman" w:hAnsi="Times New Roman" w:cs="Times New Roman"/>
          <w:sz w:val="20"/>
          <w:szCs w:val="20"/>
        </w:rPr>
      </w:pPr>
      <w:r w:rsidRPr="00827EEC">
        <w:rPr>
          <w:rFonts w:ascii="Times New Roman" w:hAnsi="Times New Roman" w:cs="Times New Roman"/>
          <w:sz w:val="20"/>
          <w:szCs w:val="20"/>
        </w:rPr>
        <w:t>Adres strony internetowej, na której jest prowadzone postępowanie i na której będą dostępne</w:t>
      </w:r>
      <w:r w:rsidR="00D857C2">
        <w:rPr>
          <w:rFonts w:ascii="Times New Roman" w:hAnsi="Times New Roman" w:cs="Times New Roman"/>
          <w:sz w:val="20"/>
          <w:szCs w:val="20"/>
        </w:rPr>
        <w:t xml:space="preserve"> </w:t>
      </w:r>
      <w:r w:rsidR="002B3681">
        <w:rPr>
          <w:rFonts w:ascii="Times New Roman" w:hAnsi="Times New Roman" w:cs="Times New Roman"/>
          <w:sz w:val="20"/>
          <w:szCs w:val="20"/>
        </w:rPr>
        <w:t xml:space="preserve">wszelkie </w:t>
      </w:r>
      <w:r w:rsidRPr="00827EEC">
        <w:rPr>
          <w:rFonts w:ascii="Times New Roman" w:hAnsi="Times New Roman" w:cs="Times New Roman"/>
          <w:sz w:val="20"/>
          <w:szCs w:val="20"/>
        </w:rPr>
        <w:t>dokumenty</w:t>
      </w:r>
      <w:r w:rsidR="00886474">
        <w:rPr>
          <w:rFonts w:ascii="Times New Roman" w:hAnsi="Times New Roman" w:cs="Times New Roman"/>
          <w:sz w:val="20"/>
          <w:szCs w:val="20"/>
        </w:rPr>
        <w:t xml:space="preserve"> </w:t>
      </w:r>
      <w:r w:rsidRPr="00827EEC">
        <w:rPr>
          <w:rFonts w:ascii="Times New Roman" w:hAnsi="Times New Roman" w:cs="Times New Roman"/>
          <w:sz w:val="20"/>
          <w:szCs w:val="20"/>
        </w:rPr>
        <w:t xml:space="preserve">związane </w:t>
      </w:r>
      <w:r w:rsidR="003A2AE7">
        <w:rPr>
          <w:rFonts w:ascii="Times New Roman" w:hAnsi="Times New Roman" w:cs="Times New Roman"/>
          <w:sz w:val="20"/>
          <w:szCs w:val="20"/>
        </w:rPr>
        <w:t xml:space="preserve">                     </w:t>
      </w:r>
      <w:r w:rsidRPr="00827EEC">
        <w:rPr>
          <w:rFonts w:ascii="Times New Roman" w:hAnsi="Times New Roman" w:cs="Times New Roman"/>
          <w:sz w:val="20"/>
          <w:szCs w:val="20"/>
        </w:rPr>
        <w:t>z prowadzoną procedurą:</w:t>
      </w:r>
      <w:r w:rsidR="00D857C2">
        <w:rPr>
          <w:rFonts w:ascii="Times New Roman" w:hAnsi="Times New Roman" w:cs="Times New Roman"/>
          <w:sz w:val="20"/>
          <w:szCs w:val="20"/>
        </w:rPr>
        <w:t xml:space="preserve"> </w:t>
      </w:r>
      <w:hyperlink r:id="rId10" w:history="1">
        <w:r w:rsidR="00827EEC" w:rsidRPr="00EF6FCB">
          <w:rPr>
            <w:rStyle w:val="Hipercze"/>
            <w:rFonts w:ascii="Times New Roman" w:hAnsi="Times New Roman" w:cs="Times New Roman"/>
            <w:sz w:val="20"/>
            <w:szCs w:val="20"/>
          </w:rPr>
          <w:t>https://szpital-starachowice.ezamawiajacy.pl</w:t>
        </w:r>
      </w:hyperlink>
      <w:r w:rsidR="001A183B">
        <w:rPr>
          <w:rStyle w:val="Hipercze"/>
          <w:rFonts w:ascii="Times New Roman" w:hAnsi="Times New Roman" w:cs="Times New Roman"/>
          <w:sz w:val="20"/>
          <w:szCs w:val="20"/>
        </w:rPr>
        <w:t>/</w:t>
      </w:r>
    </w:p>
    <w:p w:rsidR="00D14F20" w:rsidRPr="00827EEC" w:rsidRDefault="00D14F20" w:rsidP="00416D1E">
      <w:pPr>
        <w:jc w:val="both"/>
        <w:rPr>
          <w:rFonts w:ascii="Times New Roman" w:hAnsi="Times New Roman" w:cs="Times New Roman"/>
          <w:sz w:val="20"/>
          <w:szCs w:val="20"/>
        </w:rPr>
      </w:pPr>
      <w:r w:rsidRPr="00827EEC">
        <w:rPr>
          <w:rFonts w:ascii="Times New Roman" w:hAnsi="Times New Roman" w:cs="Times New Roman"/>
          <w:sz w:val="20"/>
          <w:szCs w:val="20"/>
        </w:rPr>
        <w:t>Godziny pracy:</w:t>
      </w:r>
      <w:r w:rsidRPr="00827EEC">
        <w:rPr>
          <w:rFonts w:ascii="Times New Roman" w:hAnsi="Times New Roman" w:cs="Times New Roman"/>
          <w:sz w:val="20"/>
          <w:szCs w:val="20"/>
        </w:rPr>
        <w:tab/>
      </w:r>
      <w:r w:rsidR="00E57523">
        <w:rPr>
          <w:rFonts w:ascii="Times New Roman" w:hAnsi="Times New Roman" w:cs="Times New Roman"/>
          <w:sz w:val="20"/>
          <w:szCs w:val="20"/>
        </w:rPr>
        <w:t>7</w:t>
      </w:r>
      <w:r w:rsidR="0053156E">
        <w:rPr>
          <w:rFonts w:ascii="Times New Roman" w:hAnsi="Times New Roman" w:cs="Times New Roman"/>
          <w:sz w:val="20"/>
          <w:szCs w:val="20"/>
        </w:rPr>
        <w:t>:00 ÷ 14:35</w:t>
      </w:r>
    </w:p>
    <w:p w:rsidR="00D14F20" w:rsidRPr="004F1356" w:rsidRDefault="004F1356" w:rsidP="00416D1E">
      <w:pPr>
        <w:jc w:val="both"/>
        <w:rPr>
          <w:rFonts w:ascii="Times New Roman" w:hAnsi="Times New Roman" w:cs="Times New Roman"/>
          <w:b/>
          <w:sz w:val="20"/>
          <w:szCs w:val="20"/>
        </w:rPr>
      </w:pPr>
      <w:r>
        <w:rPr>
          <w:rFonts w:ascii="Times New Roman" w:hAnsi="Times New Roman" w:cs="Times New Roman"/>
          <w:b/>
          <w:sz w:val="20"/>
          <w:szCs w:val="20"/>
        </w:rPr>
        <w:t>DZIAŁ</w:t>
      </w:r>
      <w:r w:rsidR="003E3D81">
        <w:rPr>
          <w:rFonts w:ascii="Times New Roman" w:hAnsi="Times New Roman" w:cs="Times New Roman"/>
          <w:b/>
          <w:sz w:val="20"/>
          <w:szCs w:val="20"/>
        </w:rPr>
        <w:t xml:space="preserve"> </w:t>
      </w:r>
      <w:r w:rsidR="00D14F20" w:rsidRPr="004F1356">
        <w:rPr>
          <w:rFonts w:ascii="Times New Roman" w:hAnsi="Times New Roman" w:cs="Times New Roman"/>
          <w:b/>
          <w:sz w:val="20"/>
          <w:szCs w:val="20"/>
        </w:rPr>
        <w:t>II.    OCHRONA DANYCH OSOBOWYCH</w:t>
      </w:r>
    </w:p>
    <w:p w:rsidR="004D56B6" w:rsidRPr="004D56B6" w:rsidRDefault="004D56B6" w:rsidP="004D56B6">
      <w:pPr>
        <w:pStyle w:val="Bezodstpw"/>
        <w:rPr>
          <w:rFonts w:ascii="Times New Roman" w:hAnsi="Times New Roman" w:cs="Times New Roman"/>
          <w:sz w:val="20"/>
          <w:szCs w:val="20"/>
        </w:rPr>
      </w:pPr>
      <w:bookmarkStart w:id="0" w:name="_Toc507916600"/>
      <w:r w:rsidRPr="004D56B6">
        <w:rPr>
          <w:rFonts w:ascii="Times New Roman" w:hAnsi="Times New Roman" w:cs="Times New Roman"/>
          <w:sz w:val="20"/>
          <w:szCs w:val="20"/>
        </w:rPr>
        <w:t xml:space="preserve">KLAUZULA INFORMACYJNA DLA </w:t>
      </w:r>
      <w:bookmarkEnd w:id="0"/>
      <w:r w:rsidRPr="004D56B6">
        <w:rPr>
          <w:rFonts w:ascii="Times New Roman" w:hAnsi="Times New Roman" w:cs="Times New Roman"/>
          <w:sz w:val="20"/>
          <w:szCs w:val="20"/>
        </w:rPr>
        <w:t>UCZESTNIKÓW POSTĘPOWAŃ O ZAMÓWIENIE PUBLICZNE</w:t>
      </w:r>
    </w:p>
    <w:p w:rsidR="004D56B6" w:rsidRPr="004D56B6" w:rsidRDefault="004D56B6" w:rsidP="004D56B6">
      <w:pPr>
        <w:pStyle w:val="Bezodstpw"/>
        <w:rPr>
          <w:rFonts w:ascii="Times New Roman" w:hAnsi="Times New Roman" w:cs="Times New Roman"/>
          <w:sz w:val="20"/>
          <w:szCs w:val="20"/>
        </w:rPr>
      </w:pP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Zgodnie z art. 13 ogólnego rozporządzenia o ochronie danych osobowych z dnia 27 kwietnia 2016 r. (Dz. Urz. UE L 119 </w:t>
      </w:r>
      <w:r w:rsidR="003E3D81">
        <w:rPr>
          <w:rFonts w:ascii="Times New Roman" w:hAnsi="Times New Roman" w:cs="Times New Roman"/>
          <w:sz w:val="20"/>
          <w:szCs w:val="20"/>
        </w:rPr>
        <w:t xml:space="preserve">                    </w:t>
      </w:r>
      <w:r w:rsidRPr="00DC2C5D">
        <w:rPr>
          <w:rFonts w:ascii="Times New Roman" w:hAnsi="Times New Roman" w:cs="Times New Roman"/>
          <w:sz w:val="20"/>
          <w:szCs w:val="20"/>
        </w:rPr>
        <w:t xml:space="preserve">z 04.05.2016 z </w:t>
      </w:r>
      <w:proofErr w:type="spellStart"/>
      <w:r w:rsidRPr="00DC2C5D">
        <w:rPr>
          <w:rFonts w:ascii="Times New Roman" w:hAnsi="Times New Roman" w:cs="Times New Roman"/>
          <w:sz w:val="20"/>
          <w:szCs w:val="20"/>
        </w:rPr>
        <w:t>póź</w:t>
      </w:r>
      <w:proofErr w:type="spellEnd"/>
      <w:r w:rsidRPr="00DC2C5D">
        <w:rPr>
          <w:rFonts w:ascii="Times New Roman" w:hAnsi="Times New Roman" w:cs="Times New Roman"/>
          <w:sz w:val="20"/>
          <w:szCs w:val="20"/>
        </w:rPr>
        <w:t>. zm.) informuję, iż:</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1) administratorem Pani/Pana danych osobowych jest Powiatowy Zakład Opieki Zdrowotnej z siedzibą w Starachowicach przy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ul. </w:t>
      </w:r>
      <w:r>
        <w:rPr>
          <w:rFonts w:ascii="Times New Roman" w:hAnsi="Times New Roman" w:cs="Times New Roman"/>
          <w:sz w:val="20"/>
          <w:szCs w:val="20"/>
        </w:rPr>
        <w:t>Batalionów Chłopskich 6</w:t>
      </w:r>
      <w:r w:rsidR="00DC2C5D" w:rsidRPr="00DC2C5D">
        <w:rPr>
          <w:rFonts w:ascii="Times New Roman" w:hAnsi="Times New Roman" w:cs="Times New Roman"/>
          <w:sz w:val="20"/>
          <w:szCs w:val="20"/>
        </w:rPr>
        <w:t>,</w:t>
      </w: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2) kontakt z Inspektorem Ochrony Danych – iod@szpital.starachowice.pl  </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3) Pani/Pana dane osobowe przetwarzane będą w celu związanym z postępowaniem o udzielenie zamówienia publicznego oraz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zawarciem umowy. Podstawą prawną ich przetwarzania jest art. 6 ust. 1 lit. c RODO oraz ustawa z dnia 11 września 2019 roku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Prawo zamówień  publicznych (Dz. U. z 20</w:t>
      </w:r>
      <w:r>
        <w:rPr>
          <w:rFonts w:ascii="Times New Roman" w:hAnsi="Times New Roman" w:cs="Times New Roman"/>
          <w:sz w:val="20"/>
          <w:szCs w:val="20"/>
        </w:rPr>
        <w:t>21</w:t>
      </w:r>
      <w:r w:rsidR="00DC2C5D" w:rsidRPr="00DC2C5D">
        <w:rPr>
          <w:rFonts w:ascii="Times New Roman" w:hAnsi="Times New Roman" w:cs="Times New Roman"/>
          <w:sz w:val="20"/>
          <w:szCs w:val="20"/>
        </w:rPr>
        <w:t xml:space="preserve"> r. poz. </w:t>
      </w:r>
      <w:r>
        <w:rPr>
          <w:rFonts w:ascii="Times New Roman" w:hAnsi="Times New Roman" w:cs="Times New Roman"/>
          <w:sz w:val="20"/>
          <w:szCs w:val="20"/>
        </w:rPr>
        <w:t>1129</w:t>
      </w:r>
      <w:r w:rsidR="00DC2C5D" w:rsidRPr="00DC2C5D">
        <w:rPr>
          <w:rFonts w:ascii="Times New Roman" w:hAnsi="Times New Roman" w:cs="Times New Roman"/>
          <w:sz w:val="20"/>
          <w:szCs w:val="20"/>
        </w:rPr>
        <w:t xml:space="preserve"> ze zm.), z której to wynika obowiązek prawny stosowania</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 sformalizowanych procedur udzielania zamówień publicznych spoczywających na Zamawiającym:.</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4) Podanie przez Panią/Pana danych osobowych nie jest obowiązkowe, ale jest warunkiem niezbędnym do wzięcia udziału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w postępowaniu o udzielenie zamówienia publicznego jako wymóg ustawowy określony w przepisanych ustawy P.Z.P., </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5) Pani/Pana dane osobowe będą przechowywane, zgodnie z art. 78 ust. 1 PZP, przez okres 4 lat od dnia zakończenia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postępowania o udzielenie zamówienia, a jeżeli czas trwania umowy przekracza 4 lata, okres przechowywania obejmuje cały</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 czas trwania umowy tj. przez okres niezbędny do realizacji powyższych interesów, oraz wykonania praw i obowiązków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wynikających z przepisów.</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6) Odbiorcami Pani/Pana danych osobowych będą osoby lub podmioty, którym udostępniona zostanie dokumentacja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postępowania w oparciu o art.18 oraz art. 74 ustawy PZP, a w przypadku zawarcia umowy będącej wynikiem przedmiotowego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postępowania mogą być również podmioty z którymi administrator zawarł umowy w zakresie niezbędnym do ich prawidłowej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realizacji np. w związku ze świadczeniem usług wsparcia technicznego i usuwaniem awarii. Odbiorców tych obowiązuje</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klauzula zachowania poufności pozyskanych w takich okolicznościach wszelkich danych, w tym danych osobowych.</w:t>
      </w: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7) Posiada Pani/Pan prawo do:</w:t>
      </w: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a) dostępu do danych osobowych Pani/Pana dotyczących, o którym mowa w art. 15 RODO,</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b) skorzystania z uprawnienia do sprostowania lub uzupełnienia danych osobowych, które Pana/Panią dotyczą, o którym mowa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w art. 16 rozporządzenia 2016/679.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Z zastrzeżeniem, że powyższe nie może skutkować zmianą wyniku postępowania o udzielenie zamówienia ani zmianą </w:t>
      </w:r>
      <w:r>
        <w:rPr>
          <w:rFonts w:ascii="Times New Roman" w:hAnsi="Times New Roman" w:cs="Times New Roman"/>
          <w:sz w:val="20"/>
          <w:szCs w:val="20"/>
        </w:rPr>
        <w:t xml:space="preserve">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postanowień umowy w sprawie zamówienia publicznego w zakresie niezgodnym z ustawą PZP,</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c) w postępowaniu o udzielenie zamówienia zgłoszenia żądania ograniczenia przetwarzania, o którym mowa w art. 18 ust. 1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rozporządzenia 2016/679, przy czym zgłoszenie to nie może ograniczać przetwarzania danych osobowych do czasu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zakończenia tego postępowania, z zastrzeżeniem, że prawo to nie ma zastosowania w odniesieniu do przechowywania, w celu </w:t>
      </w:r>
    </w:p>
    <w:p w:rsid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zapewnienia korzystania ze środków ochrony prawnej lub w celu ochrony praw innej osoby fizycznej lub prawnej, lub z uwagi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na ważne względy interesu publicznego Unii Europejskiej lub państwa członkowskiego,</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d) prawo do wniesienia skargi do Prezesa Urzędu Ochrony Danych Osobowych, gdy uzna Pani/Pan, że przetwarzanie danych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osobowych Pani/Pana dotyczących narusza przepisy RODO.</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lastRenderedPageBreak/>
        <w:t>8) W odniesieniu do Pani/Pana danych osobowych decyzje nie będą podejmowane</w:t>
      </w:r>
      <w:r w:rsidR="003E3D81">
        <w:rPr>
          <w:rFonts w:ascii="Times New Roman" w:hAnsi="Times New Roman" w:cs="Times New Roman"/>
          <w:sz w:val="20"/>
          <w:szCs w:val="20"/>
        </w:rPr>
        <w:t xml:space="preserve"> </w:t>
      </w:r>
      <w:r w:rsidRPr="00DC2C5D">
        <w:rPr>
          <w:rFonts w:ascii="Times New Roman" w:hAnsi="Times New Roman" w:cs="Times New Roman"/>
          <w:sz w:val="20"/>
          <w:szCs w:val="20"/>
        </w:rPr>
        <w:t xml:space="preserve">w sposób zautomatyzowany, stosownie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do art. 22 RODO.</w:t>
      </w: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9) Nie przysługuje Pani/Panu:</w:t>
      </w: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a)</w:t>
      </w:r>
      <w:r w:rsidR="003E3D81">
        <w:rPr>
          <w:rFonts w:ascii="Times New Roman" w:hAnsi="Times New Roman" w:cs="Times New Roman"/>
          <w:sz w:val="20"/>
          <w:szCs w:val="20"/>
        </w:rPr>
        <w:t xml:space="preserve"> </w:t>
      </w:r>
      <w:r w:rsidRPr="00DC2C5D">
        <w:rPr>
          <w:rFonts w:ascii="Times New Roman" w:hAnsi="Times New Roman" w:cs="Times New Roman"/>
          <w:sz w:val="20"/>
          <w:szCs w:val="20"/>
        </w:rPr>
        <w:t>w związku z art. 17 ust. 3 lit. b, d lub e RODO prawo do usunięcia danych osobowych,</w:t>
      </w:r>
    </w:p>
    <w:p w:rsidR="00DC2C5D" w:rsidRPr="00DC2C5D"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b)</w:t>
      </w:r>
      <w:r w:rsidR="003E3D81">
        <w:rPr>
          <w:rFonts w:ascii="Times New Roman" w:hAnsi="Times New Roman" w:cs="Times New Roman"/>
          <w:sz w:val="20"/>
          <w:szCs w:val="20"/>
        </w:rPr>
        <w:t xml:space="preserve"> </w:t>
      </w:r>
      <w:r w:rsidRPr="00DC2C5D">
        <w:rPr>
          <w:rFonts w:ascii="Times New Roman" w:hAnsi="Times New Roman" w:cs="Times New Roman"/>
          <w:sz w:val="20"/>
          <w:szCs w:val="20"/>
        </w:rPr>
        <w:t>prawo do przenoszenia danych osobowych, o którym mowa w art. 20 RODO,</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c)</w:t>
      </w:r>
      <w:r w:rsidR="003E3D81">
        <w:rPr>
          <w:rFonts w:ascii="Times New Roman" w:hAnsi="Times New Roman" w:cs="Times New Roman"/>
          <w:sz w:val="20"/>
          <w:szCs w:val="20"/>
        </w:rPr>
        <w:t xml:space="preserve"> </w:t>
      </w:r>
      <w:r w:rsidRPr="00DC2C5D">
        <w:rPr>
          <w:rFonts w:ascii="Times New Roman" w:hAnsi="Times New Roman" w:cs="Times New Roman"/>
          <w:sz w:val="20"/>
          <w:szCs w:val="20"/>
        </w:rPr>
        <w:t xml:space="preserve">na podstawie art. 21 RODO prawo sprzeciwu, wobec przetwarzania danych osobowych gdyż podstawą prawną przetwarzania </w:t>
      </w:r>
    </w:p>
    <w:p w:rsidR="00F65829"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Pani/Pana danych osobowych </w:t>
      </w:r>
      <w:r w:rsidR="00C75FC9">
        <w:rPr>
          <w:rFonts w:ascii="Times New Roman" w:hAnsi="Times New Roman" w:cs="Times New Roman"/>
          <w:sz w:val="20"/>
          <w:szCs w:val="20"/>
        </w:rPr>
        <w:t>jest art. 6 ust. 1 lit. c RODO.</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 xml:space="preserve">10) W związku z jawnością postępowania o udzielenie zamówienia publicznego Pani /Pana dane  mogą być przekazywane </w:t>
      </w:r>
    </w:p>
    <w:p w:rsidR="00DC2C5D" w:rsidRPr="00DC2C5D"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do państw z poza EOG jeśli zajdzie taka konieczność.</w:t>
      </w:r>
    </w:p>
    <w:p w:rsidR="003E3D81" w:rsidRDefault="00DC2C5D" w:rsidP="00DC2C5D">
      <w:pPr>
        <w:pStyle w:val="Bezodstpw"/>
        <w:rPr>
          <w:rFonts w:ascii="Times New Roman" w:hAnsi="Times New Roman" w:cs="Times New Roman"/>
          <w:sz w:val="20"/>
          <w:szCs w:val="20"/>
        </w:rPr>
      </w:pPr>
      <w:r w:rsidRPr="00DC2C5D">
        <w:rPr>
          <w:rFonts w:ascii="Times New Roman" w:hAnsi="Times New Roman" w:cs="Times New Roman"/>
          <w:sz w:val="20"/>
          <w:szCs w:val="20"/>
        </w:rPr>
        <w:t>11)</w:t>
      </w:r>
      <w:r w:rsidR="003E3D81">
        <w:rPr>
          <w:rFonts w:ascii="Times New Roman" w:hAnsi="Times New Roman" w:cs="Times New Roman"/>
          <w:sz w:val="20"/>
          <w:szCs w:val="20"/>
        </w:rPr>
        <w:t xml:space="preserve"> </w:t>
      </w:r>
      <w:r w:rsidRPr="00DC2C5D">
        <w:rPr>
          <w:rFonts w:ascii="Times New Roman" w:hAnsi="Times New Roman" w:cs="Times New Roman"/>
          <w:sz w:val="20"/>
          <w:szCs w:val="20"/>
        </w:rPr>
        <w:t xml:space="preserve">Jednocześnie Zamawiający przypomina o ciążącym na Pani/Panu obowiązku informacyjnym wynikającym z art. 14 RODO </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względem osób fizycznych, których dane przekazane zostaną Zamawiającemu w związku z prowadzonym postępowaniem</w:t>
      </w:r>
    </w:p>
    <w:p w:rsidR="003E3D81" w:rsidRDefault="003E3D81" w:rsidP="00DC2C5D">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 xml:space="preserve"> i które Zamawiający pośrednio pozyska od wykonawcy biorącego udział w postępowaniu, chyba że ma zastosowanie </w:t>
      </w:r>
    </w:p>
    <w:p w:rsidR="004D56B6" w:rsidRDefault="003E3D81" w:rsidP="00DC2C5D">
      <w:pPr>
        <w:pStyle w:val="Bezodstpw"/>
        <w:rPr>
          <w:rFonts w:ascii="Bookman Old Style" w:hAnsi="Bookman Old Style"/>
          <w:bCs/>
          <w:sz w:val="18"/>
          <w:szCs w:val="18"/>
        </w:rPr>
      </w:pPr>
      <w:r>
        <w:rPr>
          <w:rFonts w:ascii="Times New Roman" w:hAnsi="Times New Roman" w:cs="Times New Roman"/>
          <w:sz w:val="20"/>
          <w:szCs w:val="20"/>
        </w:rPr>
        <w:t xml:space="preserve">      </w:t>
      </w:r>
      <w:r w:rsidR="00DC2C5D" w:rsidRPr="00DC2C5D">
        <w:rPr>
          <w:rFonts w:ascii="Times New Roman" w:hAnsi="Times New Roman" w:cs="Times New Roman"/>
          <w:sz w:val="20"/>
          <w:szCs w:val="20"/>
        </w:rPr>
        <w:t>co najmniej jedno z wyłączeń, o których mowa w art. 14 ust. 5 RODO.</w:t>
      </w:r>
    </w:p>
    <w:p w:rsidR="00F65829" w:rsidRDefault="00F65829" w:rsidP="00F65829">
      <w:pPr>
        <w:pStyle w:val="Bezodstpw"/>
      </w:pPr>
    </w:p>
    <w:p w:rsidR="00D14F20" w:rsidRPr="004D0CFA" w:rsidRDefault="00D14F20" w:rsidP="00416D1E">
      <w:pPr>
        <w:jc w:val="both"/>
        <w:rPr>
          <w:rFonts w:ascii="Times New Roman" w:hAnsi="Times New Roman" w:cs="Times New Roman"/>
          <w:b/>
          <w:sz w:val="20"/>
          <w:szCs w:val="20"/>
        </w:rPr>
      </w:pPr>
      <w:r w:rsidRPr="004D0CFA">
        <w:rPr>
          <w:rFonts w:ascii="Times New Roman" w:hAnsi="Times New Roman" w:cs="Times New Roman"/>
          <w:b/>
          <w:sz w:val="20"/>
          <w:szCs w:val="20"/>
        </w:rPr>
        <w:t>III.</w:t>
      </w:r>
      <w:r w:rsidR="00416D1E" w:rsidRPr="004D0CFA">
        <w:rPr>
          <w:rFonts w:ascii="Times New Roman" w:hAnsi="Times New Roman" w:cs="Times New Roman"/>
          <w:b/>
          <w:sz w:val="20"/>
          <w:szCs w:val="20"/>
        </w:rPr>
        <w:t xml:space="preserve"> TRYB U</w:t>
      </w:r>
      <w:r w:rsidRPr="004D0CFA">
        <w:rPr>
          <w:rFonts w:ascii="Times New Roman" w:hAnsi="Times New Roman" w:cs="Times New Roman"/>
          <w:b/>
          <w:sz w:val="20"/>
          <w:szCs w:val="20"/>
        </w:rPr>
        <w:t>DZIELENIA ZAMÓWIENIA</w:t>
      </w:r>
    </w:p>
    <w:p w:rsidR="005F54F6" w:rsidRDefault="00D14F20" w:rsidP="00471481">
      <w:pPr>
        <w:spacing w:after="0"/>
        <w:jc w:val="both"/>
        <w:rPr>
          <w:rFonts w:ascii="Times New Roman" w:hAnsi="Times New Roman" w:cs="Times New Roman"/>
          <w:sz w:val="20"/>
          <w:szCs w:val="20"/>
        </w:rPr>
      </w:pPr>
      <w:r w:rsidRPr="00827EEC">
        <w:rPr>
          <w:rFonts w:ascii="Times New Roman" w:hAnsi="Times New Roman" w:cs="Times New Roman"/>
          <w:sz w:val="20"/>
          <w:szCs w:val="20"/>
        </w:rPr>
        <w:t xml:space="preserve">1.Niniejsze postępowanie prowadzone </w:t>
      </w:r>
      <w:r w:rsidR="00416D1E">
        <w:rPr>
          <w:rFonts w:ascii="Times New Roman" w:hAnsi="Times New Roman" w:cs="Times New Roman"/>
          <w:sz w:val="20"/>
          <w:szCs w:val="20"/>
        </w:rPr>
        <w:t xml:space="preserve">jest w trybie </w:t>
      </w:r>
      <w:r w:rsidR="00842D05">
        <w:rPr>
          <w:rFonts w:ascii="Times New Roman" w:hAnsi="Times New Roman" w:cs="Times New Roman"/>
          <w:sz w:val="20"/>
          <w:szCs w:val="20"/>
        </w:rPr>
        <w:t xml:space="preserve">przetargu nieograniczonego, </w:t>
      </w:r>
      <w:r w:rsidR="00416D1E">
        <w:rPr>
          <w:rFonts w:ascii="Times New Roman" w:hAnsi="Times New Roman" w:cs="Times New Roman"/>
          <w:sz w:val="20"/>
          <w:szCs w:val="20"/>
        </w:rPr>
        <w:t xml:space="preserve">o jakim stanowi art. </w:t>
      </w:r>
      <w:r w:rsidR="00842D05">
        <w:rPr>
          <w:rFonts w:ascii="Times New Roman" w:hAnsi="Times New Roman" w:cs="Times New Roman"/>
          <w:sz w:val="20"/>
          <w:szCs w:val="20"/>
        </w:rPr>
        <w:t>1</w:t>
      </w:r>
      <w:r w:rsidR="007F1E86">
        <w:rPr>
          <w:rFonts w:ascii="Times New Roman" w:hAnsi="Times New Roman" w:cs="Times New Roman"/>
          <w:sz w:val="20"/>
          <w:szCs w:val="20"/>
        </w:rPr>
        <w:t>32</w:t>
      </w:r>
      <w:r w:rsidR="00842D05">
        <w:rPr>
          <w:rFonts w:ascii="Times New Roman" w:hAnsi="Times New Roman" w:cs="Times New Roman"/>
          <w:sz w:val="20"/>
          <w:szCs w:val="20"/>
        </w:rPr>
        <w:t xml:space="preserve"> </w:t>
      </w:r>
      <w:r w:rsidR="00416D1E">
        <w:rPr>
          <w:rFonts w:ascii="Times New Roman" w:hAnsi="Times New Roman" w:cs="Times New Roman"/>
          <w:sz w:val="20"/>
          <w:szCs w:val="20"/>
        </w:rPr>
        <w:t>P.Z.P.</w:t>
      </w:r>
      <w:r w:rsidRPr="00827EEC">
        <w:rPr>
          <w:rFonts w:ascii="Times New Roman" w:hAnsi="Times New Roman" w:cs="Times New Roman"/>
          <w:sz w:val="20"/>
          <w:szCs w:val="20"/>
        </w:rPr>
        <w:t xml:space="preserve"> oraz </w:t>
      </w:r>
      <w:r w:rsidR="005F54F6">
        <w:rPr>
          <w:rFonts w:ascii="Times New Roman" w:hAnsi="Times New Roman" w:cs="Times New Roman"/>
          <w:sz w:val="20"/>
          <w:szCs w:val="20"/>
        </w:rPr>
        <w:t xml:space="preserve">   </w:t>
      </w:r>
    </w:p>
    <w:p w:rsidR="00D14F20" w:rsidRPr="00827EEC" w:rsidRDefault="005F54F6" w:rsidP="00471481">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012819">
        <w:rPr>
          <w:rFonts w:ascii="Times New Roman" w:hAnsi="Times New Roman" w:cs="Times New Roman"/>
          <w:sz w:val="20"/>
          <w:szCs w:val="20"/>
        </w:rPr>
        <w:t>ni</w:t>
      </w:r>
      <w:r w:rsidR="00D14F20" w:rsidRPr="00827EEC">
        <w:rPr>
          <w:rFonts w:ascii="Times New Roman" w:hAnsi="Times New Roman" w:cs="Times New Roman"/>
          <w:sz w:val="20"/>
          <w:szCs w:val="20"/>
        </w:rPr>
        <w:t>niejszej Specyfikacji Warunków Zamówienia, zwaną dalej "SWZ".</w:t>
      </w:r>
      <w:r w:rsidR="00CF5BD3">
        <w:rPr>
          <w:rFonts w:ascii="Times New Roman" w:hAnsi="Times New Roman" w:cs="Times New Roman"/>
          <w:sz w:val="20"/>
          <w:szCs w:val="20"/>
        </w:rPr>
        <w:t xml:space="preserve"> </w:t>
      </w:r>
    </w:p>
    <w:p w:rsidR="00D14F20" w:rsidRPr="00827EEC"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2</w:t>
      </w:r>
      <w:r w:rsidR="00D14F20" w:rsidRPr="00827EEC">
        <w:rPr>
          <w:rFonts w:ascii="Times New Roman" w:hAnsi="Times New Roman" w:cs="Times New Roman"/>
          <w:sz w:val="20"/>
          <w:szCs w:val="20"/>
        </w:rPr>
        <w:t>.</w:t>
      </w:r>
      <w:r w:rsidR="005F54F6">
        <w:rPr>
          <w:rFonts w:ascii="Times New Roman" w:hAnsi="Times New Roman" w:cs="Times New Roman"/>
          <w:sz w:val="20"/>
          <w:szCs w:val="20"/>
        </w:rPr>
        <w:t xml:space="preserve"> </w:t>
      </w:r>
      <w:r w:rsidR="00D14F20" w:rsidRPr="00827EEC">
        <w:rPr>
          <w:rFonts w:ascii="Times New Roman" w:hAnsi="Times New Roman" w:cs="Times New Roman"/>
          <w:sz w:val="20"/>
          <w:szCs w:val="20"/>
        </w:rPr>
        <w:t>Szacunkowa wartość przedmiotowego zamówienia przekracza prog</w:t>
      </w:r>
      <w:r>
        <w:rPr>
          <w:rFonts w:ascii="Times New Roman" w:hAnsi="Times New Roman" w:cs="Times New Roman"/>
          <w:sz w:val="20"/>
          <w:szCs w:val="20"/>
        </w:rPr>
        <w:t>i</w:t>
      </w:r>
      <w:r w:rsidR="00D14F20" w:rsidRPr="00827EEC">
        <w:rPr>
          <w:rFonts w:ascii="Times New Roman" w:hAnsi="Times New Roman" w:cs="Times New Roman"/>
          <w:sz w:val="20"/>
          <w:szCs w:val="20"/>
        </w:rPr>
        <w:t xml:space="preserve"> unijn</w:t>
      </w:r>
      <w:r>
        <w:rPr>
          <w:rFonts w:ascii="Times New Roman" w:hAnsi="Times New Roman" w:cs="Times New Roman"/>
          <w:sz w:val="20"/>
          <w:szCs w:val="20"/>
        </w:rPr>
        <w:t>e,</w:t>
      </w:r>
      <w:r w:rsidR="00D14F20" w:rsidRPr="00827EEC">
        <w:rPr>
          <w:rFonts w:ascii="Times New Roman" w:hAnsi="Times New Roman" w:cs="Times New Roman"/>
          <w:sz w:val="20"/>
          <w:szCs w:val="20"/>
        </w:rPr>
        <w:t xml:space="preserve"> o jakich mowa w art. 3 </w:t>
      </w:r>
      <w:r w:rsidR="009F4659">
        <w:rPr>
          <w:rFonts w:ascii="Times New Roman" w:hAnsi="Times New Roman" w:cs="Times New Roman"/>
          <w:sz w:val="20"/>
          <w:szCs w:val="20"/>
        </w:rPr>
        <w:t xml:space="preserve">ust. 3 </w:t>
      </w:r>
      <w:r w:rsidR="00D14F20" w:rsidRPr="00827EEC">
        <w:rPr>
          <w:rFonts w:ascii="Times New Roman" w:hAnsi="Times New Roman" w:cs="Times New Roman"/>
          <w:sz w:val="20"/>
          <w:szCs w:val="20"/>
        </w:rPr>
        <w:t xml:space="preserve">ustawy </w:t>
      </w:r>
      <w:r w:rsidR="004F1356" w:rsidRPr="004F1356">
        <w:rPr>
          <w:rFonts w:ascii="Times New Roman" w:hAnsi="Times New Roman" w:cs="Times New Roman"/>
          <w:sz w:val="20"/>
          <w:szCs w:val="20"/>
        </w:rPr>
        <w:t>P.Z.P.</w:t>
      </w:r>
    </w:p>
    <w:p w:rsidR="005F54F6" w:rsidRPr="003A2AE7"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3</w:t>
      </w:r>
      <w:r w:rsidR="00D14F20" w:rsidRPr="003A2AE7">
        <w:rPr>
          <w:rFonts w:ascii="Times New Roman" w:hAnsi="Times New Roman" w:cs="Times New Roman"/>
          <w:sz w:val="20"/>
          <w:szCs w:val="20"/>
        </w:rPr>
        <w:t>.</w:t>
      </w:r>
      <w:r w:rsidR="005F54F6" w:rsidRPr="003A2AE7">
        <w:rPr>
          <w:rFonts w:ascii="Times New Roman" w:hAnsi="Times New Roman" w:cs="Times New Roman"/>
          <w:sz w:val="20"/>
          <w:szCs w:val="20"/>
        </w:rPr>
        <w:t xml:space="preserve"> </w:t>
      </w:r>
      <w:r w:rsidR="00D14F20" w:rsidRPr="003A2AE7">
        <w:rPr>
          <w:rFonts w:ascii="Times New Roman" w:hAnsi="Times New Roman" w:cs="Times New Roman"/>
          <w:sz w:val="20"/>
          <w:szCs w:val="20"/>
        </w:rPr>
        <w:t xml:space="preserve">Zgodnie z art. </w:t>
      </w:r>
      <w:r w:rsidR="00354420">
        <w:rPr>
          <w:rFonts w:ascii="Times New Roman" w:hAnsi="Times New Roman" w:cs="Times New Roman"/>
          <w:sz w:val="20"/>
          <w:szCs w:val="20"/>
        </w:rPr>
        <w:t>257</w:t>
      </w:r>
      <w:r w:rsidR="00D14F20" w:rsidRPr="003A2AE7">
        <w:rPr>
          <w:rFonts w:ascii="Times New Roman" w:hAnsi="Times New Roman" w:cs="Times New Roman"/>
          <w:sz w:val="20"/>
          <w:szCs w:val="20"/>
        </w:rPr>
        <w:t xml:space="preserve"> pkt 1 </w:t>
      </w:r>
      <w:r w:rsidR="004F1356" w:rsidRPr="003A2AE7">
        <w:rPr>
          <w:rFonts w:ascii="Times New Roman" w:hAnsi="Times New Roman" w:cs="Times New Roman"/>
          <w:sz w:val="20"/>
          <w:szCs w:val="20"/>
        </w:rPr>
        <w:t>P.Z.P.</w:t>
      </w:r>
      <w:r w:rsidR="00D14F20" w:rsidRPr="003A2AE7">
        <w:rPr>
          <w:rFonts w:ascii="Times New Roman" w:hAnsi="Times New Roman" w:cs="Times New Roman"/>
          <w:sz w:val="20"/>
          <w:szCs w:val="20"/>
        </w:rPr>
        <w:t xml:space="preserve"> Zamawiający przewiduje możliwość unieważnienia przedmiotowego postępowania, </w:t>
      </w:r>
    </w:p>
    <w:p w:rsidR="005F54F6" w:rsidRPr="003A2AE7" w:rsidRDefault="005F54F6" w:rsidP="00416D1E">
      <w:pPr>
        <w:spacing w:after="0" w:line="240" w:lineRule="auto"/>
        <w:ind w:left="142" w:hanging="142"/>
        <w:jc w:val="both"/>
        <w:rPr>
          <w:rFonts w:ascii="Times New Roman" w:hAnsi="Times New Roman" w:cs="Times New Roman"/>
          <w:sz w:val="20"/>
          <w:szCs w:val="20"/>
        </w:rPr>
      </w:pPr>
      <w:r w:rsidRPr="003A2AE7">
        <w:rPr>
          <w:rFonts w:ascii="Times New Roman" w:hAnsi="Times New Roman" w:cs="Times New Roman"/>
          <w:sz w:val="20"/>
          <w:szCs w:val="20"/>
        </w:rPr>
        <w:t xml:space="preserve">    </w:t>
      </w:r>
      <w:r w:rsidR="00D14F20" w:rsidRPr="003A2AE7">
        <w:rPr>
          <w:rFonts w:ascii="Times New Roman" w:hAnsi="Times New Roman" w:cs="Times New Roman"/>
          <w:sz w:val="20"/>
          <w:szCs w:val="20"/>
        </w:rPr>
        <w:t>jeżeli środki, które Zamawiający zamierzał przeznaczyć na sfinansowanie całości lub części zamó</w:t>
      </w:r>
      <w:r w:rsidR="004F1356" w:rsidRPr="003A2AE7">
        <w:rPr>
          <w:rFonts w:ascii="Times New Roman" w:hAnsi="Times New Roman" w:cs="Times New Roman"/>
          <w:sz w:val="20"/>
          <w:szCs w:val="20"/>
        </w:rPr>
        <w:t xml:space="preserve">wienia, </w:t>
      </w:r>
      <w:r w:rsidRPr="003A2AE7">
        <w:rPr>
          <w:rFonts w:ascii="Times New Roman" w:hAnsi="Times New Roman" w:cs="Times New Roman"/>
          <w:sz w:val="20"/>
          <w:szCs w:val="20"/>
        </w:rPr>
        <w:t>nie</w:t>
      </w:r>
      <w:r w:rsidR="004F1356" w:rsidRPr="003A2AE7">
        <w:rPr>
          <w:rFonts w:ascii="Times New Roman" w:hAnsi="Times New Roman" w:cs="Times New Roman"/>
          <w:sz w:val="20"/>
          <w:szCs w:val="20"/>
        </w:rPr>
        <w:t xml:space="preserve"> </w:t>
      </w:r>
    </w:p>
    <w:p w:rsidR="00D14F20" w:rsidRPr="003A2AE7" w:rsidRDefault="005F54F6" w:rsidP="00416D1E">
      <w:pPr>
        <w:spacing w:after="0" w:line="240" w:lineRule="auto"/>
        <w:ind w:left="142" w:hanging="142"/>
        <w:jc w:val="both"/>
        <w:rPr>
          <w:rFonts w:ascii="Times New Roman" w:hAnsi="Times New Roman" w:cs="Times New Roman"/>
          <w:sz w:val="20"/>
          <w:szCs w:val="20"/>
        </w:rPr>
      </w:pPr>
      <w:r w:rsidRPr="003A2AE7">
        <w:rPr>
          <w:rFonts w:ascii="Times New Roman" w:hAnsi="Times New Roman" w:cs="Times New Roman"/>
          <w:sz w:val="20"/>
          <w:szCs w:val="20"/>
        </w:rPr>
        <w:t xml:space="preserve">    </w:t>
      </w:r>
      <w:r w:rsidR="004F1356" w:rsidRPr="003A2AE7">
        <w:rPr>
          <w:rFonts w:ascii="Times New Roman" w:hAnsi="Times New Roman" w:cs="Times New Roman"/>
          <w:sz w:val="20"/>
          <w:szCs w:val="20"/>
        </w:rPr>
        <w:t>zostały mu przyznane</w:t>
      </w:r>
      <w:r w:rsidR="00163853" w:rsidRPr="003A2AE7">
        <w:rPr>
          <w:rFonts w:ascii="Times New Roman" w:hAnsi="Times New Roman" w:cs="Times New Roman"/>
          <w:sz w:val="20"/>
          <w:szCs w:val="20"/>
        </w:rPr>
        <w:t>.</w:t>
      </w:r>
      <w:r w:rsidR="001A2CAB" w:rsidRPr="003A2AE7">
        <w:rPr>
          <w:rFonts w:ascii="Times New Roman" w:hAnsi="Times New Roman" w:cs="Times New Roman"/>
          <w:sz w:val="20"/>
          <w:szCs w:val="20"/>
        </w:rPr>
        <w:t xml:space="preserve"> </w:t>
      </w:r>
    </w:p>
    <w:p w:rsidR="00D14F20" w:rsidRPr="00827EEC"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4</w:t>
      </w:r>
      <w:r w:rsidR="00D14F20" w:rsidRPr="00827EEC">
        <w:rPr>
          <w:rFonts w:ascii="Times New Roman" w:hAnsi="Times New Roman" w:cs="Times New Roman"/>
          <w:sz w:val="20"/>
          <w:szCs w:val="20"/>
        </w:rPr>
        <w:t>.</w:t>
      </w:r>
      <w:r w:rsidR="005F54F6">
        <w:rPr>
          <w:rFonts w:ascii="Times New Roman" w:hAnsi="Times New Roman" w:cs="Times New Roman"/>
          <w:sz w:val="20"/>
          <w:szCs w:val="20"/>
        </w:rPr>
        <w:t xml:space="preserve"> </w:t>
      </w:r>
      <w:r w:rsidR="00D14F20" w:rsidRPr="00827EEC">
        <w:rPr>
          <w:rFonts w:ascii="Times New Roman" w:hAnsi="Times New Roman" w:cs="Times New Roman"/>
          <w:sz w:val="20"/>
          <w:szCs w:val="20"/>
        </w:rPr>
        <w:t>Zamawiający nie przewiduje aukcji elektronicznej.</w:t>
      </w:r>
    </w:p>
    <w:p w:rsidR="00D14F20" w:rsidRPr="003A2AE7"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5</w:t>
      </w:r>
      <w:r w:rsidR="00D14F20" w:rsidRPr="003A2AE7">
        <w:rPr>
          <w:rFonts w:ascii="Times New Roman" w:hAnsi="Times New Roman" w:cs="Times New Roman"/>
          <w:sz w:val="20"/>
          <w:szCs w:val="20"/>
        </w:rPr>
        <w:t>.</w:t>
      </w:r>
      <w:r w:rsidR="005F54F6" w:rsidRPr="003A2AE7">
        <w:rPr>
          <w:rFonts w:ascii="Times New Roman" w:hAnsi="Times New Roman" w:cs="Times New Roman"/>
          <w:sz w:val="20"/>
          <w:szCs w:val="20"/>
        </w:rPr>
        <w:t xml:space="preserve"> </w:t>
      </w:r>
      <w:r w:rsidR="00D14F20" w:rsidRPr="003A2AE7">
        <w:rPr>
          <w:rFonts w:ascii="Times New Roman" w:hAnsi="Times New Roman" w:cs="Times New Roman"/>
          <w:sz w:val="20"/>
          <w:szCs w:val="20"/>
        </w:rPr>
        <w:t xml:space="preserve">Zamawiający </w:t>
      </w:r>
      <w:r w:rsidR="00AE6DD2" w:rsidRPr="003A2AE7">
        <w:rPr>
          <w:rFonts w:ascii="Times New Roman" w:hAnsi="Times New Roman" w:cs="Times New Roman"/>
          <w:sz w:val="20"/>
          <w:szCs w:val="20"/>
        </w:rPr>
        <w:t>dopuszcza</w:t>
      </w:r>
      <w:r w:rsidR="00D14F20" w:rsidRPr="003A2AE7">
        <w:rPr>
          <w:rFonts w:ascii="Times New Roman" w:hAnsi="Times New Roman" w:cs="Times New Roman"/>
          <w:sz w:val="20"/>
          <w:szCs w:val="20"/>
        </w:rPr>
        <w:t xml:space="preserve"> złożeni</w:t>
      </w:r>
      <w:r w:rsidR="003A2AE7" w:rsidRPr="003A2AE7">
        <w:rPr>
          <w:rFonts w:ascii="Times New Roman" w:hAnsi="Times New Roman" w:cs="Times New Roman"/>
          <w:sz w:val="20"/>
          <w:szCs w:val="20"/>
        </w:rPr>
        <w:t>e</w:t>
      </w:r>
      <w:r w:rsidR="00D14F20" w:rsidRPr="003A2AE7">
        <w:rPr>
          <w:rFonts w:ascii="Times New Roman" w:hAnsi="Times New Roman" w:cs="Times New Roman"/>
          <w:sz w:val="20"/>
          <w:szCs w:val="20"/>
        </w:rPr>
        <w:t xml:space="preserve"> oferty w postaci katalogów elektronicznych</w:t>
      </w:r>
      <w:r w:rsidR="00471481" w:rsidRPr="003A2AE7">
        <w:rPr>
          <w:rFonts w:ascii="Times New Roman" w:hAnsi="Times New Roman" w:cs="Times New Roman"/>
          <w:sz w:val="20"/>
          <w:szCs w:val="20"/>
        </w:rPr>
        <w:t>.</w:t>
      </w:r>
    </w:p>
    <w:p w:rsidR="00D14F20" w:rsidRPr="00827EEC"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6</w:t>
      </w:r>
      <w:r w:rsidR="00D14F20" w:rsidRPr="00827EEC">
        <w:rPr>
          <w:rFonts w:ascii="Times New Roman" w:hAnsi="Times New Roman" w:cs="Times New Roman"/>
          <w:sz w:val="20"/>
          <w:szCs w:val="20"/>
        </w:rPr>
        <w:t>.</w:t>
      </w:r>
      <w:r w:rsidR="005F54F6">
        <w:rPr>
          <w:rFonts w:ascii="Times New Roman" w:hAnsi="Times New Roman" w:cs="Times New Roman"/>
          <w:sz w:val="20"/>
          <w:szCs w:val="20"/>
        </w:rPr>
        <w:t xml:space="preserve"> </w:t>
      </w:r>
      <w:r w:rsidR="00D14F20" w:rsidRPr="00827EEC">
        <w:rPr>
          <w:rFonts w:ascii="Times New Roman" w:hAnsi="Times New Roman" w:cs="Times New Roman"/>
          <w:sz w:val="20"/>
          <w:szCs w:val="20"/>
        </w:rPr>
        <w:t>Zamawiający nie prowadzi postępowania w celu zawarcia umowy ramowej.</w:t>
      </w:r>
    </w:p>
    <w:p w:rsidR="005F54F6"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7</w:t>
      </w:r>
      <w:r w:rsidR="00471481">
        <w:rPr>
          <w:rFonts w:ascii="Times New Roman" w:hAnsi="Times New Roman" w:cs="Times New Roman"/>
          <w:sz w:val="20"/>
          <w:szCs w:val="20"/>
        </w:rPr>
        <w:t>.</w:t>
      </w:r>
      <w:r w:rsidR="005F54F6">
        <w:rPr>
          <w:rFonts w:ascii="Times New Roman" w:hAnsi="Times New Roman" w:cs="Times New Roman"/>
          <w:sz w:val="20"/>
          <w:szCs w:val="20"/>
        </w:rPr>
        <w:t xml:space="preserve"> </w:t>
      </w:r>
      <w:r w:rsidR="004F1356">
        <w:rPr>
          <w:rFonts w:ascii="Times New Roman" w:hAnsi="Times New Roman" w:cs="Times New Roman"/>
          <w:sz w:val="20"/>
          <w:szCs w:val="20"/>
        </w:rPr>
        <w:t>Zamawiający ni</w:t>
      </w:r>
      <w:r w:rsidR="00D14F20" w:rsidRPr="00827EEC">
        <w:rPr>
          <w:rFonts w:ascii="Times New Roman" w:hAnsi="Times New Roman" w:cs="Times New Roman"/>
          <w:sz w:val="20"/>
          <w:szCs w:val="20"/>
        </w:rPr>
        <w:t xml:space="preserve">e zastrzega możliwości ubiegania się o udzielenie zamówienia wyłącznie przez wykonawców, </w:t>
      </w:r>
      <w:r w:rsidR="005F54F6">
        <w:rPr>
          <w:rFonts w:ascii="Times New Roman" w:hAnsi="Times New Roman" w:cs="Times New Roman"/>
          <w:sz w:val="20"/>
          <w:szCs w:val="20"/>
        </w:rPr>
        <w:t xml:space="preserve"> </w:t>
      </w:r>
    </w:p>
    <w:p w:rsidR="00D14F20" w:rsidRPr="00827EEC" w:rsidRDefault="005F54F6"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o których mowa w art. 94 </w:t>
      </w:r>
      <w:r w:rsidR="004F1356" w:rsidRPr="004F1356">
        <w:rPr>
          <w:rFonts w:ascii="Times New Roman" w:hAnsi="Times New Roman" w:cs="Times New Roman"/>
          <w:sz w:val="20"/>
          <w:szCs w:val="20"/>
        </w:rPr>
        <w:t>P.Z.P.</w:t>
      </w:r>
    </w:p>
    <w:p w:rsidR="00D14F20" w:rsidRPr="003A2AE7"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8</w:t>
      </w:r>
      <w:r w:rsidR="00D14F20" w:rsidRPr="00827EEC">
        <w:rPr>
          <w:rFonts w:ascii="Times New Roman" w:hAnsi="Times New Roman" w:cs="Times New Roman"/>
          <w:sz w:val="20"/>
          <w:szCs w:val="20"/>
        </w:rPr>
        <w:t>.</w:t>
      </w:r>
      <w:r w:rsidR="005F54F6">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Szczegółowe wymagania dotyczące realizacji oraz egzekwowania wymogu zatrudnienia na podstawie stosunku pracy zostały określone we wzorze umowy oraz Opisie Przedmiotu Zamówienia (OPZ), stanowiącymi </w:t>
      </w:r>
      <w:r w:rsidR="00D14F20" w:rsidRPr="003A2AE7">
        <w:rPr>
          <w:rFonts w:ascii="Times New Roman" w:hAnsi="Times New Roman" w:cs="Times New Roman"/>
          <w:sz w:val="20"/>
          <w:szCs w:val="20"/>
        </w:rPr>
        <w:t xml:space="preserve">odpowiednio </w:t>
      </w:r>
      <w:r w:rsidR="004F1356" w:rsidRPr="003A2AE7">
        <w:rPr>
          <w:rFonts w:ascii="Times New Roman" w:hAnsi="Times New Roman" w:cs="Times New Roman"/>
          <w:sz w:val="20"/>
          <w:szCs w:val="20"/>
        </w:rPr>
        <w:t xml:space="preserve">Załącznik nr </w:t>
      </w:r>
      <w:r w:rsidR="00180B1B" w:rsidRPr="003A2AE7">
        <w:rPr>
          <w:rFonts w:ascii="Times New Roman" w:hAnsi="Times New Roman" w:cs="Times New Roman"/>
          <w:sz w:val="20"/>
          <w:szCs w:val="20"/>
        </w:rPr>
        <w:t>4</w:t>
      </w:r>
      <w:r w:rsidR="004F1356" w:rsidRPr="003A2AE7">
        <w:rPr>
          <w:rFonts w:ascii="Times New Roman" w:hAnsi="Times New Roman" w:cs="Times New Roman"/>
          <w:sz w:val="20"/>
          <w:szCs w:val="20"/>
        </w:rPr>
        <w:t xml:space="preserve"> oraz Załącznik nr 5</w:t>
      </w:r>
      <w:r w:rsidR="00D23900" w:rsidRPr="003A2AE7">
        <w:rPr>
          <w:rFonts w:ascii="Times New Roman" w:hAnsi="Times New Roman" w:cs="Times New Roman"/>
          <w:sz w:val="20"/>
          <w:szCs w:val="20"/>
        </w:rPr>
        <w:t xml:space="preserve"> </w:t>
      </w:r>
      <w:r w:rsidR="00D14F20" w:rsidRPr="003A2AE7">
        <w:rPr>
          <w:rFonts w:ascii="Times New Roman" w:hAnsi="Times New Roman" w:cs="Times New Roman"/>
          <w:sz w:val="20"/>
          <w:szCs w:val="20"/>
        </w:rPr>
        <w:t>do SWZ</w:t>
      </w:r>
      <w:r w:rsidR="00471481" w:rsidRPr="003A2AE7">
        <w:rPr>
          <w:rFonts w:ascii="Times New Roman" w:hAnsi="Times New Roman" w:cs="Times New Roman"/>
          <w:sz w:val="20"/>
          <w:szCs w:val="20"/>
        </w:rPr>
        <w:t>.</w:t>
      </w:r>
    </w:p>
    <w:p w:rsidR="00EE4356" w:rsidRDefault="00021665" w:rsidP="00416D1E">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9</w:t>
      </w:r>
      <w:r w:rsidR="00D14F20" w:rsidRPr="00827EEC">
        <w:rPr>
          <w:rFonts w:ascii="Times New Roman" w:hAnsi="Times New Roman" w:cs="Times New Roman"/>
          <w:sz w:val="20"/>
          <w:szCs w:val="20"/>
        </w:rPr>
        <w:t>.</w:t>
      </w:r>
      <w:r w:rsidR="00D23900">
        <w:rPr>
          <w:rFonts w:ascii="Times New Roman" w:hAnsi="Times New Roman" w:cs="Times New Roman"/>
          <w:sz w:val="20"/>
          <w:szCs w:val="20"/>
        </w:rPr>
        <w:t xml:space="preserve"> </w:t>
      </w:r>
      <w:r w:rsidR="00D14F20" w:rsidRPr="00827EEC">
        <w:rPr>
          <w:rFonts w:ascii="Times New Roman" w:hAnsi="Times New Roman" w:cs="Times New Roman"/>
          <w:sz w:val="20"/>
          <w:szCs w:val="20"/>
        </w:rPr>
        <w:t>Zamawiający nie określa dodatkowych wymagań związanych z zatrudnianiem osób</w:t>
      </w:r>
      <w:r w:rsidR="003732CF">
        <w:rPr>
          <w:rFonts w:ascii="Times New Roman" w:hAnsi="Times New Roman" w:cs="Times New Roman"/>
          <w:sz w:val="20"/>
          <w:szCs w:val="20"/>
        </w:rPr>
        <w:t>,</w:t>
      </w:r>
      <w:r w:rsidR="00D14F20" w:rsidRPr="00827EEC">
        <w:rPr>
          <w:rFonts w:ascii="Times New Roman" w:hAnsi="Times New Roman" w:cs="Times New Roman"/>
          <w:sz w:val="20"/>
          <w:szCs w:val="20"/>
        </w:rPr>
        <w:t xml:space="preserve"> o których mowa w art. 96 </w:t>
      </w:r>
    </w:p>
    <w:p w:rsidR="00D14F20" w:rsidRPr="001B1531" w:rsidRDefault="00EE4356" w:rsidP="007C0A51">
      <w:pPr>
        <w:spacing w:after="0" w:line="240" w:lineRule="auto"/>
        <w:ind w:left="142" w:hanging="142"/>
        <w:jc w:val="both"/>
        <w:rPr>
          <w:rFonts w:ascii="Times New Roman" w:hAnsi="Times New Roman" w:cs="Times New Roman"/>
          <w:color w:val="0070C0"/>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ust. 2 pkt 2 </w:t>
      </w:r>
      <w:r w:rsidR="004F1356" w:rsidRPr="004F1356">
        <w:rPr>
          <w:rFonts w:ascii="Times New Roman" w:hAnsi="Times New Roman" w:cs="Times New Roman"/>
          <w:sz w:val="20"/>
          <w:szCs w:val="20"/>
        </w:rPr>
        <w:t>P.Z.P</w:t>
      </w:r>
      <w:r w:rsidR="007C0A51">
        <w:rPr>
          <w:rFonts w:ascii="Times New Roman" w:hAnsi="Times New Roman" w:cs="Times New Roman"/>
          <w:sz w:val="20"/>
          <w:szCs w:val="20"/>
        </w:rPr>
        <w:t>.</w:t>
      </w:r>
    </w:p>
    <w:p w:rsidR="00B9214D" w:rsidRPr="00827EEC" w:rsidRDefault="00B9214D" w:rsidP="00416D1E">
      <w:pPr>
        <w:spacing w:after="0" w:line="240" w:lineRule="auto"/>
        <w:ind w:left="142" w:hanging="142"/>
        <w:jc w:val="both"/>
        <w:rPr>
          <w:rFonts w:ascii="Times New Roman" w:hAnsi="Times New Roman" w:cs="Times New Roman"/>
          <w:sz w:val="20"/>
          <w:szCs w:val="20"/>
        </w:rPr>
      </w:pPr>
    </w:p>
    <w:p w:rsidR="00D14F20" w:rsidRDefault="004F1356" w:rsidP="00B9214D">
      <w:pPr>
        <w:pStyle w:val="Bezodstpw"/>
        <w:rPr>
          <w:rFonts w:ascii="Times New Roman" w:hAnsi="Times New Roman" w:cs="Times New Roman"/>
          <w:b/>
          <w:sz w:val="20"/>
          <w:szCs w:val="20"/>
        </w:rPr>
      </w:pPr>
      <w:r w:rsidRPr="00074828">
        <w:rPr>
          <w:rFonts w:ascii="Times New Roman" w:hAnsi="Times New Roman" w:cs="Times New Roman"/>
          <w:b/>
          <w:sz w:val="20"/>
          <w:szCs w:val="20"/>
        </w:rPr>
        <w:t xml:space="preserve">DZIAŁ </w:t>
      </w:r>
      <w:r w:rsidR="00D14F20" w:rsidRPr="00074828">
        <w:rPr>
          <w:rFonts w:ascii="Times New Roman" w:hAnsi="Times New Roman" w:cs="Times New Roman"/>
          <w:b/>
          <w:sz w:val="20"/>
          <w:szCs w:val="20"/>
        </w:rPr>
        <w:t>IV.   OPIS PRZEDMIOTU ZAMÓWIENIA</w:t>
      </w:r>
    </w:p>
    <w:p w:rsidR="00C75FC9" w:rsidRPr="00074828" w:rsidRDefault="00C75FC9" w:rsidP="00B9214D">
      <w:pPr>
        <w:pStyle w:val="Bezodstpw"/>
        <w:rPr>
          <w:rFonts w:ascii="Times New Roman" w:hAnsi="Times New Roman" w:cs="Times New Roman"/>
          <w:b/>
          <w:sz w:val="20"/>
          <w:szCs w:val="20"/>
        </w:rPr>
      </w:pPr>
    </w:p>
    <w:p w:rsidR="00FE3F24" w:rsidRDefault="00FE3F24" w:rsidP="00FE3F24">
      <w:pPr>
        <w:pStyle w:val="Bezodstpw"/>
        <w:rPr>
          <w:rFonts w:ascii="Times New Roman" w:hAnsi="Times New Roman" w:cs="Times New Roman"/>
          <w:bCs/>
          <w:sz w:val="20"/>
          <w:szCs w:val="20"/>
        </w:rPr>
      </w:pPr>
      <w:r>
        <w:rPr>
          <w:rFonts w:ascii="Times New Roman" w:hAnsi="Times New Roman" w:cs="Times New Roman"/>
          <w:snapToGrid w:val="0"/>
          <w:sz w:val="20"/>
          <w:szCs w:val="20"/>
        </w:rPr>
        <w:t xml:space="preserve">Przedmiotem zamówienia jest dostawa fabrycznie nowych, nie powystawowych 60 szt. łóżek szpitalnych  </w:t>
      </w:r>
      <w:r w:rsidRPr="00FE3F24">
        <w:rPr>
          <w:rFonts w:ascii="Times New Roman" w:hAnsi="Times New Roman" w:cs="Times New Roman"/>
          <w:snapToGrid w:val="0"/>
          <w:sz w:val="20"/>
          <w:szCs w:val="20"/>
        </w:rPr>
        <w:t xml:space="preserve">wraz z szafkami i materacami przeciwodleżynowymi </w:t>
      </w:r>
      <w:r>
        <w:rPr>
          <w:rFonts w:ascii="Times New Roman" w:hAnsi="Times New Roman" w:cs="Times New Roman"/>
          <w:snapToGrid w:val="0"/>
          <w:sz w:val="20"/>
          <w:szCs w:val="20"/>
        </w:rPr>
        <w:t>o</w:t>
      </w:r>
      <w:r>
        <w:rPr>
          <w:rFonts w:ascii="Times New Roman" w:hAnsi="Times New Roman" w:cs="Times New Roman"/>
          <w:bCs/>
          <w:sz w:val="20"/>
          <w:szCs w:val="20"/>
        </w:rPr>
        <w:t xml:space="preserve"> wymogach i parametrach techniczno-użytkowych przedstawionych</w:t>
      </w:r>
      <w:r>
        <w:rPr>
          <w:rFonts w:ascii="Times New Roman" w:hAnsi="Times New Roman" w:cs="Times New Roman"/>
          <w:snapToGrid w:val="0"/>
          <w:sz w:val="20"/>
          <w:szCs w:val="20"/>
        </w:rPr>
        <w:t xml:space="preserve"> w załączniku nr 5                         do SWZ </w:t>
      </w:r>
      <w:r>
        <w:rPr>
          <w:rFonts w:ascii="Times New Roman" w:hAnsi="Times New Roman" w:cs="Times New Roman"/>
          <w:sz w:val="20"/>
          <w:szCs w:val="20"/>
        </w:rPr>
        <w:t>wraz z montażem, uruchomieniem</w:t>
      </w:r>
      <w:r>
        <w:rPr>
          <w:rFonts w:ascii="Times New Roman" w:hAnsi="Times New Roman" w:cs="Times New Roman"/>
          <w:bCs/>
          <w:sz w:val="20"/>
          <w:szCs w:val="20"/>
        </w:rPr>
        <w:t xml:space="preserve"> </w:t>
      </w:r>
      <w:r>
        <w:rPr>
          <w:rFonts w:ascii="Times New Roman" w:hAnsi="Times New Roman" w:cs="Times New Roman"/>
          <w:sz w:val="20"/>
          <w:szCs w:val="20"/>
        </w:rPr>
        <w:t xml:space="preserve">i przekazaniem do użytku oraz szkoleniem personelu medycznego </w:t>
      </w:r>
      <w:r>
        <w:rPr>
          <w:rFonts w:ascii="Times New Roman" w:hAnsi="Times New Roman" w:cs="Times New Roman"/>
          <w:bCs/>
          <w:sz w:val="20"/>
          <w:szCs w:val="20"/>
        </w:rPr>
        <w:t xml:space="preserve">dla </w:t>
      </w:r>
      <w:r>
        <w:rPr>
          <w:rFonts w:ascii="Times New Roman" w:hAnsi="Times New Roman" w:cs="Times New Roman"/>
          <w:sz w:val="20"/>
          <w:szCs w:val="20"/>
        </w:rPr>
        <w:t xml:space="preserve">potrzeb Powiatowego Zakładu Opieki Zdrowotnej z siedzibą w Starachowicach ul. Batalionów Chłopskich 6 </w:t>
      </w:r>
      <w:r>
        <w:rPr>
          <w:rFonts w:ascii="Times New Roman" w:hAnsi="Times New Roman" w:cs="Times New Roman"/>
          <w:bCs/>
          <w:sz w:val="20"/>
          <w:szCs w:val="20"/>
        </w:rPr>
        <w:t>oraz na zasadach określonych we wzorze umowy stanowiącej integralną część SWZ.</w:t>
      </w:r>
    </w:p>
    <w:p w:rsidR="007C0A51" w:rsidRPr="006C46A2" w:rsidRDefault="005F3DFA" w:rsidP="007C0A51">
      <w:pPr>
        <w:pStyle w:val="Bezodstpw"/>
        <w:rPr>
          <w:rFonts w:ascii="Times New Roman" w:hAnsi="Times New Roman" w:cs="Times New Roman"/>
          <w:sz w:val="20"/>
          <w:szCs w:val="20"/>
        </w:rPr>
      </w:pPr>
      <w:r>
        <w:rPr>
          <w:rFonts w:ascii="Times New Roman" w:hAnsi="Times New Roman" w:cs="Times New Roman"/>
          <w:sz w:val="20"/>
          <w:szCs w:val="20"/>
        </w:rPr>
        <w:t xml:space="preserve">1. </w:t>
      </w:r>
      <w:r w:rsidR="007C0A51" w:rsidRPr="00074828">
        <w:rPr>
          <w:rFonts w:ascii="Times New Roman" w:hAnsi="Times New Roman" w:cs="Times New Roman"/>
          <w:sz w:val="20"/>
        </w:rPr>
        <w:t xml:space="preserve">Zamawiający dopuszcza możliwość złożenia ofert równoważnych </w:t>
      </w:r>
      <w:r w:rsidR="007C0A51" w:rsidRPr="007C0A51">
        <w:rPr>
          <w:rFonts w:ascii="Times New Roman" w:hAnsi="Times New Roman" w:cs="Times New Roman"/>
          <w:sz w:val="20"/>
        </w:rPr>
        <w:t xml:space="preserve">(oferowany przedmiot zamówienia nie gorszy </w:t>
      </w:r>
    </w:p>
    <w:p w:rsidR="00590352" w:rsidRDefault="00590352" w:rsidP="007C0A51">
      <w:pPr>
        <w:pStyle w:val="Bezodstpw"/>
        <w:rPr>
          <w:rFonts w:ascii="Times New Roman" w:hAnsi="Times New Roman" w:cs="Times New Roman"/>
          <w:sz w:val="20"/>
        </w:rPr>
      </w:pPr>
      <w:r>
        <w:rPr>
          <w:rFonts w:ascii="Times New Roman" w:hAnsi="Times New Roman" w:cs="Times New Roman"/>
          <w:sz w:val="20"/>
        </w:rPr>
        <w:t xml:space="preserve">    </w:t>
      </w:r>
      <w:r w:rsidR="007C0A51" w:rsidRPr="007C0A51">
        <w:rPr>
          <w:rFonts w:ascii="Times New Roman" w:hAnsi="Times New Roman" w:cs="Times New Roman"/>
          <w:sz w:val="20"/>
        </w:rPr>
        <w:t>niż ten określony w SWZ), jeżeli z opisu przedmiotu zamówienia mogłoby wynikać, iż przedmiot zamówienia określony</w:t>
      </w:r>
    </w:p>
    <w:p w:rsidR="00590352" w:rsidRDefault="00590352" w:rsidP="007C0A51">
      <w:pPr>
        <w:pStyle w:val="Bezodstpw"/>
        <w:rPr>
          <w:rFonts w:ascii="Times New Roman" w:hAnsi="Times New Roman" w:cs="Times New Roman"/>
          <w:sz w:val="20"/>
        </w:rPr>
      </w:pPr>
      <w:r>
        <w:rPr>
          <w:rFonts w:ascii="Times New Roman" w:hAnsi="Times New Roman" w:cs="Times New Roman"/>
          <w:sz w:val="20"/>
        </w:rPr>
        <w:t xml:space="preserve"> </w:t>
      </w:r>
      <w:r w:rsidR="007C0A51" w:rsidRPr="007C0A51">
        <w:rPr>
          <w:rFonts w:ascii="Times New Roman" w:hAnsi="Times New Roman" w:cs="Times New Roman"/>
          <w:sz w:val="20"/>
        </w:rPr>
        <w:t xml:space="preserve"> </w:t>
      </w:r>
      <w:r>
        <w:rPr>
          <w:rFonts w:ascii="Times New Roman" w:hAnsi="Times New Roman" w:cs="Times New Roman"/>
          <w:sz w:val="20"/>
        </w:rPr>
        <w:t xml:space="preserve">  </w:t>
      </w:r>
      <w:r w:rsidR="007C0A51" w:rsidRPr="007C0A51">
        <w:rPr>
          <w:rFonts w:ascii="Times New Roman" w:hAnsi="Times New Roman" w:cs="Times New Roman"/>
          <w:sz w:val="20"/>
        </w:rPr>
        <w:t>został poprzez wskazanie znaku towarowego, pochodzenia lub patentu. W ofercie należy podać swoje odpowiedniki</w:t>
      </w:r>
    </w:p>
    <w:p w:rsidR="00590352" w:rsidRDefault="00590352" w:rsidP="007C0A51">
      <w:pPr>
        <w:pStyle w:val="Bezodstpw"/>
        <w:rPr>
          <w:rFonts w:ascii="Times New Roman" w:hAnsi="Times New Roman" w:cs="Times New Roman"/>
          <w:sz w:val="20"/>
        </w:rPr>
      </w:pPr>
      <w:r>
        <w:rPr>
          <w:rFonts w:ascii="Times New Roman" w:hAnsi="Times New Roman" w:cs="Times New Roman"/>
          <w:sz w:val="20"/>
        </w:rPr>
        <w:t xml:space="preserve">   </w:t>
      </w:r>
      <w:r w:rsidR="007C0A51" w:rsidRPr="007C0A51">
        <w:rPr>
          <w:rFonts w:ascii="Times New Roman" w:hAnsi="Times New Roman" w:cs="Times New Roman"/>
          <w:sz w:val="20"/>
        </w:rPr>
        <w:t xml:space="preserve"> i zamieścić opis dotyczący właściwości odpowiedników. Brak wskazania proponowanych odpowiedników</w:t>
      </w:r>
      <w:r>
        <w:rPr>
          <w:rFonts w:ascii="Times New Roman" w:hAnsi="Times New Roman" w:cs="Times New Roman"/>
          <w:sz w:val="20"/>
        </w:rPr>
        <w:t xml:space="preserve"> </w:t>
      </w:r>
      <w:r w:rsidR="007C0A51" w:rsidRPr="007C0A51">
        <w:rPr>
          <w:rFonts w:ascii="Times New Roman" w:hAnsi="Times New Roman" w:cs="Times New Roman"/>
          <w:sz w:val="20"/>
        </w:rPr>
        <w:t xml:space="preserve"> i opisu </w:t>
      </w:r>
    </w:p>
    <w:p w:rsidR="00590352" w:rsidRDefault="00590352" w:rsidP="007C0A51">
      <w:pPr>
        <w:pStyle w:val="Bezodstpw"/>
        <w:rPr>
          <w:rFonts w:ascii="Times New Roman" w:hAnsi="Times New Roman" w:cs="Times New Roman"/>
          <w:sz w:val="20"/>
        </w:rPr>
      </w:pPr>
      <w:r>
        <w:rPr>
          <w:rFonts w:ascii="Times New Roman" w:hAnsi="Times New Roman" w:cs="Times New Roman"/>
          <w:sz w:val="20"/>
        </w:rPr>
        <w:t xml:space="preserve">   </w:t>
      </w:r>
      <w:r w:rsidR="007C0A51" w:rsidRPr="007C0A51">
        <w:rPr>
          <w:rFonts w:ascii="Times New Roman" w:hAnsi="Times New Roman" w:cs="Times New Roman"/>
          <w:sz w:val="20"/>
        </w:rPr>
        <w:t xml:space="preserve">dotyczącego właściwości zastosowanych odpowiedników stanowi podstawę do odrzucenia oferty – art. 226 ust. 1 pkt. 5 ustawy </w:t>
      </w:r>
    </w:p>
    <w:p w:rsidR="007C0A51" w:rsidRPr="007C0A51" w:rsidRDefault="00590352" w:rsidP="007C0A51">
      <w:pPr>
        <w:pStyle w:val="Bezodstpw"/>
        <w:rPr>
          <w:rFonts w:ascii="Times New Roman" w:hAnsi="Times New Roman" w:cs="Times New Roman"/>
          <w:sz w:val="20"/>
        </w:rPr>
      </w:pPr>
      <w:r>
        <w:rPr>
          <w:rFonts w:ascii="Times New Roman" w:hAnsi="Times New Roman" w:cs="Times New Roman"/>
          <w:sz w:val="20"/>
        </w:rPr>
        <w:t xml:space="preserve">   </w:t>
      </w:r>
      <w:r w:rsidR="007C0A51" w:rsidRPr="007C0A51">
        <w:rPr>
          <w:rFonts w:ascii="Times New Roman" w:hAnsi="Times New Roman" w:cs="Times New Roman"/>
          <w:sz w:val="20"/>
        </w:rPr>
        <w:t>Prawo Zamówień Publicznych.</w:t>
      </w:r>
    </w:p>
    <w:p w:rsidR="007C0A51" w:rsidRDefault="006C46A2" w:rsidP="007C0A51">
      <w:pPr>
        <w:pStyle w:val="Bezodstpw"/>
        <w:rPr>
          <w:rFonts w:ascii="Times New Roman" w:hAnsi="Times New Roman" w:cs="Times New Roman"/>
          <w:sz w:val="20"/>
        </w:rPr>
      </w:pPr>
      <w:r>
        <w:rPr>
          <w:rFonts w:ascii="Times New Roman" w:hAnsi="Times New Roman" w:cs="Times New Roman"/>
          <w:sz w:val="20"/>
        </w:rPr>
        <w:t>2</w:t>
      </w:r>
      <w:r w:rsidR="007C0A51" w:rsidRPr="007C0A51">
        <w:rPr>
          <w:rFonts w:ascii="Times New Roman" w:hAnsi="Times New Roman" w:cs="Times New Roman"/>
          <w:sz w:val="20"/>
        </w:rPr>
        <w:t xml:space="preserve">. Wspólny Słownik Zamówień CPV: </w:t>
      </w:r>
    </w:p>
    <w:p w:rsidR="004A780F" w:rsidRPr="007C0A51" w:rsidRDefault="004A780F" w:rsidP="007C0A51">
      <w:pPr>
        <w:pStyle w:val="Bezodstpw"/>
        <w:rPr>
          <w:rFonts w:ascii="Times New Roman" w:hAnsi="Times New Roman" w:cs="Times New Roman"/>
          <w:sz w:val="20"/>
        </w:rPr>
      </w:pPr>
      <w:r>
        <w:rPr>
          <w:rFonts w:ascii="Times New Roman" w:hAnsi="Times New Roman" w:cs="Times New Roman"/>
          <w:sz w:val="20"/>
        </w:rPr>
        <w:t xml:space="preserve">    33192000-2  Meble medyczne</w:t>
      </w:r>
    </w:p>
    <w:p w:rsidR="003732CF" w:rsidRDefault="007C0A51" w:rsidP="003732CF">
      <w:pPr>
        <w:pStyle w:val="Bezodstpw"/>
        <w:rPr>
          <w:rFonts w:ascii="Times New Roman" w:hAnsi="Times New Roman" w:cs="Times New Roman"/>
          <w:sz w:val="20"/>
          <w:szCs w:val="20"/>
        </w:rPr>
      </w:pPr>
      <w:r w:rsidRPr="003732CF">
        <w:rPr>
          <w:rFonts w:ascii="Times New Roman" w:hAnsi="Times New Roman" w:cs="Times New Roman"/>
          <w:sz w:val="20"/>
          <w:szCs w:val="20"/>
        </w:rPr>
        <w:t xml:space="preserve">    </w:t>
      </w:r>
      <w:r w:rsidR="00FE3F24" w:rsidRPr="00FE3F24">
        <w:rPr>
          <w:rFonts w:ascii="Times New Roman" w:hAnsi="Times New Roman" w:cs="Times New Roman"/>
          <w:sz w:val="20"/>
          <w:szCs w:val="20"/>
        </w:rPr>
        <w:t>33192100-3  Łóżka do użytku medycznego</w:t>
      </w:r>
    </w:p>
    <w:p w:rsidR="004A780F" w:rsidRPr="004A780F" w:rsidRDefault="004A780F" w:rsidP="003732CF">
      <w:pPr>
        <w:pStyle w:val="Bezodstpw"/>
        <w:rPr>
          <w:rFonts w:ascii="Times New Roman" w:hAnsi="Times New Roman" w:cs="Times New Roman"/>
          <w:sz w:val="20"/>
        </w:rPr>
      </w:pPr>
      <w:r>
        <w:rPr>
          <w:rFonts w:ascii="Times New Roman" w:hAnsi="Times New Roman" w:cs="Times New Roman"/>
          <w:sz w:val="20"/>
        </w:rPr>
        <w:t xml:space="preserve">    39143112-4  Materace</w:t>
      </w:r>
    </w:p>
    <w:p w:rsidR="007C0A51" w:rsidRPr="007C0A51" w:rsidRDefault="006C46A2" w:rsidP="007C0A51">
      <w:pPr>
        <w:pStyle w:val="Bezodstpw"/>
        <w:rPr>
          <w:rFonts w:ascii="Times New Roman" w:hAnsi="Times New Roman" w:cs="Times New Roman"/>
          <w:sz w:val="20"/>
        </w:rPr>
      </w:pPr>
      <w:r>
        <w:rPr>
          <w:rFonts w:ascii="Times New Roman" w:hAnsi="Times New Roman" w:cs="Times New Roman"/>
          <w:sz w:val="20"/>
        </w:rPr>
        <w:t>3</w:t>
      </w:r>
      <w:r w:rsidR="007C0A51" w:rsidRPr="007C0A51">
        <w:rPr>
          <w:rFonts w:ascii="Times New Roman" w:hAnsi="Times New Roman" w:cs="Times New Roman"/>
          <w:sz w:val="20"/>
        </w:rPr>
        <w:t>. Zamawiający dopuszcza składanie ofert częściowych – szczegółowy opis części zamówienia oraz ilość części</w:t>
      </w:r>
    </w:p>
    <w:p w:rsidR="007C0A51" w:rsidRPr="007C0A51" w:rsidRDefault="007C0A51" w:rsidP="007C0A51">
      <w:pPr>
        <w:pStyle w:val="Bezodstpw"/>
        <w:rPr>
          <w:rFonts w:ascii="Times New Roman" w:hAnsi="Times New Roman" w:cs="Times New Roman"/>
          <w:sz w:val="20"/>
        </w:rPr>
      </w:pPr>
      <w:r w:rsidRPr="007C0A51">
        <w:rPr>
          <w:rFonts w:ascii="Times New Roman" w:hAnsi="Times New Roman" w:cs="Times New Roman"/>
          <w:sz w:val="20"/>
        </w:rPr>
        <w:t xml:space="preserve">    zawiera załącznik nr 5 do SWZ.</w:t>
      </w:r>
    </w:p>
    <w:p w:rsidR="007C0A51" w:rsidRPr="007C0A51" w:rsidRDefault="006C46A2" w:rsidP="007C0A51">
      <w:pPr>
        <w:pStyle w:val="Bezodstpw"/>
        <w:rPr>
          <w:rFonts w:ascii="Times New Roman" w:hAnsi="Times New Roman" w:cs="Times New Roman"/>
          <w:sz w:val="20"/>
        </w:rPr>
      </w:pPr>
      <w:r>
        <w:rPr>
          <w:rFonts w:ascii="Times New Roman" w:hAnsi="Times New Roman" w:cs="Times New Roman"/>
          <w:sz w:val="20"/>
        </w:rPr>
        <w:t>4</w:t>
      </w:r>
      <w:r w:rsidR="007C0A51" w:rsidRPr="007C0A51">
        <w:rPr>
          <w:rFonts w:ascii="Times New Roman" w:hAnsi="Times New Roman" w:cs="Times New Roman"/>
          <w:sz w:val="20"/>
        </w:rPr>
        <w:t>. Zamawiający nie dopuszcza składania ofert wariantowych.</w:t>
      </w:r>
    </w:p>
    <w:p w:rsidR="007C0A51" w:rsidRPr="007C0A51" w:rsidRDefault="006C46A2" w:rsidP="007C0A51">
      <w:pPr>
        <w:pStyle w:val="Bezodstpw"/>
        <w:rPr>
          <w:rFonts w:ascii="Times New Roman" w:hAnsi="Times New Roman" w:cs="Times New Roman"/>
          <w:sz w:val="20"/>
        </w:rPr>
      </w:pPr>
      <w:r>
        <w:rPr>
          <w:rFonts w:ascii="Times New Roman" w:hAnsi="Times New Roman" w:cs="Times New Roman"/>
          <w:sz w:val="20"/>
        </w:rPr>
        <w:t>5</w:t>
      </w:r>
      <w:r w:rsidR="007C0A51" w:rsidRPr="007C0A51">
        <w:rPr>
          <w:rFonts w:ascii="Times New Roman" w:hAnsi="Times New Roman" w:cs="Times New Roman"/>
          <w:sz w:val="20"/>
        </w:rPr>
        <w:t xml:space="preserve">. Zamawiający nie przewiduje udzielania zamówień, o których mowa w art. 214 ust. 1 pkt. 8 ustawy P.Z.P. – </w:t>
      </w:r>
    </w:p>
    <w:p w:rsidR="007C0A51" w:rsidRPr="007C0A51" w:rsidRDefault="006C46A2" w:rsidP="007C0A51">
      <w:pPr>
        <w:pStyle w:val="Bezodstpw"/>
        <w:rPr>
          <w:rFonts w:ascii="Times New Roman" w:hAnsi="Times New Roman" w:cs="Times New Roman"/>
          <w:sz w:val="20"/>
        </w:rPr>
      </w:pPr>
      <w:r>
        <w:rPr>
          <w:rFonts w:ascii="Times New Roman" w:hAnsi="Times New Roman" w:cs="Times New Roman"/>
          <w:sz w:val="20"/>
        </w:rPr>
        <w:t>6</w:t>
      </w:r>
      <w:r w:rsidR="007C0A51" w:rsidRPr="007C0A51">
        <w:rPr>
          <w:rFonts w:ascii="Times New Roman" w:hAnsi="Times New Roman" w:cs="Times New Roman"/>
          <w:sz w:val="20"/>
        </w:rPr>
        <w:t>. Szczegółowy opis oraz sposób realizacji zamówienia zawiera Opis Przedmiotu Zamówienia (OPZ), stanowiący</w:t>
      </w:r>
    </w:p>
    <w:p w:rsidR="00FE3F24" w:rsidRDefault="007C0A51" w:rsidP="00FE3F24">
      <w:pPr>
        <w:pStyle w:val="Bezodstpw"/>
        <w:rPr>
          <w:rFonts w:ascii="Times New Roman" w:hAnsi="Times New Roman" w:cs="Times New Roman"/>
          <w:sz w:val="20"/>
        </w:rPr>
      </w:pPr>
      <w:r w:rsidRPr="007C0A51">
        <w:rPr>
          <w:rFonts w:ascii="Times New Roman" w:hAnsi="Times New Roman" w:cs="Times New Roman"/>
          <w:sz w:val="20"/>
        </w:rPr>
        <w:t xml:space="preserve">    Załącznik nr 5 do SWZ.</w:t>
      </w:r>
    </w:p>
    <w:p w:rsidR="00FE3F24" w:rsidRPr="00FE3F24" w:rsidRDefault="00FE3F24" w:rsidP="00FE3F24">
      <w:pPr>
        <w:pStyle w:val="Bezodstpw"/>
        <w:rPr>
          <w:rFonts w:ascii="Times New Roman" w:hAnsi="Times New Roman" w:cs="Times New Roman"/>
          <w:sz w:val="20"/>
        </w:rPr>
      </w:pPr>
    </w:p>
    <w:p w:rsidR="00D14F20" w:rsidRPr="00FF40CA" w:rsidRDefault="001D3E50" w:rsidP="00416D1E">
      <w:pPr>
        <w:jc w:val="both"/>
        <w:rPr>
          <w:rFonts w:ascii="Times New Roman" w:hAnsi="Times New Roman" w:cs="Times New Roman"/>
          <w:b/>
          <w:sz w:val="20"/>
          <w:szCs w:val="20"/>
        </w:rPr>
      </w:pPr>
      <w:r w:rsidRPr="00FF40CA">
        <w:rPr>
          <w:rFonts w:ascii="Times New Roman" w:hAnsi="Times New Roman" w:cs="Times New Roman"/>
          <w:b/>
          <w:sz w:val="20"/>
          <w:szCs w:val="20"/>
        </w:rPr>
        <w:t xml:space="preserve">DZIAŁ </w:t>
      </w:r>
      <w:r w:rsidR="00D14F20" w:rsidRPr="00FF40CA">
        <w:rPr>
          <w:rFonts w:ascii="Times New Roman" w:hAnsi="Times New Roman" w:cs="Times New Roman"/>
          <w:b/>
          <w:sz w:val="20"/>
          <w:szCs w:val="20"/>
        </w:rPr>
        <w:t>V.  WIZJA LOKALNA</w:t>
      </w:r>
    </w:p>
    <w:p w:rsidR="003732CF" w:rsidRPr="000D6693" w:rsidRDefault="003732CF" w:rsidP="003732CF">
      <w:pPr>
        <w:jc w:val="both"/>
        <w:rPr>
          <w:rFonts w:ascii="Times New Roman" w:hAnsi="Times New Roman"/>
          <w:sz w:val="20"/>
          <w:szCs w:val="20"/>
        </w:rPr>
      </w:pPr>
      <w:r w:rsidRPr="000D6693">
        <w:rPr>
          <w:rFonts w:ascii="Times New Roman" w:hAnsi="Times New Roman"/>
          <w:sz w:val="20"/>
          <w:szCs w:val="20"/>
        </w:rPr>
        <w:t>Zamawiający nie przewiduje wizji lokalnej.</w:t>
      </w:r>
    </w:p>
    <w:p w:rsidR="00D14F20" w:rsidRPr="00866C51" w:rsidRDefault="002F7CE9" w:rsidP="004D0CFA">
      <w:pPr>
        <w:tabs>
          <w:tab w:val="left" w:pos="860"/>
        </w:tabs>
        <w:jc w:val="both"/>
        <w:rPr>
          <w:rFonts w:ascii="Times New Roman" w:hAnsi="Times New Roman" w:cs="Times New Roman"/>
          <w:b/>
          <w:sz w:val="20"/>
          <w:szCs w:val="20"/>
        </w:rPr>
      </w:pPr>
      <w:r w:rsidRPr="00866C51">
        <w:rPr>
          <w:rFonts w:ascii="Times New Roman" w:hAnsi="Times New Roman" w:cs="Times New Roman"/>
          <w:b/>
          <w:sz w:val="20"/>
          <w:szCs w:val="20"/>
        </w:rPr>
        <w:lastRenderedPageBreak/>
        <w:t xml:space="preserve">DZIAŁ </w:t>
      </w:r>
      <w:r w:rsidR="00D14F20" w:rsidRPr="00866C51">
        <w:rPr>
          <w:rFonts w:ascii="Times New Roman" w:hAnsi="Times New Roman" w:cs="Times New Roman"/>
          <w:b/>
          <w:sz w:val="20"/>
          <w:szCs w:val="20"/>
        </w:rPr>
        <w:t>VI. POD</w:t>
      </w:r>
      <w:r w:rsidRPr="00866C51">
        <w:rPr>
          <w:rFonts w:ascii="Times New Roman" w:hAnsi="Times New Roman" w:cs="Times New Roman"/>
          <w:b/>
          <w:sz w:val="20"/>
          <w:szCs w:val="20"/>
        </w:rPr>
        <w:t>WYKONAWSTWO</w:t>
      </w:r>
    </w:p>
    <w:p w:rsidR="00D14F20" w:rsidRPr="00827EEC" w:rsidRDefault="00D14F20" w:rsidP="00866C51">
      <w:pPr>
        <w:spacing w:after="0" w:line="240" w:lineRule="auto"/>
        <w:ind w:left="142" w:hanging="142"/>
        <w:jc w:val="both"/>
        <w:rPr>
          <w:rFonts w:ascii="Times New Roman" w:hAnsi="Times New Roman" w:cs="Times New Roman"/>
          <w:sz w:val="20"/>
          <w:szCs w:val="20"/>
        </w:rPr>
      </w:pPr>
      <w:r w:rsidRPr="00827EEC">
        <w:rPr>
          <w:rFonts w:ascii="Times New Roman" w:hAnsi="Times New Roman" w:cs="Times New Roman"/>
          <w:sz w:val="20"/>
          <w:szCs w:val="20"/>
        </w:rPr>
        <w:t>1.</w:t>
      </w:r>
      <w:r w:rsidR="00A05A01">
        <w:rPr>
          <w:rFonts w:ascii="Times New Roman" w:hAnsi="Times New Roman" w:cs="Times New Roman"/>
          <w:sz w:val="20"/>
          <w:szCs w:val="20"/>
        </w:rPr>
        <w:t xml:space="preserve"> </w:t>
      </w:r>
      <w:r w:rsidRPr="00827EEC">
        <w:rPr>
          <w:rFonts w:ascii="Times New Roman" w:hAnsi="Times New Roman" w:cs="Times New Roman"/>
          <w:sz w:val="20"/>
          <w:szCs w:val="20"/>
        </w:rPr>
        <w:t>Wykonawca może powierzyć wykonanie części zamówieni</w:t>
      </w:r>
      <w:r w:rsidR="00471481">
        <w:rPr>
          <w:rFonts w:ascii="Times New Roman" w:hAnsi="Times New Roman" w:cs="Times New Roman"/>
          <w:sz w:val="20"/>
          <w:szCs w:val="20"/>
        </w:rPr>
        <w:t>a podwykonawcy (podwykonawcom)</w:t>
      </w:r>
      <w:r w:rsidRPr="00827EEC">
        <w:rPr>
          <w:rFonts w:ascii="Times New Roman" w:hAnsi="Times New Roman" w:cs="Times New Roman"/>
          <w:sz w:val="20"/>
          <w:szCs w:val="20"/>
        </w:rPr>
        <w:t>.</w:t>
      </w:r>
    </w:p>
    <w:p w:rsidR="00D14F20" w:rsidRPr="00827EEC" w:rsidRDefault="00D14F20" w:rsidP="00866C51">
      <w:pPr>
        <w:spacing w:after="0" w:line="240" w:lineRule="auto"/>
        <w:ind w:left="142" w:hanging="142"/>
        <w:jc w:val="both"/>
        <w:rPr>
          <w:rFonts w:ascii="Times New Roman" w:hAnsi="Times New Roman" w:cs="Times New Roman"/>
          <w:sz w:val="20"/>
          <w:szCs w:val="20"/>
        </w:rPr>
      </w:pPr>
      <w:r w:rsidRPr="00827EEC">
        <w:rPr>
          <w:rFonts w:ascii="Times New Roman" w:hAnsi="Times New Roman" w:cs="Times New Roman"/>
          <w:sz w:val="20"/>
          <w:szCs w:val="20"/>
        </w:rPr>
        <w:t>2.</w:t>
      </w:r>
      <w:r w:rsidR="00A05A01">
        <w:rPr>
          <w:rFonts w:ascii="Times New Roman" w:hAnsi="Times New Roman" w:cs="Times New Roman"/>
          <w:sz w:val="20"/>
          <w:szCs w:val="20"/>
        </w:rPr>
        <w:t xml:space="preserve"> </w:t>
      </w:r>
      <w:r w:rsidRPr="00827EEC">
        <w:rPr>
          <w:rFonts w:ascii="Times New Roman" w:hAnsi="Times New Roman" w:cs="Times New Roman"/>
          <w:sz w:val="20"/>
          <w:szCs w:val="20"/>
        </w:rPr>
        <w:t>Zamawiający nie zastrzega obowiązku osobistego wykonania przez Wykonawcę kluczowych części zamówienia.</w:t>
      </w:r>
    </w:p>
    <w:p w:rsidR="00A05A01" w:rsidRDefault="00D14F20" w:rsidP="00866C51">
      <w:pPr>
        <w:spacing w:after="0" w:line="240" w:lineRule="auto"/>
        <w:ind w:left="142" w:hanging="142"/>
        <w:jc w:val="both"/>
        <w:rPr>
          <w:rFonts w:ascii="Times New Roman" w:hAnsi="Times New Roman" w:cs="Times New Roman"/>
          <w:sz w:val="20"/>
          <w:szCs w:val="20"/>
        </w:rPr>
      </w:pPr>
      <w:r w:rsidRPr="00827EEC">
        <w:rPr>
          <w:rFonts w:ascii="Times New Roman" w:hAnsi="Times New Roman" w:cs="Times New Roman"/>
          <w:sz w:val="20"/>
          <w:szCs w:val="20"/>
        </w:rPr>
        <w:t>3.</w:t>
      </w:r>
      <w:r w:rsidR="00A05A01">
        <w:rPr>
          <w:rFonts w:ascii="Times New Roman" w:hAnsi="Times New Roman" w:cs="Times New Roman"/>
          <w:sz w:val="20"/>
          <w:szCs w:val="20"/>
        </w:rPr>
        <w:t xml:space="preserve"> </w:t>
      </w:r>
      <w:r w:rsidRPr="00827EEC">
        <w:rPr>
          <w:rFonts w:ascii="Times New Roman" w:hAnsi="Times New Roman" w:cs="Times New Roman"/>
          <w:sz w:val="20"/>
          <w:szCs w:val="20"/>
        </w:rPr>
        <w:t>Zamawiający wymaga, aby w przypadku powierzenia c</w:t>
      </w:r>
      <w:r w:rsidR="00471481">
        <w:rPr>
          <w:rFonts w:ascii="Times New Roman" w:hAnsi="Times New Roman" w:cs="Times New Roman"/>
          <w:sz w:val="20"/>
          <w:szCs w:val="20"/>
        </w:rPr>
        <w:t xml:space="preserve">zęści zamówienia podwykonawcom, </w:t>
      </w:r>
      <w:r w:rsidRPr="00827EEC">
        <w:rPr>
          <w:rFonts w:ascii="Times New Roman" w:hAnsi="Times New Roman" w:cs="Times New Roman"/>
          <w:sz w:val="20"/>
          <w:szCs w:val="20"/>
        </w:rPr>
        <w:t xml:space="preserve">Wykonawca wskazał </w:t>
      </w:r>
      <w:r w:rsidR="00A05A01">
        <w:rPr>
          <w:rFonts w:ascii="Times New Roman" w:hAnsi="Times New Roman" w:cs="Times New Roman"/>
          <w:sz w:val="20"/>
          <w:szCs w:val="20"/>
        </w:rPr>
        <w:t xml:space="preserve"> </w:t>
      </w:r>
    </w:p>
    <w:p w:rsidR="00A05A01" w:rsidRDefault="00A05A01" w:rsidP="00866C51">
      <w:pPr>
        <w:spacing w:after="0" w:line="240" w:lineRule="auto"/>
        <w:ind w:left="142" w:hanging="142"/>
        <w:jc w:val="both"/>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w ofercie części zamówienia, których wykonanie zamierza powierzyć podwykonawcom oraz podał (o ile są mu </w:t>
      </w:r>
    </w:p>
    <w:p w:rsidR="00D14F20" w:rsidRPr="00C41C9F" w:rsidRDefault="00A05A01" w:rsidP="00C41C9F">
      <w:pPr>
        <w:pStyle w:val="Bezodstpw"/>
        <w:rPr>
          <w:rFonts w:ascii="Times New Roman" w:hAnsi="Times New Roman" w:cs="Times New Roman"/>
          <w:sz w:val="20"/>
          <w:szCs w:val="20"/>
        </w:rPr>
      </w:pPr>
      <w:r w:rsidRPr="00C41C9F">
        <w:rPr>
          <w:rFonts w:ascii="Times New Roman" w:hAnsi="Times New Roman" w:cs="Times New Roman"/>
          <w:sz w:val="20"/>
          <w:szCs w:val="20"/>
        </w:rPr>
        <w:t xml:space="preserve">    </w:t>
      </w:r>
      <w:r w:rsidR="00D14F20" w:rsidRPr="00C41C9F">
        <w:rPr>
          <w:rFonts w:ascii="Times New Roman" w:hAnsi="Times New Roman" w:cs="Times New Roman"/>
          <w:sz w:val="20"/>
          <w:szCs w:val="20"/>
        </w:rPr>
        <w:t>wiadome na tym etapie") na</w:t>
      </w:r>
      <w:r w:rsidR="00866C51" w:rsidRPr="00C41C9F">
        <w:rPr>
          <w:rFonts w:ascii="Times New Roman" w:hAnsi="Times New Roman" w:cs="Times New Roman"/>
          <w:sz w:val="20"/>
          <w:szCs w:val="20"/>
        </w:rPr>
        <w:t>zwy (firmy) tych podwykonawców (art</w:t>
      </w:r>
      <w:r w:rsidR="000D6693" w:rsidRPr="00C41C9F">
        <w:rPr>
          <w:rFonts w:ascii="Times New Roman" w:hAnsi="Times New Roman" w:cs="Times New Roman"/>
          <w:sz w:val="20"/>
          <w:szCs w:val="20"/>
        </w:rPr>
        <w:t xml:space="preserve">. </w:t>
      </w:r>
      <w:r w:rsidR="00866C51" w:rsidRPr="00C41C9F">
        <w:rPr>
          <w:rFonts w:ascii="Times New Roman" w:hAnsi="Times New Roman" w:cs="Times New Roman"/>
          <w:sz w:val="20"/>
          <w:szCs w:val="20"/>
        </w:rPr>
        <w:t xml:space="preserve"> 462 ust. 2 P.Z.P</w:t>
      </w:r>
      <w:r w:rsidR="00D14F20" w:rsidRPr="00C41C9F">
        <w:rPr>
          <w:rFonts w:ascii="Times New Roman" w:hAnsi="Times New Roman" w:cs="Times New Roman"/>
          <w:sz w:val="20"/>
          <w:szCs w:val="20"/>
        </w:rPr>
        <w:t>.</w:t>
      </w:r>
      <w:r w:rsidR="00866C51" w:rsidRPr="00C41C9F">
        <w:rPr>
          <w:rFonts w:ascii="Times New Roman" w:hAnsi="Times New Roman" w:cs="Times New Roman"/>
          <w:sz w:val="20"/>
          <w:szCs w:val="20"/>
        </w:rPr>
        <w:t>)</w:t>
      </w:r>
      <w:r w:rsidR="00471481" w:rsidRPr="00C41C9F">
        <w:rPr>
          <w:rFonts w:ascii="Times New Roman" w:hAnsi="Times New Roman" w:cs="Times New Roman"/>
          <w:sz w:val="20"/>
          <w:szCs w:val="20"/>
        </w:rPr>
        <w:t>.</w:t>
      </w:r>
    </w:p>
    <w:p w:rsidR="00C75FC9" w:rsidRDefault="00064F29" w:rsidP="00C75FC9">
      <w:pPr>
        <w:pStyle w:val="Bezodstpw"/>
        <w:tabs>
          <w:tab w:val="left" w:pos="2310"/>
        </w:tabs>
        <w:rPr>
          <w:rFonts w:ascii="Times New Roman" w:hAnsi="Times New Roman" w:cs="Times New Roman"/>
          <w:b/>
          <w:sz w:val="20"/>
          <w:szCs w:val="20"/>
        </w:rPr>
      </w:pPr>
      <w:r>
        <w:rPr>
          <w:rFonts w:ascii="Times New Roman" w:hAnsi="Times New Roman" w:cs="Times New Roman"/>
          <w:b/>
          <w:sz w:val="20"/>
          <w:szCs w:val="20"/>
        </w:rPr>
        <w:tab/>
      </w:r>
    </w:p>
    <w:p w:rsidR="00D14F20" w:rsidRDefault="00866C51" w:rsidP="00C75FC9">
      <w:pPr>
        <w:pStyle w:val="Bezodstpw"/>
        <w:tabs>
          <w:tab w:val="left" w:pos="2310"/>
        </w:tabs>
        <w:rPr>
          <w:rFonts w:ascii="Times New Roman" w:hAnsi="Times New Roman" w:cs="Times New Roman"/>
          <w:b/>
          <w:sz w:val="20"/>
          <w:szCs w:val="20"/>
        </w:rPr>
      </w:pPr>
      <w:r>
        <w:rPr>
          <w:rFonts w:ascii="Times New Roman" w:hAnsi="Times New Roman" w:cs="Times New Roman"/>
          <w:b/>
          <w:sz w:val="20"/>
          <w:szCs w:val="20"/>
        </w:rPr>
        <w:t xml:space="preserve">DZIAŁ </w:t>
      </w:r>
      <w:r w:rsidR="00D14F20" w:rsidRPr="00866C51">
        <w:rPr>
          <w:rFonts w:ascii="Times New Roman" w:hAnsi="Times New Roman" w:cs="Times New Roman"/>
          <w:b/>
          <w:sz w:val="20"/>
          <w:szCs w:val="20"/>
        </w:rPr>
        <w:t>VII. TERMIN WYKONANIA ZAMÓWIENIA</w:t>
      </w:r>
      <w:r w:rsidR="00C41C9F">
        <w:rPr>
          <w:rFonts w:ascii="Times New Roman" w:hAnsi="Times New Roman" w:cs="Times New Roman"/>
          <w:b/>
          <w:sz w:val="20"/>
          <w:szCs w:val="20"/>
        </w:rPr>
        <w:tab/>
      </w:r>
    </w:p>
    <w:p w:rsidR="009A058B" w:rsidRPr="00310F1D" w:rsidRDefault="009A058B" w:rsidP="00C75FC9">
      <w:pPr>
        <w:pStyle w:val="Bezodstpw"/>
        <w:tabs>
          <w:tab w:val="left" w:pos="2310"/>
        </w:tabs>
        <w:rPr>
          <w:rFonts w:ascii="Times New Roman" w:hAnsi="Times New Roman" w:cs="Times New Roman"/>
          <w:b/>
          <w:sz w:val="20"/>
          <w:szCs w:val="20"/>
        </w:rPr>
      </w:pPr>
    </w:p>
    <w:p w:rsidR="009A058B" w:rsidRPr="00310F1D" w:rsidRDefault="00D14F20" w:rsidP="00EB4ECE">
      <w:pPr>
        <w:pStyle w:val="Bezodstpw"/>
        <w:rPr>
          <w:rFonts w:ascii="Times New Roman" w:hAnsi="Times New Roman" w:cs="Times New Roman"/>
          <w:snapToGrid w:val="0"/>
          <w:sz w:val="20"/>
          <w:szCs w:val="20"/>
        </w:rPr>
      </w:pPr>
      <w:r w:rsidRPr="00310F1D">
        <w:rPr>
          <w:rFonts w:ascii="Times New Roman" w:hAnsi="Times New Roman" w:cs="Times New Roman"/>
          <w:sz w:val="20"/>
          <w:szCs w:val="20"/>
        </w:rPr>
        <w:t>1.</w:t>
      </w:r>
      <w:r w:rsidR="00FD53F9" w:rsidRPr="00310F1D">
        <w:rPr>
          <w:rFonts w:cs="Arial"/>
        </w:rPr>
        <w:t xml:space="preserve"> </w:t>
      </w:r>
      <w:r w:rsidR="009A058B" w:rsidRPr="00310F1D">
        <w:rPr>
          <w:rFonts w:ascii="Times New Roman" w:hAnsi="Times New Roman" w:cs="Times New Roman"/>
          <w:snapToGrid w:val="0"/>
          <w:sz w:val="20"/>
          <w:szCs w:val="20"/>
        </w:rPr>
        <w:t xml:space="preserve">Termin realizacji zamówienia wynosi: do </w:t>
      </w:r>
      <w:r w:rsidR="006C46A2" w:rsidRPr="00310F1D">
        <w:rPr>
          <w:rFonts w:ascii="Times New Roman" w:hAnsi="Times New Roman" w:cs="Times New Roman"/>
          <w:snapToGrid w:val="0"/>
          <w:sz w:val="20"/>
          <w:szCs w:val="20"/>
        </w:rPr>
        <w:t>15.06.2026 r.</w:t>
      </w:r>
    </w:p>
    <w:p w:rsidR="00EB4ECE" w:rsidRPr="00F92A9B" w:rsidRDefault="00D14F20" w:rsidP="00EB4ECE">
      <w:pPr>
        <w:pStyle w:val="Bezodstpw"/>
        <w:rPr>
          <w:rFonts w:ascii="Times New Roman" w:hAnsi="Times New Roman" w:cs="Times New Roman"/>
          <w:sz w:val="20"/>
          <w:szCs w:val="20"/>
        </w:rPr>
      </w:pPr>
      <w:r w:rsidRPr="00F92A9B">
        <w:rPr>
          <w:rFonts w:ascii="Times New Roman" w:hAnsi="Times New Roman" w:cs="Times New Roman"/>
          <w:sz w:val="20"/>
          <w:szCs w:val="20"/>
        </w:rPr>
        <w:t>2.</w:t>
      </w:r>
      <w:r w:rsidR="00EB4ECE" w:rsidRPr="00F92A9B">
        <w:rPr>
          <w:rFonts w:ascii="Times New Roman" w:hAnsi="Times New Roman" w:cs="Times New Roman"/>
          <w:sz w:val="20"/>
          <w:szCs w:val="20"/>
        </w:rPr>
        <w:t xml:space="preserve"> </w:t>
      </w:r>
      <w:r w:rsidRPr="00F92A9B">
        <w:rPr>
          <w:rFonts w:ascii="Times New Roman" w:hAnsi="Times New Roman" w:cs="Times New Roman"/>
          <w:sz w:val="20"/>
          <w:szCs w:val="20"/>
        </w:rPr>
        <w:t xml:space="preserve">Szczegółowe zagadnienia dotyczące terminu realizacji umowy uregulowane są we wzorze umowy stanowiącej </w:t>
      </w:r>
    </w:p>
    <w:p w:rsidR="00D14F20" w:rsidRPr="00F92A9B" w:rsidRDefault="00EB4ECE" w:rsidP="00EB4ECE">
      <w:pPr>
        <w:pStyle w:val="Bezodstpw"/>
        <w:rPr>
          <w:rFonts w:ascii="Times New Roman" w:hAnsi="Times New Roman" w:cs="Times New Roman"/>
          <w:sz w:val="20"/>
          <w:szCs w:val="20"/>
        </w:rPr>
      </w:pPr>
      <w:r w:rsidRPr="00F92A9B">
        <w:rPr>
          <w:rFonts w:ascii="Times New Roman" w:hAnsi="Times New Roman" w:cs="Times New Roman"/>
          <w:sz w:val="20"/>
          <w:szCs w:val="20"/>
        </w:rPr>
        <w:t xml:space="preserve">    </w:t>
      </w:r>
      <w:r w:rsidR="00D14F20" w:rsidRPr="00F92A9B">
        <w:rPr>
          <w:rFonts w:ascii="Times New Roman" w:hAnsi="Times New Roman" w:cs="Times New Roman"/>
          <w:sz w:val="20"/>
          <w:szCs w:val="20"/>
        </w:rPr>
        <w:t xml:space="preserve">załącznik nr </w:t>
      </w:r>
      <w:r w:rsidR="00866C51" w:rsidRPr="00F92A9B">
        <w:rPr>
          <w:rFonts w:ascii="Times New Roman" w:hAnsi="Times New Roman" w:cs="Times New Roman"/>
          <w:sz w:val="20"/>
          <w:szCs w:val="20"/>
        </w:rPr>
        <w:t>4</w:t>
      </w:r>
      <w:r w:rsidR="00D14F20" w:rsidRPr="00F92A9B">
        <w:rPr>
          <w:rFonts w:ascii="Times New Roman" w:hAnsi="Times New Roman" w:cs="Times New Roman"/>
          <w:sz w:val="20"/>
          <w:szCs w:val="20"/>
        </w:rPr>
        <w:t xml:space="preserve"> do SWZ.</w:t>
      </w:r>
    </w:p>
    <w:p w:rsidR="00EB4ECE" w:rsidRDefault="00EB4ECE" w:rsidP="00EB4ECE">
      <w:pPr>
        <w:pStyle w:val="Bezodstpw"/>
        <w:rPr>
          <w:b/>
          <w:sz w:val="20"/>
          <w:szCs w:val="20"/>
        </w:rPr>
      </w:pPr>
    </w:p>
    <w:p w:rsidR="00D14F20" w:rsidRPr="00866C51" w:rsidRDefault="00866C51" w:rsidP="00416D1E">
      <w:pPr>
        <w:jc w:val="both"/>
        <w:rPr>
          <w:rFonts w:ascii="Times New Roman" w:hAnsi="Times New Roman" w:cs="Times New Roman"/>
          <w:b/>
          <w:sz w:val="20"/>
          <w:szCs w:val="20"/>
        </w:rPr>
      </w:pPr>
      <w:r w:rsidRPr="00866C51">
        <w:rPr>
          <w:rFonts w:ascii="Times New Roman" w:hAnsi="Times New Roman" w:cs="Times New Roman"/>
          <w:b/>
          <w:sz w:val="20"/>
          <w:szCs w:val="20"/>
        </w:rPr>
        <w:t xml:space="preserve">DZIAŁ </w:t>
      </w:r>
      <w:r w:rsidR="00D14F20" w:rsidRPr="00866C51">
        <w:rPr>
          <w:rFonts w:ascii="Times New Roman" w:hAnsi="Times New Roman" w:cs="Times New Roman"/>
          <w:b/>
          <w:sz w:val="20"/>
          <w:szCs w:val="20"/>
        </w:rPr>
        <w:t>VIII.</w:t>
      </w:r>
      <w:r w:rsidR="00180B1B">
        <w:rPr>
          <w:rFonts w:ascii="Times New Roman" w:hAnsi="Times New Roman" w:cs="Times New Roman"/>
          <w:b/>
          <w:sz w:val="20"/>
          <w:szCs w:val="20"/>
        </w:rPr>
        <w:t xml:space="preserve"> WARUNKI UDZIAŁU W POSTĘPOWANIU</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1. O udzielenie zamówienia mogą ubiegać się Wykonawcy, którzy nie podlegają wykluczeniu na zasadach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określonych w Dziale IX SWZ oraz spełniają określone przez Zamawiającego warunki udziału w postępowaniu.</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2. O udzielenie zamówienia mogą ubiegać się Wykonawcy, którzy spełniają warunki dotyczące:</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1) zdolności do występowania w obrocie gospodarczym: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 Zamawiający nie stawia warunku w powyższym zakresie.</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2) uprawnień do prowadzenia określonej działalności gospodarczej lub zawodowej, o ile wynika to z odrębnych przepisów: </w:t>
      </w:r>
    </w:p>
    <w:p w:rsidR="009F799B" w:rsidRPr="00652294" w:rsidRDefault="00F32495" w:rsidP="00652294">
      <w:pPr>
        <w:pStyle w:val="Bezodstpw"/>
        <w:rPr>
          <w:rFonts w:ascii="Times New Roman" w:hAnsi="Times New Roman" w:cs="Times New Roman"/>
          <w:color w:val="FF0000"/>
          <w:sz w:val="20"/>
          <w:szCs w:val="20"/>
        </w:rPr>
      </w:pPr>
      <w:r w:rsidRPr="00652294">
        <w:rPr>
          <w:rFonts w:ascii="Times New Roman" w:hAnsi="Times New Roman" w:cs="Times New Roman"/>
          <w:color w:val="FF0000"/>
          <w:sz w:val="20"/>
          <w:szCs w:val="20"/>
        </w:rPr>
        <w:t xml:space="preserve">   </w:t>
      </w:r>
      <w:r w:rsidR="00F92A9B" w:rsidRPr="00652294">
        <w:rPr>
          <w:rFonts w:ascii="Times New Roman" w:hAnsi="Times New Roman" w:cs="Times New Roman"/>
          <w:color w:val="FF0000"/>
          <w:sz w:val="20"/>
          <w:szCs w:val="20"/>
        </w:rPr>
        <w:t xml:space="preserve"> </w:t>
      </w:r>
      <w:r w:rsidR="009F799B" w:rsidRPr="00652294">
        <w:rPr>
          <w:rFonts w:ascii="Times New Roman" w:hAnsi="Times New Roman" w:cs="Times New Roman"/>
          <w:sz w:val="20"/>
          <w:szCs w:val="20"/>
        </w:rPr>
        <w:t>Zamawiający nie określa szczegółowego warunku w tym zakresie</w:t>
      </w:r>
      <w:r w:rsidR="009F799B" w:rsidRPr="00652294">
        <w:rPr>
          <w:rFonts w:ascii="Times New Roman" w:hAnsi="Times New Roman" w:cs="Times New Roman"/>
          <w:color w:val="FF0000"/>
          <w:sz w:val="20"/>
          <w:szCs w:val="20"/>
        </w:rPr>
        <w:t xml:space="preserve">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3) sytuacji ekonomicznej lub finansowej: </w:t>
      </w:r>
    </w:p>
    <w:p w:rsidR="00F92A9B"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 przedstawienie informacji potwierdzających, że wykonawca jest ubezpieczony od odpowiedzialności cywilnej w zakresie</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w:t>
      </w:r>
      <w:r w:rsidR="00F92A9B" w:rsidRPr="00652294">
        <w:rPr>
          <w:rFonts w:ascii="Times New Roman" w:hAnsi="Times New Roman" w:cs="Times New Roman"/>
          <w:sz w:val="20"/>
          <w:szCs w:val="20"/>
        </w:rPr>
        <w:t xml:space="preserve">   </w:t>
      </w:r>
      <w:r w:rsidRPr="00652294">
        <w:rPr>
          <w:rFonts w:ascii="Times New Roman" w:hAnsi="Times New Roman" w:cs="Times New Roman"/>
          <w:sz w:val="20"/>
          <w:szCs w:val="20"/>
        </w:rPr>
        <w:t>prowadzonej działalności związanej z przedmiotem zamówienia.</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4) zdolności technicznej lub zawodowej: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 Wykonawca spełni warunek, jeżeli wykaże, że w okresie ostatnich 3 lat przed upływem terminu składania ofert, a jeżeli  </w:t>
      </w:r>
    </w:p>
    <w:p w:rsidR="00652294"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okres prowadzenia działalności jest krótszy - w tym okresie, wykonał należycie dostawy produktów medycznych,</w:t>
      </w:r>
    </w:p>
    <w:p w:rsidR="00F32495" w:rsidRPr="00652294" w:rsidRDefault="00652294"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w:t>
      </w:r>
      <w:r w:rsidR="00F32495" w:rsidRPr="00652294">
        <w:rPr>
          <w:rFonts w:ascii="Times New Roman" w:hAnsi="Times New Roman" w:cs="Times New Roman"/>
          <w:sz w:val="20"/>
          <w:szCs w:val="20"/>
        </w:rPr>
        <w:t xml:space="preserve"> </w:t>
      </w:r>
      <w:r w:rsidRPr="00652294">
        <w:rPr>
          <w:rFonts w:ascii="Times New Roman" w:hAnsi="Times New Roman" w:cs="Times New Roman"/>
          <w:sz w:val="20"/>
          <w:szCs w:val="20"/>
        </w:rPr>
        <w:t xml:space="preserve">  </w:t>
      </w:r>
      <w:r w:rsidR="00F32495" w:rsidRPr="00652294">
        <w:rPr>
          <w:rFonts w:ascii="Times New Roman" w:hAnsi="Times New Roman" w:cs="Times New Roman"/>
          <w:sz w:val="20"/>
          <w:szCs w:val="20"/>
        </w:rPr>
        <w:t>odpowiadających swoim rodzajem i wartością dostawom stanowiącym przedmiot zamówienia.</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3. Zamawiający, w stosunku do Wykonawców wspólnie ubiegających się o udzielenie zamówienia, w odniesieniu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do warunku dotyczącego zdolności technicznej lub zawodowej - dopuszcza łączne spełnianie warunku przez Wykonawców.</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4. Zamawiający może na każdym etapie postępowania, uznać, że wykonawca nie posiada wymaganych zdolności,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jeżeli posiadanie przez wykonawcę sprzecznych interesów, w szczególności zaangażowanie zasobów technicznych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lub zawodowych wykonawcy winne przedsięwzięcia gospodarcze wykonawcy może mieć negatywny wpływ </w:t>
      </w:r>
    </w:p>
    <w:p w:rsidR="00F32495" w:rsidRPr="00652294" w:rsidRDefault="00F32495" w:rsidP="00652294">
      <w:pPr>
        <w:pStyle w:val="Bezodstpw"/>
        <w:rPr>
          <w:rFonts w:ascii="Times New Roman" w:hAnsi="Times New Roman" w:cs="Times New Roman"/>
          <w:sz w:val="20"/>
          <w:szCs w:val="20"/>
        </w:rPr>
      </w:pPr>
      <w:r w:rsidRPr="00652294">
        <w:rPr>
          <w:rFonts w:ascii="Times New Roman" w:hAnsi="Times New Roman" w:cs="Times New Roman"/>
          <w:sz w:val="20"/>
          <w:szCs w:val="20"/>
        </w:rPr>
        <w:t xml:space="preserve">    na realizację zamówienia.</w:t>
      </w:r>
    </w:p>
    <w:p w:rsidR="00777AB1" w:rsidRDefault="00777AB1" w:rsidP="00777AB1">
      <w:pPr>
        <w:pStyle w:val="Bezodstpw"/>
      </w:pPr>
    </w:p>
    <w:p w:rsidR="00D14F20" w:rsidRPr="001A3ED2" w:rsidRDefault="001A3ED2" w:rsidP="00416D1E">
      <w:pPr>
        <w:jc w:val="both"/>
        <w:rPr>
          <w:rFonts w:ascii="Times New Roman" w:hAnsi="Times New Roman" w:cs="Times New Roman"/>
          <w:b/>
          <w:sz w:val="20"/>
          <w:szCs w:val="20"/>
        </w:rPr>
      </w:pPr>
      <w:r w:rsidRPr="001A3ED2">
        <w:rPr>
          <w:rFonts w:ascii="Times New Roman" w:hAnsi="Times New Roman" w:cs="Times New Roman"/>
          <w:b/>
          <w:sz w:val="20"/>
          <w:szCs w:val="20"/>
        </w:rPr>
        <w:t xml:space="preserve">DZIAŁ </w:t>
      </w:r>
      <w:r w:rsidR="00D14F20" w:rsidRPr="001A3ED2">
        <w:rPr>
          <w:rFonts w:ascii="Times New Roman" w:hAnsi="Times New Roman" w:cs="Times New Roman"/>
          <w:b/>
          <w:sz w:val="20"/>
          <w:szCs w:val="20"/>
        </w:rPr>
        <w:t>IX.   PODSTAWY WYKLUCZENIA Z POSTĘPOWANIA</w:t>
      </w:r>
    </w:p>
    <w:p w:rsidR="00D14F20" w:rsidRPr="00827EEC" w:rsidRDefault="00D14F20" w:rsidP="00986E1A">
      <w:pPr>
        <w:spacing w:after="0" w:line="240" w:lineRule="auto"/>
        <w:ind w:left="142" w:hanging="142"/>
        <w:jc w:val="both"/>
        <w:rPr>
          <w:rFonts w:ascii="Times New Roman" w:hAnsi="Times New Roman" w:cs="Times New Roman"/>
          <w:sz w:val="20"/>
          <w:szCs w:val="20"/>
        </w:rPr>
      </w:pPr>
      <w:r w:rsidRPr="00827EEC">
        <w:rPr>
          <w:rFonts w:ascii="Times New Roman" w:hAnsi="Times New Roman" w:cs="Times New Roman"/>
          <w:sz w:val="20"/>
          <w:szCs w:val="20"/>
        </w:rPr>
        <w:t>1.</w:t>
      </w:r>
      <w:r w:rsidR="005F5041">
        <w:rPr>
          <w:rFonts w:ascii="Times New Roman" w:hAnsi="Times New Roman" w:cs="Times New Roman"/>
          <w:sz w:val="20"/>
          <w:szCs w:val="20"/>
        </w:rPr>
        <w:t xml:space="preserve"> </w:t>
      </w:r>
      <w:r w:rsidRPr="00827EEC">
        <w:rPr>
          <w:rFonts w:ascii="Times New Roman" w:hAnsi="Times New Roman" w:cs="Times New Roman"/>
          <w:sz w:val="20"/>
          <w:szCs w:val="20"/>
        </w:rPr>
        <w:t>Z postępowania o udzielenie zamówienia wyklucza się Wykonawców, w stosunku</w:t>
      </w:r>
      <w:r w:rsidR="00727CCE">
        <w:rPr>
          <w:rFonts w:ascii="Times New Roman" w:hAnsi="Times New Roman" w:cs="Times New Roman"/>
          <w:sz w:val="20"/>
          <w:szCs w:val="20"/>
        </w:rPr>
        <w:t>,</w:t>
      </w:r>
      <w:r w:rsidRPr="00827EEC">
        <w:rPr>
          <w:rFonts w:ascii="Times New Roman" w:hAnsi="Times New Roman" w:cs="Times New Roman"/>
          <w:sz w:val="20"/>
          <w:szCs w:val="20"/>
        </w:rPr>
        <w:t xml:space="preserve"> do</w:t>
      </w:r>
      <w:r w:rsidR="00A24A8C">
        <w:rPr>
          <w:rFonts w:ascii="Times New Roman" w:hAnsi="Times New Roman" w:cs="Times New Roman"/>
          <w:sz w:val="20"/>
          <w:szCs w:val="20"/>
        </w:rPr>
        <w:t xml:space="preserve"> </w:t>
      </w:r>
      <w:r w:rsidRPr="00827EEC">
        <w:rPr>
          <w:rFonts w:ascii="Times New Roman" w:hAnsi="Times New Roman" w:cs="Times New Roman"/>
          <w:sz w:val="20"/>
          <w:szCs w:val="20"/>
        </w:rPr>
        <w:t xml:space="preserve">których zachodzi którakolwiek </w:t>
      </w:r>
      <w:r w:rsidR="00986E1A">
        <w:rPr>
          <w:rFonts w:ascii="Times New Roman" w:hAnsi="Times New Roman" w:cs="Times New Roman"/>
          <w:sz w:val="20"/>
          <w:szCs w:val="20"/>
        </w:rPr>
        <w:t xml:space="preserve">                                     </w:t>
      </w:r>
      <w:r w:rsidRPr="00827EEC">
        <w:rPr>
          <w:rFonts w:ascii="Times New Roman" w:hAnsi="Times New Roman" w:cs="Times New Roman"/>
          <w:sz w:val="20"/>
          <w:szCs w:val="20"/>
        </w:rPr>
        <w:t>z okoliczności wskazanych:</w:t>
      </w:r>
    </w:p>
    <w:p w:rsidR="00D14F20" w:rsidRPr="00F92A9B" w:rsidRDefault="001A3ED2" w:rsidP="001A3ED2">
      <w:pPr>
        <w:spacing w:after="0" w:line="240" w:lineRule="auto"/>
        <w:ind w:left="284" w:hanging="142"/>
        <w:jc w:val="both"/>
        <w:rPr>
          <w:rFonts w:ascii="Times New Roman" w:hAnsi="Times New Roman" w:cs="Times New Roman"/>
          <w:sz w:val="20"/>
          <w:szCs w:val="20"/>
        </w:rPr>
      </w:pPr>
      <w:r w:rsidRPr="00F92A9B">
        <w:rPr>
          <w:rFonts w:ascii="Times New Roman" w:hAnsi="Times New Roman" w:cs="Times New Roman"/>
          <w:sz w:val="20"/>
          <w:szCs w:val="20"/>
        </w:rPr>
        <w:t xml:space="preserve">1) </w:t>
      </w:r>
      <w:r w:rsidR="00D14F20" w:rsidRPr="00F92A9B">
        <w:rPr>
          <w:rFonts w:ascii="Times New Roman" w:hAnsi="Times New Roman" w:cs="Times New Roman"/>
          <w:sz w:val="20"/>
          <w:szCs w:val="20"/>
        </w:rPr>
        <w:t xml:space="preserve">w art. 108 ust. 1 </w:t>
      </w:r>
      <w:r w:rsidRPr="00F92A9B">
        <w:rPr>
          <w:rFonts w:ascii="Times New Roman" w:hAnsi="Times New Roman" w:cs="Times New Roman"/>
          <w:sz w:val="20"/>
          <w:szCs w:val="20"/>
        </w:rPr>
        <w:t>P.Z.P.</w:t>
      </w:r>
    </w:p>
    <w:p w:rsidR="00D14F20" w:rsidRPr="00F92A9B" w:rsidRDefault="00D14F20" w:rsidP="001A3ED2">
      <w:pPr>
        <w:spacing w:after="0" w:line="240" w:lineRule="auto"/>
        <w:ind w:left="284" w:hanging="142"/>
        <w:jc w:val="both"/>
        <w:rPr>
          <w:rFonts w:ascii="Times New Roman" w:hAnsi="Times New Roman" w:cs="Times New Roman"/>
          <w:sz w:val="20"/>
          <w:szCs w:val="20"/>
        </w:rPr>
      </w:pPr>
      <w:r w:rsidRPr="00F92A9B">
        <w:rPr>
          <w:rFonts w:ascii="Times New Roman" w:hAnsi="Times New Roman" w:cs="Times New Roman"/>
          <w:sz w:val="20"/>
          <w:szCs w:val="20"/>
        </w:rPr>
        <w:t>2)</w:t>
      </w:r>
      <w:r w:rsidR="005F5041" w:rsidRPr="00F92A9B">
        <w:rPr>
          <w:rFonts w:ascii="Times New Roman" w:hAnsi="Times New Roman" w:cs="Times New Roman"/>
          <w:sz w:val="20"/>
          <w:szCs w:val="20"/>
        </w:rPr>
        <w:t xml:space="preserve"> </w:t>
      </w:r>
      <w:r w:rsidRPr="00F92A9B">
        <w:rPr>
          <w:rFonts w:ascii="Times New Roman" w:hAnsi="Times New Roman" w:cs="Times New Roman"/>
          <w:sz w:val="20"/>
          <w:szCs w:val="20"/>
        </w:rPr>
        <w:t xml:space="preserve">w art. 109 ust. l pkt. </w:t>
      </w:r>
      <w:r w:rsidR="00652294">
        <w:rPr>
          <w:rFonts w:ascii="Times New Roman" w:hAnsi="Times New Roman" w:cs="Times New Roman"/>
          <w:sz w:val="20"/>
          <w:szCs w:val="20"/>
        </w:rPr>
        <w:t xml:space="preserve">1, </w:t>
      </w:r>
      <w:r w:rsidRPr="00F92A9B">
        <w:rPr>
          <w:rFonts w:ascii="Times New Roman" w:hAnsi="Times New Roman" w:cs="Times New Roman"/>
          <w:sz w:val="20"/>
          <w:szCs w:val="20"/>
        </w:rPr>
        <w:t xml:space="preserve">4, 5, 7 </w:t>
      </w:r>
      <w:r w:rsidR="001A3ED2" w:rsidRPr="00F92A9B">
        <w:rPr>
          <w:rFonts w:ascii="Times New Roman" w:hAnsi="Times New Roman" w:cs="Times New Roman"/>
          <w:sz w:val="20"/>
          <w:szCs w:val="20"/>
        </w:rPr>
        <w:t>P.Z.P.</w:t>
      </w:r>
      <w:r w:rsidRPr="00F92A9B">
        <w:rPr>
          <w:rFonts w:ascii="Times New Roman" w:hAnsi="Times New Roman" w:cs="Times New Roman"/>
          <w:sz w:val="20"/>
          <w:szCs w:val="20"/>
        </w:rPr>
        <w:t xml:space="preserve"> tj.:</w:t>
      </w:r>
    </w:p>
    <w:p w:rsidR="00652294" w:rsidRPr="00652294" w:rsidRDefault="00D14F20" w:rsidP="005F5041">
      <w:pPr>
        <w:spacing w:after="0" w:line="240" w:lineRule="auto"/>
        <w:ind w:left="284" w:hanging="142"/>
        <w:rPr>
          <w:rFonts w:ascii="Times New Roman" w:hAnsi="Times New Roman" w:cs="Times New Roman"/>
          <w:sz w:val="20"/>
          <w:szCs w:val="20"/>
        </w:rPr>
      </w:pPr>
      <w:r w:rsidRPr="00652294">
        <w:rPr>
          <w:rFonts w:ascii="Times New Roman" w:hAnsi="Times New Roman" w:cs="Times New Roman"/>
          <w:sz w:val="20"/>
          <w:szCs w:val="20"/>
        </w:rPr>
        <w:t>a)</w:t>
      </w:r>
      <w:r w:rsidR="005F5041" w:rsidRPr="00652294">
        <w:rPr>
          <w:rFonts w:ascii="Times New Roman" w:hAnsi="Times New Roman" w:cs="Times New Roman"/>
          <w:sz w:val="20"/>
          <w:szCs w:val="20"/>
        </w:rPr>
        <w:t xml:space="preserve"> </w:t>
      </w:r>
      <w:r w:rsidR="00652294" w:rsidRPr="00652294">
        <w:rPr>
          <w:rFonts w:ascii="Times New Roman" w:hAnsi="Times New Roman" w:cs="Times New Roman"/>
          <w:sz w:val="20"/>
          <w:szCs w:val="20"/>
        </w:rPr>
        <w:t xml:space="preserve">który naruszył obowiązki dotyczące płatności podatków, opłat lub składek na ubezpieczenia społeczne lub zdrowotne, </w:t>
      </w:r>
      <w:r w:rsidR="00652294">
        <w:rPr>
          <w:rFonts w:ascii="Times New Roman" w:hAnsi="Times New Roman" w:cs="Times New Roman"/>
          <w:sz w:val="20"/>
          <w:szCs w:val="20"/>
        </w:rPr>
        <w:t xml:space="preserve">                        </w:t>
      </w:r>
      <w:r w:rsidR="00652294" w:rsidRPr="00652294">
        <w:rPr>
          <w:rFonts w:ascii="Times New Roman" w:hAnsi="Times New Roman" w:cs="Times New Roman"/>
          <w:sz w:val="20"/>
          <w:szCs w:val="20"/>
        </w:rPr>
        <w:t xml:space="preserve">z wyjątkiem przypadku, o którym mowa w art. 108 ust. 1 pkt 3, chyba że wykonawca odpowiednio przed upływem terminu do składania wniosków o dopuszczenie do udziału w postępowaniu albo przed upływem terminu składania ofert dokonał </w:t>
      </w:r>
      <w:r w:rsidR="00652294">
        <w:rPr>
          <w:rFonts w:ascii="Times New Roman" w:hAnsi="Times New Roman" w:cs="Times New Roman"/>
          <w:sz w:val="20"/>
          <w:szCs w:val="20"/>
        </w:rPr>
        <w:t xml:space="preserve"> </w:t>
      </w:r>
      <w:r w:rsidR="00652294" w:rsidRPr="00652294">
        <w:rPr>
          <w:rFonts w:ascii="Times New Roman" w:hAnsi="Times New Roman" w:cs="Times New Roman"/>
          <w:sz w:val="20"/>
          <w:szCs w:val="20"/>
        </w:rPr>
        <w:t>płatności należnych podatków, opłat lub składek na ubezpieczenia społeczne lub zdrowotne wraz z odsetkami lub grzywnami lub zawarł wiążące porozumienie w sprawie spłaty tych należności;</w:t>
      </w:r>
    </w:p>
    <w:p w:rsidR="00652294" w:rsidRDefault="00652294"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b) </w:t>
      </w:r>
      <w:r w:rsidR="00D14F20" w:rsidRPr="00827EEC">
        <w:rPr>
          <w:rFonts w:ascii="Times New Roman" w:hAnsi="Times New Roman" w:cs="Times New Roman"/>
          <w:sz w:val="20"/>
          <w:szCs w:val="20"/>
        </w:rPr>
        <w:t>w stosunku</w:t>
      </w:r>
      <w:r w:rsidR="001A3ED2">
        <w:rPr>
          <w:rFonts w:ascii="Times New Roman" w:hAnsi="Times New Roman" w:cs="Times New Roman"/>
          <w:sz w:val="20"/>
          <w:szCs w:val="20"/>
        </w:rPr>
        <w:t>,</w:t>
      </w:r>
      <w:r w:rsidR="00D14F20" w:rsidRPr="00827EEC">
        <w:rPr>
          <w:rFonts w:ascii="Times New Roman" w:hAnsi="Times New Roman" w:cs="Times New Roman"/>
          <w:sz w:val="20"/>
          <w:szCs w:val="20"/>
        </w:rPr>
        <w:t xml:space="preserve"> do którego otwarto likwidację, ogłoszono upadłość, którego aktywami zarządza likwidator lub sad, zawarł układ</w:t>
      </w:r>
    </w:p>
    <w:p w:rsidR="00D14F20" w:rsidRPr="00827EEC" w:rsidRDefault="00652294"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 </w:t>
      </w:r>
      <w:r>
        <w:rPr>
          <w:rFonts w:ascii="Times New Roman" w:hAnsi="Times New Roman" w:cs="Times New Roman"/>
          <w:sz w:val="20"/>
          <w:szCs w:val="20"/>
        </w:rPr>
        <w:t xml:space="preserve">  </w:t>
      </w:r>
      <w:r w:rsidR="00D14F20" w:rsidRPr="00827EEC">
        <w:rPr>
          <w:rFonts w:ascii="Times New Roman" w:hAnsi="Times New Roman" w:cs="Times New Roman"/>
          <w:sz w:val="20"/>
          <w:szCs w:val="20"/>
        </w:rPr>
        <w:t>z wierzycielami, którego działalność gospodarcza jest zawieszona albo znajduje się on w innej tego</w:t>
      </w:r>
      <w:r w:rsidR="0045140B">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rodzaju sytuacji </w:t>
      </w:r>
      <w:r>
        <w:rPr>
          <w:rFonts w:ascii="Times New Roman" w:hAnsi="Times New Roman" w:cs="Times New Roman"/>
          <w:sz w:val="20"/>
          <w:szCs w:val="20"/>
        </w:rPr>
        <w:t xml:space="preserve"> </w:t>
      </w:r>
      <w:r w:rsidR="00D14F20" w:rsidRPr="00827EEC">
        <w:rPr>
          <w:rFonts w:ascii="Times New Roman" w:hAnsi="Times New Roman" w:cs="Times New Roman"/>
          <w:sz w:val="20"/>
          <w:szCs w:val="20"/>
        </w:rPr>
        <w:t>wynikającej z podobnej procedury przewidzianej w przepisach miejsca wszczęcia tej procedury;</w:t>
      </w:r>
    </w:p>
    <w:p w:rsidR="005F5041" w:rsidRDefault="00652294"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c)</w:t>
      </w:r>
      <w:r w:rsidR="005F5041">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który w sposób zawiniony poważnie naruszył obowiązki zawodowe, co podważa jego uczciwość, </w:t>
      </w:r>
    </w:p>
    <w:p w:rsidR="005F5041" w:rsidRDefault="005F5041"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w szczególności gdy wykonawca w wyniku zamierzonego działania lub rażącego niedbalstwa nie wykonał lub </w:t>
      </w:r>
    </w:p>
    <w:p w:rsidR="00D14F20" w:rsidRPr="00827EEC" w:rsidRDefault="005F5041"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nienależycie wykonał zamówienie, co zamawiający jest w stanie wykazać za pomocą stosownych dowodów:</w:t>
      </w:r>
    </w:p>
    <w:p w:rsidR="005F5041" w:rsidRDefault="00652294"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d</w:t>
      </w:r>
      <w:r w:rsidR="00D14F20" w:rsidRPr="00827EEC">
        <w:rPr>
          <w:rFonts w:ascii="Times New Roman" w:hAnsi="Times New Roman" w:cs="Times New Roman"/>
          <w:sz w:val="20"/>
          <w:szCs w:val="20"/>
        </w:rPr>
        <w:t>)</w:t>
      </w:r>
      <w:r w:rsidR="005F5041">
        <w:rPr>
          <w:rFonts w:ascii="Times New Roman" w:hAnsi="Times New Roman" w:cs="Times New Roman"/>
          <w:sz w:val="20"/>
          <w:szCs w:val="20"/>
        </w:rPr>
        <w:t xml:space="preserve"> </w:t>
      </w:r>
      <w:r w:rsidR="00D14F20" w:rsidRPr="00827EEC">
        <w:rPr>
          <w:rFonts w:ascii="Times New Roman" w:hAnsi="Times New Roman" w:cs="Times New Roman"/>
          <w:sz w:val="20"/>
          <w:szCs w:val="20"/>
        </w:rPr>
        <w:t>który z przyczyn leżących po jego strome, w znacznym stopniu lub zakresie nie wykonał lub nienależycie</w:t>
      </w:r>
    </w:p>
    <w:p w:rsidR="005F5041" w:rsidRDefault="005F5041"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 </w:t>
      </w: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wykonał albo długotrwale nienależycie wykonywał istotne zobowiązanie wynikające z wcześniejszej urnowy </w:t>
      </w:r>
    </w:p>
    <w:p w:rsidR="005F5041" w:rsidRDefault="005F5041"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w sprawie zamówienia publicznego lub umowy koncesji, co doprowadziło do wypowiedzenia lub odstąpienia </w:t>
      </w:r>
      <w:r>
        <w:rPr>
          <w:rFonts w:ascii="Times New Roman" w:hAnsi="Times New Roman" w:cs="Times New Roman"/>
          <w:sz w:val="20"/>
          <w:szCs w:val="20"/>
        </w:rPr>
        <w:t xml:space="preserve">  </w:t>
      </w:r>
    </w:p>
    <w:p w:rsidR="00D14F20" w:rsidRPr="00827EEC" w:rsidRDefault="005F5041" w:rsidP="005F5041">
      <w:pPr>
        <w:spacing w:after="0" w:line="240" w:lineRule="auto"/>
        <w:ind w:left="284" w:hanging="142"/>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od umowy, odszkodowania, wykonania zastępczego lub realizacji uprawnień z tytułu rękojmi za wady;</w:t>
      </w:r>
    </w:p>
    <w:p w:rsidR="00D14F20" w:rsidRDefault="00D14F20" w:rsidP="005F5041">
      <w:pPr>
        <w:spacing w:after="0" w:line="240" w:lineRule="auto"/>
        <w:rPr>
          <w:rFonts w:ascii="Times New Roman" w:hAnsi="Times New Roman" w:cs="Times New Roman"/>
          <w:sz w:val="20"/>
          <w:szCs w:val="20"/>
        </w:rPr>
      </w:pPr>
      <w:r w:rsidRPr="00827EEC">
        <w:rPr>
          <w:rFonts w:ascii="Times New Roman" w:hAnsi="Times New Roman" w:cs="Times New Roman"/>
          <w:sz w:val="20"/>
          <w:szCs w:val="20"/>
        </w:rPr>
        <w:t>2.</w:t>
      </w:r>
      <w:r w:rsidR="00EC6718">
        <w:rPr>
          <w:rFonts w:ascii="Times New Roman" w:hAnsi="Times New Roman" w:cs="Times New Roman"/>
          <w:sz w:val="20"/>
          <w:szCs w:val="20"/>
        </w:rPr>
        <w:t xml:space="preserve"> </w:t>
      </w:r>
      <w:r w:rsidRPr="00827EEC">
        <w:rPr>
          <w:rFonts w:ascii="Times New Roman" w:hAnsi="Times New Roman" w:cs="Times New Roman"/>
          <w:sz w:val="20"/>
          <w:szCs w:val="20"/>
        </w:rPr>
        <w:t xml:space="preserve">Wykluczenie Wykonawcy następuje zgodnie z art. 111 </w:t>
      </w:r>
      <w:r w:rsidR="001A3ED2">
        <w:rPr>
          <w:rFonts w:ascii="Times New Roman" w:hAnsi="Times New Roman" w:cs="Times New Roman"/>
          <w:sz w:val="20"/>
          <w:szCs w:val="20"/>
        </w:rPr>
        <w:t>P.Z.P.</w:t>
      </w:r>
    </w:p>
    <w:p w:rsidR="00652294" w:rsidRPr="00520FD3" w:rsidRDefault="00652294" w:rsidP="00652294">
      <w:pPr>
        <w:pStyle w:val="Bezodstpw"/>
        <w:rPr>
          <w:rFonts w:ascii="Times New Roman" w:hAnsi="Times New Roman" w:cs="Times New Roman"/>
          <w:sz w:val="20"/>
        </w:rPr>
      </w:pPr>
      <w:r w:rsidRPr="00520FD3">
        <w:rPr>
          <w:rFonts w:ascii="Times New Roman" w:hAnsi="Times New Roman" w:cs="Times New Roman"/>
          <w:sz w:val="20"/>
        </w:rPr>
        <w:t>3. Ponadto, o udzielenie zamówienia mogą ubiegać się Wykonawcy, którzy:</w:t>
      </w:r>
    </w:p>
    <w:p w:rsidR="00652294" w:rsidRDefault="00652294" w:rsidP="00652294">
      <w:pPr>
        <w:pStyle w:val="Bezodstpw"/>
        <w:rPr>
          <w:rFonts w:ascii="Times New Roman" w:hAnsi="Times New Roman" w:cs="Times New Roman"/>
          <w:sz w:val="20"/>
        </w:rPr>
      </w:pPr>
      <w:r w:rsidRPr="00520FD3">
        <w:rPr>
          <w:rFonts w:ascii="Times New Roman" w:hAnsi="Times New Roman" w:cs="Times New Roman"/>
          <w:sz w:val="20"/>
        </w:rPr>
        <w:t>1)</w:t>
      </w:r>
      <w:r>
        <w:rPr>
          <w:rFonts w:ascii="Times New Roman" w:hAnsi="Times New Roman" w:cs="Times New Roman"/>
          <w:sz w:val="20"/>
        </w:rPr>
        <w:t xml:space="preserve"> </w:t>
      </w:r>
      <w:r w:rsidRPr="00520FD3">
        <w:rPr>
          <w:rFonts w:ascii="Times New Roman" w:hAnsi="Times New Roman" w:cs="Times New Roman"/>
          <w:sz w:val="20"/>
        </w:rPr>
        <w:t xml:space="preserve">nie podlegają wykluczeniu na podstawie art. 7 ust. 1 ustawy z dnia 13 kwietnia 2022 r. o szczególnych rozwiązaniach </w:t>
      </w:r>
    </w:p>
    <w:p w:rsidR="00652294" w:rsidRDefault="00652294" w:rsidP="00652294">
      <w:pPr>
        <w:pStyle w:val="Bezodstpw"/>
        <w:rPr>
          <w:rFonts w:ascii="Times New Roman" w:hAnsi="Times New Roman" w:cs="Times New Roman"/>
          <w:sz w:val="20"/>
        </w:rPr>
      </w:pPr>
      <w:r>
        <w:rPr>
          <w:rFonts w:ascii="Times New Roman" w:hAnsi="Times New Roman" w:cs="Times New Roman"/>
          <w:sz w:val="20"/>
        </w:rPr>
        <w:lastRenderedPageBreak/>
        <w:t xml:space="preserve">    </w:t>
      </w:r>
      <w:r w:rsidRPr="00520FD3">
        <w:rPr>
          <w:rFonts w:ascii="Times New Roman" w:hAnsi="Times New Roman" w:cs="Times New Roman"/>
          <w:sz w:val="20"/>
        </w:rPr>
        <w:t xml:space="preserve">w zakresie przeciwdziałania wspieraniu agresji na Ukrainę oraz służących ochronie bezpieczeństwa narodowego </w:t>
      </w:r>
    </w:p>
    <w:p w:rsidR="00652294" w:rsidRPr="00520FD3" w:rsidRDefault="00652294" w:rsidP="00652294">
      <w:pPr>
        <w:pStyle w:val="Bezodstpw"/>
        <w:rPr>
          <w:rFonts w:ascii="Times New Roman" w:hAnsi="Times New Roman" w:cs="Times New Roman"/>
          <w:sz w:val="20"/>
        </w:rPr>
      </w:pPr>
      <w:r>
        <w:rPr>
          <w:rFonts w:ascii="Times New Roman" w:hAnsi="Times New Roman" w:cs="Times New Roman"/>
          <w:sz w:val="20"/>
        </w:rPr>
        <w:t xml:space="preserve">    </w:t>
      </w:r>
      <w:r w:rsidRPr="00520FD3">
        <w:rPr>
          <w:rFonts w:ascii="Times New Roman" w:hAnsi="Times New Roman" w:cs="Times New Roman"/>
          <w:sz w:val="20"/>
        </w:rPr>
        <w:t>(dalej: „ustawa UOBN”);</w:t>
      </w:r>
    </w:p>
    <w:p w:rsidR="00652294" w:rsidRDefault="00652294" w:rsidP="00652294">
      <w:pPr>
        <w:pStyle w:val="Bezodstpw"/>
        <w:rPr>
          <w:rFonts w:ascii="Times New Roman" w:hAnsi="Times New Roman" w:cs="Times New Roman"/>
          <w:sz w:val="20"/>
        </w:rPr>
      </w:pPr>
      <w:r w:rsidRPr="00520FD3">
        <w:rPr>
          <w:rFonts w:ascii="Times New Roman" w:hAnsi="Times New Roman" w:cs="Times New Roman"/>
          <w:sz w:val="20"/>
        </w:rPr>
        <w:t>2)</w:t>
      </w:r>
      <w:r>
        <w:rPr>
          <w:rFonts w:ascii="Times New Roman" w:hAnsi="Times New Roman" w:cs="Times New Roman"/>
          <w:sz w:val="20"/>
        </w:rPr>
        <w:t xml:space="preserve"> </w:t>
      </w:r>
      <w:r w:rsidRPr="00520FD3">
        <w:rPr>
          <w:rFonts w:ascii="Times New Roman" w:hAnsi="Times New Roman" w:cs="Times New Roman"/>
          <w:sz w:val="20"/>
        </w:rPr>
        <w:t xml:space="preserve">nie zostali objęci zakazem udzielania lub dalszego wykonywania wszelkich zamówień publicznych na podstawie art. 5k </w:t>
      </w:r>
    </w:p>
    <w:p w:rsidR="00652294" w:rsidRDefault="00652294" w:rsidP="00652294">
      <w:pPr>
        <w:pStyle w:val="Bezodstpw"/>
        <w:rPr>
          <w:rFonts w:ascii="Times New Roman" w:hAnsi="Times New Roman" w:cs="Times New Roman"/>
          <w:sz w:val="20"/>
        </w:rPr>
      </w:pPr>
      <w:r>
        <w:rPr>
          <w:rFonts w:ascii="Times New Roman" w:hAnsi="Times New Roman" w:cs="Times New Roman"/>
          <w:sz w:val="20"/>
        </w:rPr>
        <w:t xml:space="preserve">    </w:t>
      </w:r>
      <w:r w:rsidRPr="00520FD3">
        <w:rPr>
          <w:rFonts w:ascii="Times New Roman" w:hAnsi="Times New Roman" w:cs="Times New Roman"/>
          <w:sz w:val="20"/>
        </w:rPr>
        <w:t xml:space="preserve">Rozporządzenia Rady (UE) 2022/576 z dnia 8 kwietnia 2022 r. w sprawie zmiany rozporządzenia (UE) nr 833/2014 </w:t>
      </w:r>
    </w:p>
    <w:p w:rsidR="00652294" w:rsidRDefault="00652294" w:rsidP="00652294">
      <w:pPr>
        <w:pStyle w:val="Bezodstpw"/>
        <w:rPr>
          <w:rFonts w:ascii="Times New Roman" w:hAnsi="Times New Roman" w:cs="Times New Roman"/>
          <w:sz w:val="20"/>
        </w:rPr>
      </w:pPr>
      <w:r>
        <w:rPr>
          <w:rFonts w:ascii="Times New Roman" w:hAnsi="Times New Roman" w:cs="Times New Roman"/>
          <w:sz w:val="20"/>
        </w:rPr>
        <w:t xml:space="preserve">    </w:t>
      </w:r>
      <w:r w:rsidRPr="00520FD3">
        <w:rPr>
          <w:rFonts w:ascii="Times New Roman" w:hAnsi="Times New Roman" w:cs="Times New Roman"/>
          <w:sz w:val="20"/>
        </w:rPr>
        <w:t xml:space="preserve">dotyczącego środków ograniczających w związku z działaniami Rosji destabilizującymi sytuację na Ukrainie (dalej: </w:t>
      </w:r>
    </w:p>
    <w:p w:rsidR="00652294" w:rsidRPr="00986E1A" w:rsidRDefault="00652294" w:rsidP="005F5041">
      <w:pPr>
        <w:pStyle w:val="Bezodstpw"/>
        <w:rPr>
          <w:rFonts w:ascii="Times New Roman" w:hAnsi="Times New Roman" w:cs="Times New Roman"/>
          <w:sz w:val="20"/>
        </w:rPr>
      </w:pPr>
      <w:r>
        <w:rPr>
          <w:rFonts w:ascii="Times New Roman" w:hAnsi="Times New Roman" w:cs="Times New Roman"/>
          <w:sz w:val="20"/>
        </w:rPr>
        <w:t xml:space="preserve">   </w:t>
      </w:r>
      <w:r w:rsidRPr="00520FD3">
        <w:rPr>
          <w:rFonts w:ascii="Times New Roman" w:hAnsi="Times New Roman" w:cs="Times New Roman"/>
          <w:sz w:val="20"/>
        </w:rPr>
        <w:t>„Rozporządzenie Rady UE”).</w:t>
      </w:r>
    </w:p>
    <w:p w:rsidR="005F3DFA" w:rsidRDefault="005F3DFA" w:rsidP="005F5041">
      <w:pPr>
        <w:pStyle w:val="Bezodstpw"/>
        <w:rPr>
          <w:rFonts w:ascii="Times New Roman" w:hAnsi="Times New Roman" w:cs="Times New Roman"/>
          <w:b/>
          <w:sz w:val="20"/>
          <w:szCs w:val="20"/>
        </w:rPr>
      </w:pPr>
    </w:p>
    <w:p w:rsidR="005F5041" w:rsidRPr="00755E34" w:rsidRDefault="001A3ED2" w:rsidP="005F5041">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DZIAŁ </w:t>
      </w:r>
      <w:r w:rsidR="00D14F20" w:rsidRPr="00755E34">
        <w:rPr>
          <w:rFonts w:ascii="Times New Roman" w:hAnsi="Times New Roman" w:cs="Times New Roman"/>
          <w:b/>
          <w:sz w:val="20"/>
          <w:szCs w:val="20"/>
        </w:rPr>
        <w:t>X.</w:t>
      </w:r>
      <w:r w:rsidR="005F5041" w:rsidRPr="00755E34">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 xml:space="preserve">OŚWIADCZENIA I DOKUMENTY, JAKIE ZOBOWIĄZANI SĄ DOSTARCZYĆ </w:t>
      </w:r>
    </w:p>
    <w:p w:rsidR="005F5041" w:rsidRPr="00755E34" w:rsidRDefault="005F5041" w:rsidP="005F5041">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                  </w:t>
      </w:r>
      <w:r w:rsidR="00777AB1" w:rsidRPr="00755E34">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 xml:space="preserve">WYKONAWCY W CELU POTWIERDZENIA SPEŁNIANIA WARUNKÓW </w:t>
      </w:r>
      <w:r w:rsidR="00F01F74" w:rsidRPr="00755E34">
        <w:rPr>
          <w:rFonts w:ascii="Times New Roman" w:hAnsi="Times New Roman" w:cs="Times New Roman"/>
          <w:b/>
          <w:sz w:val="20"/>
          <w:szCs w:val="20"/>
        </w:rPr>
        <w:t>UDZIAŁU</w:t>
      </w:r>
    </w:p>
    <w:p w:rsidR="005F5041" w:rsidRPr="00755E34" w:rsidRDefault="00777AB1" w:rsidP="005F5041">
      <w:pPr>
        <w:pStyle w:val="Bezodstpw"/>
        <w:rPr>
          <w:rFonts w:ascii="Times New Roman" w:hAnsi="Times New Roman" w:cs="Times New Roman"/>
          <w:sz w:val="20"/>
          <w:szCs w:val="20"/>
        </w:rPr>
      </w:pPr>
      <w:r w:rsidRPr="00755E34">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 xml:space="preserve">W POSTĘPOWANIU ORAZ WYKAZANIA BRAKU PODSTAW WYKLUCZENIA </w:t>
      </w:r>
    </w:p>
    <w:p w:rsidR="005F5041" w:rsidRPr="00755E34" w:rsidRDefault="005F5041" w:rsidP="005F5041">
      <w:pPr>
        <w:pStyle w:val="Bezodstpw"/>
        <w:rPr>
          <w:sz w:val="20"/>
          <w:szCs w:val="20"/>
        </w:rPr>
      </w:pPr>
    </w:p>
    <w:p w:rsidR="00562473" w:rsidRPr="00755E34" w:rsidRDefault="003C4B8B" w:rsidP="003C4B8B">
      <w:pPr>
        <w:pStyle w:val="Bezodstpw"/>
        <w:rPr>
          <w:rFonts w:ascii="Times New Roman" w:hAnsi="Times New Roman" w:cs="Times New Roman"/>
          <w:b/>
          <w:sz w:val="20"/>
          <w:szCs w:val="20"/>
          <w:u w:val="single"/>
        </w:rPr>
      </w:pPr>
      <w:r w:rsidRPr="00755E34">
        <w:rPr>
          <w:rFonts w:ascii="Times New Roman" w:hAnsi="Times New Roman" w:cs="Times New Roman"/>
          <w:b/>
          <w:sz w:val="20"/>
          <w:szCs w:val="20"/>
        </w:rPr>
        <w:t xml:space="preserve">1. </w:t>
      </w:r>
      <w:r w:rsidR="00D42C7D" w:rsidRPr="00755E34">
        <w:rPr>
          <w:rFonts w:ascii="Times New Roman" w:hAnsi="Times New Roman" w:cs="Times New Roman"/>
          <w:b/>
          <w:sz w:val="20"/>
          <w:szCs w:val="20"/>
        </w:rPr>
        <w:t>Oświadczenia i dokumenty</w:t>
      </w:r>
      <w:r w:rsidR="0082718E" w:rsidRPr="00755E34">
        <w:rPr>
          <w:rFonts w:ascii="Times New Roman" w:hAnsi="Times New Roman" w:cs="Times New Roman"/>
          <w:b/>
          <w:sz w:val="20"/>
          <w:szCs w:val="20"/>
        </w:rPr>
        <w:t xml:space="preserve"> </w:t>
      </w:r>
      <w:r w:rsidR="00D42C7D" w:rsidRPr="00755E34">
        <w:rPr>
          <w:rFonts w:ascii="Times New Roman" w:hAnsi="Times New Roman" w:cs="Times New Roman"/>
          <w:b/>
          <w:sz w:val="20"/>
          <w:szCs w:val="20"/>
          <w:u w:val="single"/>
        </w:rPr>
        <w:t>s</w:t>
      </w:r>
      <w:r w:rsidR="00A959CC" w:rsidRPr="00755E34">
        <w:rPr>
          <w:rFonts w:ascii="Times New Roman" w:hAnsi="Times New Roman" w:cs="Times New Roman"/>
          <w:b/>
          <w:sz w:val="20"/>
          <w:szCs w:val="20"/>
          <w:u w:val="single"/>
        </w:rPr>
        <w:t xml:space="preserve">kładane </w:t>
      </w:r>
      <w:r w:rsidR="00562473" w:rsidRPr="00755E34">
        <w:rPr>
          <w:rFonts w:ascii="Times New Roman" w:hAnsi="Times New Roman" w:cs="Times New Roman"/>
          <w:b/>
          <w:sz w:val="20"/>
          <w:szCs w:val="20"/>
          <w:u w:val="single"/>
        </w:rPr>
        <w:t>wraz z ofertą przez Wykonawcę:</w:t>
      </w:r>
    </w:p>
    <w:p w:rsidR="00EA43DD" w:rsidRPr="00755E34" w:rsidRDefault="003C4B8B" w:rsidP="00EA43DD">
      <w:pPr>
        <w:autoSpaceDE w:val="0"/>
        <w:autoSpaceDN w:val="0"/>
        <w:adjustRightInd w:val="0"/>
        <w:spacing w:after="0" w:line="240" w:lineRule="auto"/>
        <w:rPr>
          <w:rFonts w:ascii="Times New Roman" w:eastAsia="TimesNewRoman" w:hAnsi="Times New Roman" w:cs="Times New Roman"/>
          <w:sz w:val="20"/>
          <w:szCs w:val="20"/>
        </w:rPr>
      </w:pPr>
      <w:r w:rsidRPr="004A780F">
        <w:rPr>
          <w:rFonts w:ascii="Times New Roman" w:hAnsi="Times New Roman" w:cs="Times New Roman"/>
          <w:bCs/>
          <w:sz w:val="20"/>
          <w:szCs w:val="20"/>
        </w:rPr>
        <w:t>1.1</w:t>
      </w:r>
      <w:r w:rsidR="004A780F">
        <w:rPr>
          <w:rFonts w:ascii="Times New Roman" w:hAnsi="Times New Roman" w:cs="Times New Roman"/>
          <w:b/>
          <w:bCs/>
          <w:sz w:val="20"/>
          <w:szCs w:val="20"/>
          <w:u w:val="single"/>
        </w:rPr>
        <w:t xml:space="preserve">  </w:t>
      </w:r>
      <w:r w:rsidR="00FF0AB5" w:rsidRPr="00755E34">
        <w:rPr>
          <w:rFonts w:ascii="Times New Roman" w:hAnsi="Times New Roman" w:cs="Times New Roman"/>
          <w:b/>
          <w:bCs/>
          <w:sz w:val="20"/>
          <w:szCs w:val="20"/>
          <w:u w:val="single"/>
        </w:rPr>
        <w:t>oświadczenie w zakresie uproszczonym</w:t>
      </w:r>
      <w:r w:rsidR="00FF0AB5" w:rsidRPr="00755E34">
        <w:rPr>
          <w:rFonts w:ascii="Arial" w:hAnsi="Arial" w:cs="Arial"/>
          <w:b/>
          <w:bCs/>
          <w:u w:val="single"/>
        </w:rPr>
        <w:t xml:space="preserve"> </w:t>
      </w:r>
      <w:r w:rsidR="00F4244F" w:rsidRPr="00755E34">
        <w:rPr>
          <w:rFonts w:ascii="Times New Roman" w:hAnsi="Times New Roman" w:cs="Times New Roman"/>
          <w:sz w:val="20"/>
          <w:szCs w:val="20"/>
        </w:rPr>
        <w:t xml:space="preserve"> o braku podstaw do wykluczenia</w:t>
      </w:r>
      <w:r w:rsidR="00EA43DD" w:rsidRPr="00755E34">
        <w:rPr>
          <w:rFonts w:ascii="Times New Roman" w:hAnsi="Times New Roman" w:cs="Times New Roman"/>
          <w:sz w:val="20"/>
          <w:szCs w:val="20"/>
        </w:rPr>
        <w:t xml:space="preserve"> z postepowania,</w:t>
      </w:r>
      <w:r w:rsidR="00F4244F" w:rsidRPr="00755E34">
        <w:rPr>
          <w:rFonts w:ascii="Times New Roman" w:hAnsi="Times New Roman" w:cs="Times New Roman"/>
          <w:sz w:val="20"/>
          <w:szCs w:val="20"/>
        </w:rPr>
        <w:t xml:space="preserve"> </w:t>
      </w:r>
      <w:r w:rsidR="00EA43DD" w:rsidRPr="00755E34">
        <w:rPr>
          <w:rFonts w:ascii="Times New Roman" w:eastAsia="TimesNewRoman" w:hAnsi="Times New Roman" w:cs="Times New Roman"/>
          <w:sz w:val="20"/>
          <w:szCs w:val="20"/>
        </w:rPr>
        <w:t>o których mowa w:</w:t>
      </w:r>
    </w:p>
    <w:p w:rsidR="00EA43DD" w:rsidRPr="00755E34" w:rsidRDefault="00EA43DD" w:rsidP="00EA43DD">
      <w:pPr>
        <w:autoSpaceDE w:val="0"/>
        <w:autoSpaceDN w:val="0"/>
        <w:adjustRightInd w:val="0"/>
        <w:spacing w:after="0" w:line="240" w:lineRule="auto"/>
        <w:rPr>
          <w:rFonts w:ascii="Times New Roman" w:eastAsia="TimesNewRoman" w:hAnsi="Times New Roman" w:cs="Times New Roman"/>
          <w:sz w:val="20"/>
          <w:szCs w:val="20"/>
        </w:rPr>
      </w:pPr>
      <w:r w:rsidRPr="00755E34">
        <w:rPr>
          <w:rFonts w:ascii="Times New Roman" w:eastAsia="TimesNewRoman" w:hAnsi="Times New Roman" w:cs="Times New Roman"/>
          <w:sz w:val="20"/>
          <w:szCs w:val="20"/>
        </w:rPr>
        <w:t>a) art. 108 ust. 1 pkt 3 ustawy,</w:t>
      </w:r>
    </w:p>
    <w:p w:rsidR="00EA43DD" w:rsidRDefault="00EA43DD" w:rsidP="00EA43DD">
      <w:pPr>
        <w:autoSpaceDE w:val="0"/>
        <w:autoSpaceDN w:val="0"/>
        <w:adjustRightInd w:val="0"/>
        <w:spacing w:after="0" w:line="240" w:lineRule="auto"/>
        <w:rPr>
          <w:rFonts w:ascii="Times New Roman" w:eastAsia="TimesNewRoman" w:hAnsi="Times New Roman" w:cs="Times New Roman"/>
          <w:sz w:val="20"/>
          <w:szCs w:val="20"/>
        </w:rPr>
      </w:pPr>
      <w:r w:rsidRPr="00755E34">
        <w:rPr>
          <w:rFonts w:ascii="Times New Roman" w:eastAsia="TimesNewRoman" w:hAnsi="Times New Roman" w:cs="Times New Roman"/>
          <w:sz w:val="20"/>
          <w:szCs w:val="20"/>
        </w:rPr>
        <w:t>b) art. 108 ust. 1 pkt 4 ustawy, dotyczących orzeczenia zakazu ubiegania się o zamówienie publiczne tytułem środka</w:t>
      </w:r>
    </w:p>
    <w:p w:rsidR="00EA43DD" w:rsidRPr="00755E34" w:rsidRDefault="00F92A9B" w:rsidP="00EA43DD">
      <w:pPr>
        <w:autoSpaceDE w:val="0"/>
        <w:autoSpaceDN w:val="0"/>
        <w:adjustRightInd w:val="0"/>
        <w:spacing w:after="0" w:line="240" w:lineRule="auto"/>
        <w:rPr>
          <w:rFonts w:ascii="Times New Roman" w:eastAsia="TimesNewRoman" w:hAnsi="Times New Roman" w:cs="Times New Roman"/>
          <w:sz w:val="20"/>
          <w:szCs w:val="20"/>
        </w:rPr>
      </w:pPr>
      <w:r>
        <w:rPr>
          <w:rFonts w:ascii="Times New Roman" w:eastAsia="TimesNewRoman" w:hAnsi="Times New Roman" w:cs="Times New Roman"/>
          <w:sz w:val="20"/>
          <w:szCs w:val="20"/>
        </w:rPr>
        <w:t xml:space="preserve">    </w:t>
      </w:r>
      <w:r w:rsidR="00EA43DD" w:rsidRPr="00755E34">
        <w:rPr>
          <w:rFonts w:ascii="Times New Roman" w:eastAsia="TimesNewRoman" w:hAnsi="Times New Roman" w:cs="Times New Roman"/>
          <w:sz w:val="20"/>
          <w:szCs w:val="20"/>
        </w:rPr>
        <w:t>zapobiegawczego,</w:t>
      </w:r>
    </w:p>
    <w:p w:rsidR="00EA43DD" w:rsidRDefault="00EA43DD" w:rsidP="00EA43DD">
      <w:pPr>
        <w:autoSpaceDE w:val="0"/>
        <w:autoSpaceDN w:val="0"/>
        <w:adjustRightInd w:val="0"/>
        <w:spacing w:after="0" w:line="240" w:lineRule="auto"/>
        <w:rPr>
          <w:rFonts w:ascii="Times New Roman" w:eastAsia="TimesNewRoman" w:hAnsi="Times New Roman" w:cs="Times New Roman"/>
          <w:sz w:val="20"/>
          <w:szCs w:val="20"/>
        </w:rPr>
      </w:pPr>
      <w:r w:rsidRPr="00755E34">
        <w:rPr>
          <w:rFonts w:ascii="Times New Roman" w:eastAsia="TimesNewRoman" w:hAnsi="Times New Roman" w:cs="Times New Roman"/>
          <w:sz w:val="20"/>
          <w:szCs w:val="20"/>
        </w:rPr>
        <w:t>c) art. 108 ust. 1 pkt 5 ustawy, dotyczących zawarcia z innymi wykonawcami porozumienia mającego na celu zakłócenie</w:t>
      </w:r>
    </w:p>
    <w:p w:rsidR="00EA43DD" w:rsidRPr="00755E34" w:rsidRDefault="00F92A9B" w:rsidP="00EA43DD">
      <w:pPr>
        <w:autoSpaceDE w:val="0"/>
        <w:autoSpaceDN w:val="0"/>
        <w:adjustRightInd w:val="0"/>
        <w:spacing w:after="0" w:line="240" w:lineRule="auto"/>
        <w:rPr>
          <w:rFonts w:ascii="Times New Roman" w:eastAsia="TimesNewRoman" w:hAnsi="Times New Roman" w:cs="Times New Roman"/>
          <w:sz w:val="20"/>
          <w:szCs w:val="20"/>
        </w:rPr>
      </w:pPr>
      <w:r>
        <w:rPr>
          <w:rFonts w:ascii="Times New Roman" w:eastAsia="TimesNewRoman" w:hAnsi="Times New Roman" w:cs="Times New Roman"/>
          <w:sz w:val="20"/>
          <w:szCs w:val="20"/>
        </w:rPr>
        <w:t xml:space="preserve">    </w:t>
      </w:r>
      <w:r w:rsidR="00EA43DD" w:rsidRPr="00755E34">
        <w:rPr>
          <w:rFonts w:ascii="Times New Roman" w:eastAsia="TimesNewRoman" w:hAnsi="Times New Roman" w:cs="Times New Roman"/>
          <w:sz w:val="20"/>
          <w:szCs w:val="20"/>
        </w:rPr>
        <w:t>konkurencji,</w:t>
      </w:r>
    </w:p>
    <w:p w:rsidR="00EA43DD" w:rsidRPr="00755E34" w:rsidRDefault="00EA43DD" w:rsidP="00EA43DD">
      <w:pPr>
        <w:autoSpaceDE w:val="0"/>
        <w:autoSpaceDN w:val="0"/>
        <w:adjustRightInd w:val="0"/>
        <w:spacing w:after="0" w:line="240" w:lineRule="auto"/>
        <w:rPr>
          <w:rFonts w:ascii="Times New Roman" w:eastAsia="TimesNewRoman" w:hAnsi="Times New Roman" w:cs="Times New Roman"/>
          <w:sz w:val="20"/>
          <w:szCs w:val="20"/>
        </w:rPr>
      </w:pPr>
      <w:r w:rsidRPr="00755E34">
        <w:rPr>
          <w:rFonts w:ascii="Times New Roman" w:eastAsia="TimesNewRoman" w:hAnsi="Times New Roman" w:cs="Times New Roman"/>
          <w:sz w:val="20"/>
          <w:szCs w:val="20"/>
        </w:rPr>
        <w:t>d) art. 108 ust. 1 pkt 6 ustawy,</w:t>
      </w:r>
    </w:p>
    <w:p w:rsidR="00EA43DD" w:rsidRPr="00755E34" w:rsidRDefault="00EA43DD" w:rsidP="00EA43DD">
      <w:pPr>
        <w:pStyle w:val="Bezodstpw"/>
        <w:rPr>
          <w:rFonts w:ascii="Times New Roman" w:hAnsi="Times New Roman" w:cs="Times New Roman"/>
          <w:sz w:val="20"/>
          <w:szCs w:val="20"/>
        </w:rPr>
      </w:pPr>
      <w:r w:rsidRPr="00755E34">
        <w:rPr>
          <w:rFonts w:ascii="Times New Roman" w:hAnsi="Times New Roman" w:cs="Times New Roman"/>
          <w:sz w:val="20"/>
          <w:szCs w:val="20"/>
        </w:rPr>
        <w:t>e) art.</w:t>
      </w:r>
      <w:r w:rsidR="005F3DFA">
        <w:rPr>
          <w:rFonts w:ascii="Times New Roman" w:hAnsi="Times New Roman" w:cs="Times New Roman"/>
          <w:sz w:val="20"/>
          <w:szCs w:val="20"/>
        </w:rPr>
        <w:t xml:space="preserve"> </w:t>
      </w:r>
      <w:r w:rsidRPr="00755E34">
        <w:rPr>
          <w:rFonts w:ascii="Times New Roman" w:hAnsi="Times New Roman" w:cs="Times New Roman"/>
          <w:sz w:val="20"/>
          <w:szCs w:val="20"/>
        </w:rPr>
        <w:t xml:space="preserve">109 ust. 1 pkt </w:t>
      </w:r>
      <w:r w:rsidR="00652294">
        <w:rPr>
          <w:rFonts w:ascii="Times New Roman" w:hAnsi="Times New Roman" w:cs="Times New Roman"/>
          <w:sz w:val="20"/>
          <w:szCs w:val="20"/>
        </w:rPr>
        <w:t>1,</w:t>
      </w:r>
      <w:r w:rsidR="00986E1A">
        <w:rPr>
          <w:rFonts w:ascii="Times New Roman" w:hAnsi="Times New Roman" w:cs="Times New Roman"/>
          <w:sz w:val="20"/>
          <w:szCs w:val="20"/>
        </w:rPr>
        <w:t xml:space="preserve"> </w:t>
      </w:r>
      <w:r w:rsidRPr="00755E34">
        <w:rPr>
          <w:rFonts w:ascii="Times New Roman" w:hAnsi="Times New Roman" w:cs="Times New Roman"/>
          <w:sz w:val="20"/>
          <w:szCs w:val="20"/>
        </w:rPr>
        <w:t>4,</w:t>
      </w:r>
      <w:r w:rsidR="00986E1A">
        <w:rPr>
          <w:rFonts w:ascii="Times New Roman" w:hAnsi="Times New Roman" w:cs="Times New Roman"/>
          <w:sz w:val="20"/>
          <w:szCs w:val="20"/>
        </w:rPr>
        <w:t xml:space="preserve"> </w:t>
      </w:r>
      <w:r w:rsidRPr="00755E34">
        <w:rPr>
          <w:rFonts w:ascii="Times New Roman" w:hAnsi="Times New Roman" w:cs="Times New Roman"/>
          <w:sz w:val="20"/>
          <w:szCs w:val="20"/>
        </w:rPr>
        <w:t>5 i 7</w:t>
      </w:r>
    </w:p>
    <w:p w:rsidR="00F4244F" w:rsidRPr="00755E34" w:rsidRDefault="00F4244F" w:rsidP="00EA43DD">
      <w:pPr>
        <w:pStyle w:val="Bezodstpw"/>
        <w:rPr>
          <w:rFonts w:ascii="Times New Roman" w:hAnsi="Times New Roman" w:cs="Times New Roman"/>
          <w:sz w:val="20"/>
          <w:szCs w:val="20"/>
        </w:rPr>
      </w:pPr>
      <w:r w:rsidRPr="00755E34">
        <w:rPr>
          <w:rFonts w:ascii="Times New Roman" w:hAnsi="Times New Roman" w:cs="Times New Roman"/>
          <w:sz w:val="20"/>
          <w:szCs w:val="20"/>
        </w:rPr>
        <w:t>oraz o spełnieniu warunków udziału w postępowaniu</w:t>
      </w:r>
      <w:r w:rsidR="00FF0AB5"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2B3AD0">
        <w:rPr>
          <w:rFonts w:ascii="Times New Roman" w:hAnsi="Times New Roman" w:cs="Times New Roman"/>
          <w:sz w:val="20"/>
          <w:szCs w:val="20"/>
        </w:rPr>
        <w:t xml:space="preserve"> </w:t>
      </w:r>
      <w:r w:rsidRPr="00755E34">
        <w:rPr>
          <w:rFonts w:ascii="Times New Roman" w:hAnsi="Times New Roman" w:cs="Times New Roman"/>
          <w:sz w:val="20"/>
          <w:szCs w:val="20"/>
        </w:rPr>
        <w:t xml:space="preserve">składane  na podstawie art.125 ust.1 </w:t>
      </w:r>
      <w:proofErr w:type="spellStart"/>
      <w:r w:rsidRPr="00755E34">
        <w:rPr>
          <w:rFonts w:ascii="Times New Roman" w:hAnsi="Times New Roman" w:cs="Times New Roman"/>
          <w:sz w:val="20"/>
          <w:szCs w:val="20"/>
        </w:rPr>
        <w:t>uPZP</w:t>
      </w:r>
      <w:proofErr w:type="spellEnd"/>
      <w:r w:rsidRPr="00755E34">
        <w:rPr>
          <w:rFonts w:ascii="Times New Roman" w:hAnsi="Times New Roman" w:cs="Times New Roman"/>
          <w:sz w:val="20"/>
          <w:szCs w:val="20"/>
        </w:rPr>
        <w:t xml:space="preserve"> , aktualne na dzień składania ofert </w:t>
      </w:r>
      <w:r w:rsidR="00BB1B8F" w:rsidRPr="00755E34">
        <w:rPr>
          <w:rFonts w:ascii="Times New Roman" w:hAnsi="Times New Roman" w:cs="Times New Roman"/>
          <w:bCs/>
          <w:sz w:val="20"/>
          <w:szCs w:val="20"/>
        </w:rPr>
        <w:t xml:space="preserve">w formie Jednolitego Europejskiego Dokumentu Zamówień zwanego dalej JEDZ </w:t>
      </w:r>
      <w:r w:rsidRPr="00755E34">
        <w:rPr>
          <w:rFonts w:ascii="Times New Roman" w:hAnsi="Times New Roman" w:cs="Times New Roman"/>
          <w:sz w:val="20"/>
          <w:szCs w:val="20"/>
        </w:rPr>
        <w:t>(wzór stanowi załącznik nr 2 do SWZ);</w:t>
      </w:r>
    </w:p>
    <w:p w:rsidR="00F4244F" w:rsidRPr="00755E34" w:rsidRDefault="00F4244F" w:rsidP="00F4244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Informacje zawarte w oświadczeniu, o którym mowa w pkt 1.1 stanowią </w:t>
      </w:r>
      <w:r w:rsidR="00BB1B8F" w:rsidRPr="00755E34">
        <w:rPr>
          <w:rFonts w:ascii="Times New Roman" w:hAnsi="Times New Roman" w:cs="Times New Roman"/>
          <w:sz w:val="20"/>
          <w:szCs w:val="20"/>
        </w:rPr>
        <w:t xml:space="preserve">dowód </w:t>
      </w:r>
      <w:r w:rsidRPr="00755E34">
        <w:rPr>
          <w:rFonts w:ascii="Times New Roman" w:hAnsi="Times New Roman" w:cs="Times New Roman"/>
          <w:sz w:val="20"/>
          <w:szCs w:val="20"/>
        </w:rPr>
        <w:t>potwierdz</w:t>
      </w:r>
      <w:r w:rsidR="00BB1B8F" w:rsidRPr="00755E34">
        <w:rPr>
          <w:rFonts w:ascii="Times New Roman" w:hAnsi="Times New Roman" w:cs="Times New Roman"/>
          <w:sz w:val="20"/>
          <w:szCs w:val="20"/>
        </w:rPr>
        <w:t xml:space="preserve">ający brak podstaw </w:t>
      </w:r>
      <w:r w:rsidRPr="00755E34">
        <w:rPr>
          <w:rFonts w:ascii="Times New Roman" w:hAnsi="Times New Roman" w:cs="Times New Roman"/>
          <w:sz w:val="20"/>
          <w:szCs w:val="20"/>
        </w:rPr>
        <w:t>wykluczeni</w:t>
      </w:r>
      <w:r w:rsidR="00BB1B8F" w:rsidRPr="00755E34">
        <w:rPr>
          <w:rFonts w:ascii="Times New Roman" w:hAnsi="Times New Roman" w:cs="Times New Roman"/>
          <w:sz w:val="20"/>
          <w:szCs w:val="20"/>
        </w:rPr>
        <w:t xml:space="preserve">a oraz spełnienie </w:t>
      </w:r>
      <w:r w:rsidRPr="00755E34">
        <w:rPr>
          <w:rFonts w:ascii="Times New Roman" w:hAnsi="Times New Roman" w:cs="Times New Roman"/>
          <w:sz w:val="20"/>
          <w:szCs w:val="20"/>
        </w:rPr>
        <w:t>warunk</w:t>
      </w:r>
      <w:r w:rsidR="00BB1B8F" w:rsidRPr="00755E34">
        <w:rPr>
          <w:rFonts w:ascii="Times New Roman" w:hAnsi="Times New Roman" w:cs="Times New Roman"/>
          <w:sz w:val="20"/>
          <w:szCs w:val="20"/>
        </w:rPr>
        <w:t>ów</w:t>
      </w:r>
      <w:r w:rsidRPr="00755E34">
        <w:rPr>
          <w:rFonts w:ascii="Times New Roman" w:hAnsi="Times New Roman" w:cs="Times New Roman"/>
          <w:sz w:val="20"/>
          <w:szCs w:val="20"/>
        </w:rPr>
        <w:t xml:space="preserve"> udziału w postępowaniu</w:t>
      </w:r>
      <w:r w:rsidR="00BB1B8F" w:rsidRPr="00755E34">
        <w:rPr>
          <w:rFonts w:ascii="Times New Roman" w:hAnsi="Times New Roman" w:cs="Times New Roman"/>
          <w:sz w:val="20"/>
          <w:szCs w:val="20"/>
        </w:rPr>
        <w:t xml:space="preserve"> tymczasowo zastępując wymagane przez Zamawiającego podmiotowe środki dowodowe.</w:t>
      </w:r>
    </w:p>
    <w:p w:rsidR="00B13F4C" w:rsidRPr="00755E34" w:rsidRDefault="00B13F4C" w:rsidP="00B13F4C">
      <w:pPr>
        <w:pStyle w:val="Bezodstpw"/>
        <w:rPr>
          <w:rFonts w:ascii="Times New Roman" w:hAnsi="Times New Roman" w:cs="Times New Roman"/>
          <w:sz w:val="20"/>
          <w:szCs w:val="20"/>
        </w:rPr>
      </w:pPr>
      <w:r w:rsidRPr="00F92A9B">
        <w:rPr>
          <w:rFonts w:ascii="Times New Roman" w:hAnsi="Times New Roman" w:cs="Times New Roman"/>
          <w:sz w:val="20"/>
          <w:szCs w:val="20"/>
        </w:rPr>
        <w:t>1.</w:t>
      </w:r>
      <w:r w:rsidR="00F4244F" w:rsidRPr="00F92A9B">
        <w:rPr>
          <w:rFonts w:ascii="Times New Roman" w:hAnsi="Times New Roman" w:cs="Times New Roman"/>
          <w:sz w:val="20"/>
          <w:szCs w:val="20"/>
        </w:rPr>
        <w:t>2</w:t>
      </w:r>
      <w:r w:rsidR="00F4244F"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 </w:t>
      </w:r>
      <w:r w:rsidRPr="00755E34">
        <w:rPr>
          <w:rFonts w:ascii="Times New Roman" w:hAnsi="Times New Roman" w:cs="Times New Roman"/>
          <w:b/>
          <w:bCs/>
          <w:sz w:val="20"/>
          <w:szCs w:val="20"/>
          <w:u w:val="single"/>
        </w:rPr>
        <w:t>formularz ofertowy</w:t>
      </w:r>
      <w:r w:rsidRPr="00755E34">
        <w:rPr>
          <w:rFonts w:ascii="Times New Roman" w:hAnsi="Times New Roman" w:cs="Times New Roman"/>
          <w:sz w:val="20"/>
          <w:szCs w:val="20"/>
        </w:rPr>
        <w:t xml:space="preserve"> (wzór stanowi zał. nr 1 do niniejszej SWZ),</w:t>
      </w:r>
    </w:p>
    <w:p w:rsidR="0036200C" w:rsidRDefault="00B13F4C" w:rsidP="00390153">
      <w:pPr>
        <w:pStyle w:val="Bezodstpw"/>
        <w:rPr>
          <w:rFonts w:ascii="Times New Roman" w:hAnsi="Times New Roman" w:cs="Times New Roman"/>
          <w:sz w:val="20"/>
          <w:szCs w:val="20"/>
        </w:rPr>
      </w:pPr>
      <w:r w:rsidRPr="00390153">
        <w:rPr>
          <w:rFonts w:ascii="Times New Roman" w:hAnsi="Times New Roman" w:cs="Times New Roman"/>
          <w:sz w:val="20"/>
          <w:szCs w:val="20"/>
        </w:rPr>
        <w:t>1.</w:t>
      </w:r>
      <w:r w:rsidR="00F4244F" w:rsidRPr="00390153">
        <w:rPr>
          <w:rFonts w:ascii="Times New Roman" w:hAnsi="Times New Roman" w:cs="Times New Roman"/>
          <w:sz w:val="20"/>
          <w:szCs w:val="20"/>
        </w:rPr>
        <w:t>3</w:t>
      </w:r>
      <w:r w:rsidRPr="00390153">
        <w:rPr>
          <w:rFonts w:ascii="Times New Roman" w:hAnsi="Times New Roman" w:cs="Times New Roman"/>
          <w:sz w:val="20"/>
          <w:szCs w:val="20"/>
        </w:rPr>
        <w:t xml:space="preserve"> </w:t>
      </w:r>
      <w:r w:rsidR="00F4244F" w:rsidRPr="00390153">
        <w:rPr>
          <w:rFonts w:ascii="Times New Roman" w:hAnsi="Times New Roman" w:cs="Times New Roman"/>
          <w:sz w:val="20"/>
          <w:szCs w:val="20"/>
        </w:rPr>
        <w:t xml:space="preserve"> </w:t>
      </w:r>
      <w:r w:rsidR="00390153" w:rsidRPr="00390153">
        <w:rPr>
          <w:rFonts w:ascii="Times New Roman" w:hAnsi="Times New Roman" w:cs="Times New Roman"/>
          <w:b/>
          <w:sz w:val="20"/>
          <w:szCs w:val="20"/>
          <w:u w:val="single"/>
        </w:rPr>
        <w:t xml:space="preserve">zestawienie wymaganych parametrów techniczno-użytkowych </w:t>
      </w:r>
      <w:r w:rsidR="00390153" w:rsidRPr="00390153">
        <w:rPr>
          <w:rFonts w:ascii="Times New Roman" w:hAnsi="Times New Roman" w:cs="Times New Roman"/>
          <w:sz w:val="20"/>
          <w:szCs w:val="20"/>
        </w:rPr>
        <w:t xml:space="preserve">wypełniony i podpisany przez Wykonawcę, </w:t>
      </w:r>
      <w:r w:rsidRPr="00390153">
        <w:rPr>
          <w:rFonts w:ascii="Times New Roman" w:hAnsi="Times New Roman" w:cs="Times New Roman"/>
          <w:sz w:val="20"/>
          <w:szCs w:val="20"/>
        </w:rPr>
        <w:t xml:space="preserve">(wzór stanowi </w:t>
      </w:r>
    </w:p>
    <w:p w:rsidR="00390153" w:rsidRPr="00390153" w:rsidRDefault="0036200C" w:rsidP="00390153">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B13F4C" w:rsidRPr="00390153">
        <w:rPr>
          <w:rFonts w:ascii="Times New Roman" w:hAnsi="Times New Roman" w:cs="Times New Roman"/>
          <w:sz w:val="20"/>
          <w:szCs w:val="20"/>
        </w:rPr>
        <w:t xml:space="preserve">załącznik nr 5 do niniejszej </w:t>
      </w:r>
      <w:r w:rsidR="00F4244F" w:rsidRPr="00390153">
        <w:rPr>
          <w:rFonts w:ascii="Times New Roman" w:hAnsi="Times New Roman" w:cs="Times New Roman"/>
          <w:sz w:val="20"/>
          <w:szCs w:val="20"/>
        </w:rPr>
        <w:t>SWZ</w:t>
      </w:r>
      <w:r w:rsidR="00B13F4C" w:rsidRPr="00390153">
        <w:rPr>
          <w:rFonts w:ascii="Times New Roman" w:hAnsi="Times New Roman" w:cs="Times New Roman"/>
          <w:sz w:val="20"/>
          <w:szCs w:val="20"/>
        </w:rPr>
        <w:t xml:space="preserve">) </w:t>
      </w:r>
    </w:p>
    <w:p w:rsidR="00876AB5" w:rsidRPr="00390153" w:rsidRDefault="00B13F4C" w:rsidP="00390153">
      <w:pPr>
        <w:pStyle w:val="Bezodstpw"/>
        <w:rPr>
          <w:rFonts w:ascii="Times New Roman" w:hAnsi="Times New Roman" w:cs="Times New Roman"/>
          <w:sz w:val="20"/>
          <w:szCs w:val="20"/>
        </w:rPr>
      </w:pPr>
      <w:r w:rsidRPr="00390153">
        <w:rPr>
          <w:rFonts w:ascii="Times New Roman" w:hAnsi="Times New Roman" w:cs="Times New Roman"/>
          <w:sz w:val="20"/>
          <w:szCs w:val="20"/>
        </w:rPr>
        <w:t>1.</w:t>
      </w:r>
      <w:r w:rsidR="00390153">
        <w:rPr>
          <w:rFonts w:ascii="Times New Roman" w:hAnsi="Times New Roman" w:cs="Times New Roman"/>
          <w:sz w:val="20"/>
          <w:szCs w:val="20"/>
        </w:rPr>
        <w:t>4</w:t>
      </w:r>
      <w:r w:rsidRPr="00390153">
        <w:rPr>
          <w:rFonts w:ascii="Times New Roman" w:hAnsi="Times New Roman" w:cs="Times New Roman"/>
          <w:sz w:val="20"/>
          <w:szCs w:val="20"/>
        </w:rPr>
        <w:t xml:space="preserve"> </w:t>
      </w:r>
      <w:r w:rsidR="00F4244F" w:rsidRPr="00390153">
        <w:rPr>
          <w:rFonts w:ascii="Times New Roman" w:hAnsi="Times New Roman" w:cs="Times New Roman"/>
          <w:sz w:val="20"/>
          <w:szCs w:val="20"/>
        </w:rPr>
        <w:t xml:space="preserve"> </w:t>
      </w:r>
      <w:r w:rsidRPr="00390153">
        <w:rPr>
          <w:rFonts w:ascii="Times New Roman" w:hAnsi="Times New Roman" w:cs="Times New Roman"/>
          <w:b/>
          <w:bCs/>
          <w:sz w:val="20"/>
          <w:szCs w:val="20"/>
          <w:u w:val="single"/>
        </w:rPr>
        <w:t>pełnomocnictwo/umocowanie prawne</w:t>
      </w:r>
      <w:r w:rsidRPr="00390153">
        <w:rPr>
          <w:rFonts w:ascii="Times New Roman" w:hAnsi="Times New Roman" w:cs="Times New Roman"/>
          <w:sz w:val="20"/>
          <w:szCs w:val="20"/>
        </w:rPr>
        <w:t>, w przypadku</w:t>
      </w:r>
      <w:r w:rsidR="00876AB5" w:rsidRPr="00390153">
        <w:rPr>
          <w:rFonts w:ascii="Times New Roman" w:hAnsi="Times New Roman" w:cs="Times New Roman"/>
          <w:sz w:val="20"/>
          <w:szCs w:val="20"/>
        </w:rPr>
        <w:t>,</w:t>
      </w:r>
      <w:r w:rsidRPr="00390153">
        <w:rPr>
          <w:rFonts w:ascii="Times New Roman" w:hAnsi="Times New Roman" w:cs="Times New Roman"/>
          <w:sz w:val="20"/>
          <w:szCs w:val="20"/>
        </w:rPr>
        <w:t xml:space="preserve"> gdy ofertę, składane dokumenty i oświadczenia podpisuje osoba</w:t>
      </w:r>
    </w:p>
    <w:p w:rsidR="00B13F4C" w:rsidRDefault="00876AB5" w:rsidP="00390153">
      <w:pPr>
        <w:pStyle w:val="Bezodstpw"/>
        <w:rPr>
          <w:rFonts w:ascii="Times New Roman" w:hAnsi="Times New Roman" w:cs="Times New Roman"/>
          <w:sz w:val="20"/>
          <w:szCs w:val="20"/>
        </w:rPr>
      </w:pPr>
      <w:r w:rsidRPr="00390153">
        <w:rPr>
          <w:rFonts w:ascii="Times New Roman" w:hAnsi="Times New Roman" w:cs="Times New Roman"/>
          <w:sz w:val="20"/>
          <w:szCs w:val="20"/>
        </w:rPr>
        <w:t xml:space="preserve">      </w:t>
      </w:r>
      <w:r w:rsidR="00F4244F" w:rsidRPr="00390153">
        <w:rPr>
          <w:rFonts w:ascii="Times New Roman" w:hAnsi="Times New Roman" w:cs="Times New Roman"/>
          <w:sz w:val="20"/>
          <w:szCs w:val="20"/>
        </w:rPr>
        <w:t xml:space="preserve"> </w:t>
      </w:r>
      <w:r w:rsidR="00B13F4C" w:rsidRPr="00390153">
        <w:rPr>
          <w:rFonts w:ascii="Times New Roman" w:hAnsi="Times New Roman" w:cs="Times New Roman"/>
          <w:sz w:val="20"/>
          <w:szCs w:val="20"/>
        </w:rPr>
        <w:t>nie widniejąca w dokumentach rejestrowych.</w:t>
      </w:r>
    </w:p>
    <w:p w:rsidR="00F83AF4" w:rsidRPr="00755E34" w:rsidRDefault="00F83AF4" w:rsidP="00FF0AB5">
      <w:pPr>
        <w:pStyle w:val="Bezodstpw"/>
        <w:rPr>
          <w:rFonts w:ascii="Times New Roman" w:hAnsi="Times New Roman" w:cs="Times New Roman"/>
          <w:b/>
          <w:sz w:val="20"/>
          <w:szCs w:val="20"/>
        </w:rPr>
      </w:pPr>
    </w:p>
    <w:p w:rsidR="000F018B" w:rsidRPr="004A780F" w:rsidRDefault="00852929" w:rsidP="004A780F">
      <w:pPr>
        <w:pStyle w:val="Bezodstpw"/>
        <w:rPr>
          <w:rStyle w:val="Hipercze"/>
          <w:rFonts w:ascii="Times New Roman" w:hAnsi="Times New Roman" w:cs="Times New Roman"/>
          <w:b/>
          <w:color w:val="auto"/>
          <w:sz w:val="20"/>
          <w:szCs w:val="20"/>
          <w:u w:val="none"/>
        </w:rPr>
      </w:pPr>
      <w:r w:rsidRPr="00755E34">
        <w:rPr>
          <w:rFonts w:ascii="Times New Roman" w:hAnsi="Times New Roman" w:cs="Times New Roman"/>
          <w:b/>
          <w:sz w:val="20"/>
          <w:szCs w:val="20"/>
        </w:rPr>
        <w:t xml:space="preserve">2.   </w:t>
      </w:r>
      <w:r w:rsidR="001B3072" w:rsidRPr="00755E34">
        <w:rPr>
          <w:rFonts w:ascii="Times New Roman" w:hAnsi="Times New Roman" w:cs="Times New Roman"/>
          <w:b/>
          <w:sz w:val="20"/>
          <w:szCs w:val="20"/>
        </w:rPr>
        <w:t>D</w:t>
      </w:r>
      <w:r w:rsidRPr="00755E34">
        <w:rPr>
          <w:rFonts w:ascii="Times New Roman" w:hAnsi="Times New Roman" w:cs="Times New Roman"/>
          <w:b/>
          <w:sz w:val="20"/>
          <w:szCs w:val="20"/>
        </w:rPr>
        <w:t xml:space="preserve">okumenty, jako przedmiotowe środki dowodowe, </w:t>
      </w:r>
      <w:r w:rsidRPr="00755E34">
        <w:rPr>
          <w:rFonts w:ascii="Times New Roman" w:hAnsi="Times New Roman" w:cs="Times New Roman"/>
          <w:b/>
          <w:sz w:val="20"/>
          <w:szCs w:val="20"/>
          <w:u w:val="single"/>
        </w:rPr>
        <w:t>składane wraz z ofertą przez Wykonawcę</w:t>
      </w:r>
      <w:r w:rsidRPr="00755E34">
        <w:rPr>
          <w:rFonts w:ascii="Times New Roman" w:hAnsi="Times New Roman" w:cs="Times New Roman"/>
          <w:b/>
          <w:sz w:val="20"/>
          <w:szCs w:val="20"/>
        </w:rPr>
        <w:t>:</w:t>
      </w:r>
    </w:p>
    <w:p w:rsidR="00B566A8" w:rsidRDefault="00B566A8" w:rsidP="00B566A8">
      <w:pPr>
        <w:pStyle w:val="Tekstkomentarza"/>
        <w:rPr>
          <w:szCs w:val="20"/>
          <w:lang w:val="pl-PL" w:eastAsia="pl-PL"/>
        </w:rPr>
      </w:pPr>
      <w:r>
        <w:rPr>
          <w:szCs w:val="20"/>
          <w:lang w:val="pl-PL" w:eastAsia="pl-PL"/>
        </w:rPr>
        <w:t>2</w:t>
      </w:r>
      <w:r w:rsidRPr="00B566A8">
        <w:rPr>
          <w:szCs w:val="20"/>
          <w:lang w:val="pl-PL" w:eastAsia="pl-PL"/>
        </w:rPr>
        <w:t xml:space="preserve">.1  oświadczenie, że oferowany przedmiot zamówienia posiada deklarację zgodności lub certyfikat CE potwierdzające </w:t>
      </w:r>
    </w:p>
    <w:p w:rsidR="00DB1CE6" w:rsidRPr="00B566A8" w:rsidRDefault="00B566A8" w:rsidP="00DB1CE6">
      <w:pPr>
        <w:pStyle w:val="Tekstkomentarza"/>
        <w:ind w:left="345"/>
        <w:rPr>
          <w:szCs w:val="20"/>
          <w:lang w:val="pl-PL" w:eastAsia="pl-PL"/>
        </w:rPr>
      </w:pPr>
      <w:r w:rsidRPr="00B566A8">
        <w:rPr>
          <w:szCs w:val="20"/>
          <w:lang w:val="pl-PL" w:eastAsia="pl-PL"/>
        </w:rPr>
        <w:t>o dopuszcz</w:t>
      </w:r>
      <w:r w:rsidR="0036200C">
        <w:rPr>
          <w:szCs w:val="20"/>
          <w:lang w:val="pl-PL" w:eastAsia="pl-PL"/>
        </w:rPr>
        <w:t>e</w:t>
      </w:r>
      <w:r w:rsidRPr="00B566A8">
        <w:rPr>
          <w:szCs w:val="20"/>
          <w:lang w:val="pl-PL" w:eastAsia="pl-PL"/>
        </w:rPr>
        <w:t>n</w:t>
      </w:r>
      <w:r>
        <w:rPr>
          <w:szCs w:val="20"/>
          <w:lang w:val="pl-PL" w:eastAsia="pl-PL"/>
        </w:rPr>
        <w:t>iu</w:t>
      </w:r>
      <w:r w:rsidRPr="00B566A8">
        <w:rPr>
          <w:szCs w:val="20"/>
          <w:lang w:val="pl-PL" w:eastAsia="pl-PL"/>
        </w:rPr>
        <w:t xml:space="preserve"> do obrotu i stosowania na rynku polskim zgodnie z Ustawą z </w:t>
      </w:r>
      <w:r w:rsidR="00DB1CE6" w:rsidRPr="009C0F0D">
        <w:rPr>
          <w:szCs w:val="20"/>
          <w:lang w:val="pl-PL" w:eastAsia="pl-PL"/>
        </w:rPr>
        <w:t xml:space="preserve">dnia 7 kwietnia  2022 r. o wyrobach medycznych  </w:t>
      </w:r>
      <w:r w:rsidR="00DB1CE6" w:rsidRPr="009C0F0D">
        <w:rPr>
          <w:szCs w:val="20"/>
          <w:lang w:val="pl-PL"/>
        </w:rPr>
        <w:t>(Dz.U. z 2022 r. po</w:t>
      </w:r>
      <w:r w:rsidR="00B757B0">
        <w:rPr>
          <w:szCs w:val="20"/>
          <w:lang w:val="pl-PL"/>
        </w:rPr>
        <w:t>z. 974 z późn. zm.) – dotyczy łóżek, materacy i szafek.</w:t>
      </w:r>
    </w:p>
    <w:p w:rsidR="00B566A8" w:rsidRDefault="00B566A8" w:rsidP="00DB1CE6">
      <w:pPr>
        <w:pStyle w:val="Tekstkomentarza"/>
        <w:rPr>
          <w:szCs w:val="20"/>
          <w:lang w:val="pl-PL" w:eastAsia="pl-PL"/>
        </w:rPr>
      </w:pPr>
      <w:r w:rsidRPr="00B566A8">
        <w:rPr>
          <w:szCs w:val="20"/>
          <w:lang w:val="pl-PL" w:eastAsia="pl-PL"/>
        </w:rPr>
        <w:t xml:space="preserve">       Jako potwierdzenie spełnienia w/w warunku, Zamawiający zastrzega sobie prawo wezwania Wykonawcy do przedstawienia </w:t>
      </w:r>
    </w:p>
    <w:p w:rsidR="008F2F0C" w:rsidRPr="00B566A8" w:rsidRDefault="00B566A8" w:rsidP="008C4A93">
      <w:pPr>
        <w:pStyle w:val="Tekstkomentarza"/>
        <w:rPr>
          <w:szCs w:val="20"/>
          <w:lang w:val="pl-PL" w:eastAsia="pl-PL"/>
        </w:rPr>
      </w:pPr>
      <w:r>
        <w:rPr>
          <w:szCs w:val="20"/>
          <w:lang w:val="pl-PL" w:eastAsia="pl-PL"/>
        </w:rPr>
        <w:t xml:space="preserve">       </w:t>
      </w:r>
      <w:r w:rsidRPr="00B566A8">
        <w:rPr>
          <w:szCs w:val="20"/>
          <w:lang w:val="pl-PL" w:eastAsia="pl-PL"/>
        </w:rPr>
        <w:t xml:space="preserve">w/w dokumentów tj. deklaracji zgodności lub certyfikatu CE na etapie badania i oceny ofert. </w:t>
      </w:r>
    </w:p>
    <w:p w:rsidR="00B566A8" w:rsidRPr="00B566A8" w:rsidRDefault="00B566A8" w:rsidP="00B566A8">
      <w:pPr>
        <w:pStyle w:val="Tekstkomentarza"/>
        <w:rPr>
          <w:szCs w:val="20"/>
          <w:lang w:val="pl-PL"/>
        </w:rPr>
      </w:pPr>
      <w:r>
        <w:rPr>
          <w:szCs w:val="20"/>
          <w:lang w:val="pl-PL"/>
        </w:rPr>
        <w:t>2</w:t>
      </w:r>
      <w:r w:rsidRPr="00B566A8">
        <w:rPr>
          <w:szCs w:val="20"/>
          <w:lang w:val="pl-PL"/>
        </w:rPr>
        <w:t>.</w:t>
      </w:r>
      <w:r w:rsidR="008C4A93">
        <w:rPr>
          <w:szCs w:val="20"/>
          <w:lang w:val="pl-PL"/>
        </w:rPr>
        <w:t>2</w:t>
      </w:r>
      <w:r w:rsidRPr="00B566A8">
        <w:rPr>
          <w:szCs w:val="20"/>
          <w:lang w:val="pl-PL"/>
        </w:rPr>
        <w:t xml:space="preserve">  opisy, ulotki, fotografie ze stron kat</w:t>
      </w:r>
      <w:r w:rsidR="00B757B0">
        <w:rPr>
          <w:szCs w:val="20"/>
          <w:lang w:val="pl-PL"/>
        </w:rPr>
        <w:t xml:space="preserve">alogowych oferowanych produktów </w:t>
      </w:r>
      <w:r w:rsidR="00B757B0" w:rsidRPr="00B757B0">
        <w:rPr>
          <w:szCs w:val="20"/>
          <w:lang w:val="pl-PL"/>
        </w:rPr>
        <w:t>– dotyczy łóżek, materacy i szafek.</w:t>
      </w:r>
    </w:p>
    <w:p w:rsidR="00B566A8" w:rsidRDefault="00B566A8" w:rsidP="00B566A8">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B566A8">
        <w:rPr>
          <w:rFonts w:ascii="Times New Roman" w:hAnsi="Times New Roman" w:cs="Times New Roman"/>
          <w:sz w:val="20"/>
          <w:szCs w:val="20"/>
        </w:rPr>
        <w:t xml:space="preserve">  Zamawiający zastrzega sobie prawo wezwania Wykonawcy do przedstawienia dokumentów potwierdzających jednoznacznie </w:t>
      </w:r>
    </w:p>
    <w:p w:rsidR="00B566A8" w:rsidRDefault="00B566A8" w:rsidP="00B566A8">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B566A8">
        <w:rPr>
          <w:rFonts w:ascii="Times New Roman" w:hAnsi="Times New Roman" w:cs="Times New Roman"/>
          <w:sz w:val="20"/>
          <w:szCs w:val="20"/>
        </w:rPr>
        <w:t xml:space="preserve">zgodność parametrów zaoferowanego przedmiotu zamówienia  z określonymi w SWZ w formie prospektów, katalogów, itp. </w:t>
      </w:r>
    </w:p>
    <w:p w:rsidR="00B566A8" w:rsidRPr="00B566A8" w:rsidRDefault="00B566A8" w:rsidP="00B566A8">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B566A8">
        <w:rPr>
          <w:rFonts w:ascii="Times New Roman" w:hAnsi="Times New Roman" w:cs="Times New Roman"/>
          <w:sz w:val="20"/>
          <w:szCs w:val="20"/>
        </w:rPr>
        <w:t>w języku polskim.</w:t>
      </w:r>
    </w:p>
    <w:p w:rsidR="00B566A8" w:rsidRDefault="00B566A8" w:rsidP="00AB1525">
      <w:pPr>
        <w:pStyle w:val="Bezodstpw"/>
        <w:rPr>
          <w:rFonts w:ascii="Times New Roman" w:hAnsi="Times New Roman" w:cs="Times New Roman"/>
          <w:sz w:val="20"/>
          <w:szCs w:val="20"/>
        </w:rPr>
      </w:pPr>
    </w:p>
    <w:p w:rsidR="00AB1525" w:rsidRPr="00755E34" w:rsidRDefault="00AB1525" w:rsidP="00AB1525">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W przypadku, gdy wykonawca nie złoży przedmiotowych środków dowodowych określonych w punkcie </w:t>
      </w:r>
      <w:r w:rsidR="006F674C" w:rsidRPr="006F674C">
        <w:rPr>
          <w:rFonts w:ascii="Times New Roman" w:hAnsi="Times New Roman" w:cs="Times New Roman"/>
          <w:sz w:val="20"/>
          <w:szCs w:val="20"/>
        </w:rPr>
        <w:t>2.1 - 2.</w:t>
      </w:r>
      <w:r w:rsidR="008C4A93">
        <w:rPr>
          <w:rFonts w:ascii="Times New Roman" w:hAnsi="Times New Roman" w:cs="Times New Roman"/>
          <w:sz w:val="20"/>
          <w:szCs w:val="20"/>
        </w:rPr>
        <w:t>2</w:t>
      </w:r>
      <w:r w:rsidR="00074828" w:rsidRPr="00755E34">
        <w:rPr>
          <w:rFonts w:ascii="Times New Roman" w:hAnsi="Times New Roman" w:cs="Times New Roman"/>
          <w:sz w:val="20"/>
          <w:szCs w:val="20"/>
        </w:rPr>
        <w:t xml:space="preserve">, </w:t>
      </w:r>
      <w:r w:rsidRPr="00755E34">
        <w:rPr>
          <w:rFonts w:ascii="Times New Roman" w:hAnsi="Times New Roman" w:cs="Times New Roman"/>
          <w:sz w:val="20"/>
          <w:szCs w:val="20"/>
        </w:rPr>
        <w:t>lub złożone przedmiotowe środki dowodowe określone w punkcie 2.1</w:t>
      </w:r>
      <w:r w:rsidR="008F2F0C">
        <w:rPr>
          <w:rFonts w:ascii="Times New Roman" w:hAnsi="Times New Roman" w:cs="Times New Roman"/>
          <w:sz w:val="20"/>
          <w:szCs w:val="20"/>
        </w:rPr>
        <w:t xml:space="preserve"> - </w:t>
      </w:r>
      <w:r w:rsidRPr="00755E34">
        <w:rPr>
          <w:rFonts w:ascii="Times New Roman" w:hAnsi="Times New Roman" w:cs="Times New Roman"/>
          <w:sz w:val="20"/>
          <w:szCs w:val="20"/>
        </w:rPr>
        <w:t>2.</w:t>
      </w:r>
      <w:r w:rsidR="008C4A93">
        <w:rPr>
          <w:rFonts w:ascii="Times New Roman" w:hAnsi="Times New Roman" w:cs="Times New Roman"/>
          <w:sz w:val="20"/>
          <w:szCs w:val="20"/>
        </w:rPr>
        <w:t>2</w:t>
      </w:r>
      <w:r w:rsidR="00074828" w:rsidRPr="00755E34">
        <w:rPr>
          <w:rFonts w:ascii="Times New Roman" w:hAnsi="Times New Roman" w:cs="Times New Roman"/>
          <w:sz w:val="20"/>
          <w:szCs w:val="20"/>
        </w:rPr>
        <w:t xml:space="preserve">, </w:t>
      </w:r>
      <w:r w:rsidRPr="00755E34">
        <w:rPr>
          <w:rFonts w:ascii="Times New Roman" w:hAnsi="Times New Roman" w:cs="Times New Roman"/>
          <w:sz w:val="20"/>
          <w:szCs w:val="20"/>
        </w:rPr>
        <w:t>są niekompletne, zamawiający wezwie do ich złożenia lub uzupełnienia w wyznaczonym terminie.</w:t>
      </w:r>
    </w:p>
    <w:p w:rsidR="000F5C8B" w:rsidRPr="00755E34" w:rsidRDefault="000F5C8B" w:rsidP="00852929">
      <w:pPr>
        <w:pStyle w:val="Tekstkomentarza"/>
        <w:rPr>
          <w:szCs w:val="20"/>
          <w:lang w:val="pl-PL"/>
        </w:rPr>
      </w:pPr>
    </w:p>
    <w:p w:rsidR="00734891" w:rsidRPr="00755E34" w:rsidRDefault="00734891" w:rsidP="00EC6718">
      <w:pPr>
        <w:pStyle w:val="Bezodstpw"/>
        <w:rPr>
          <w:rFonts w:ascii="Times New Roman" w:hAnsi="Times New Roman" w:cs="Times New Roman"/>
          <w:sz w:val="20"/>
          <w:szCs w:val="20"/>
        </w:rPr>
      </w:pPr>
      <w:r w:rsidRPr="00755E34">
        <w:rPr>
          <w:rFonts w:ascii="Times New Roman" w:hAnsi="Times New Roman" w:cs="Times New Roman"/>
          <w:b/>
          <w:sz w:val="20"/>
          <w:szCs w:val="20"/>
        </w:rPr>
        <w:t>3.</w:t>
      </w:r>
      <w:r w:rsidR="00EC6718"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Zamawiający w</w:t>
      </w:r>
      <w:r w:rsidRPr="00755E34">
        <w:rPr>
          <w:rFonts w:ascii="Times New Roman" w:hAnsi="Times New Roman" w:cs="Times New Roman"/>
          <w:sz w:val="20"/>
          <w:szCs w:val="20"/>
        </w:rPr>
        <w:t>ezwie</w:t>
      </w:r>
      <w:r w:rsidR="006A6ADD" w:rsidRPr="00755E34">
        <w:rPr>
          <w:rFonts w:ascii="Times New Roman" w:hAnsi="Times New Roman" w:cs="Times New Roman"/>
          <w:sz w:val="20"/>
          <w:szCs w:val="20"/>
        </w:rPr>
        <w:t xml:space="preserve"> wykonawcę, którego oferta została najwyżej oceniona, do złożenia w wyznaczonym terminie, </w:t>
      </w:r>
    </w:p>
    <w:p w:rsidR="00EC6718" w:rsidRPr="00755E34" w:rsidRDefault="00734891" w:rsidP="00EC6718">
      <w:pPr>
        <w:pStyle w:val="Bezodstpw"/>
        <w:rPr>
          <w:rFonts w:ascii="Times New Roman" w:hAnsi="Times New Roman" w:cs="Times New Roman"/>
          <w:sz w:val="20"/>
          <w:szCs w:val="20"/>
        </w:rPr>
      </w:pPr>
      <w:r w:rsidRPr="00755E34">
        <w:rPr>
          <w:rFonts w:ascii="Times New Roman" w:hAnsi="Times New Roman" w:cs="Times New Roman"/>
          <w:b/>
          <w:sz w:val="20"/>
          <w:szCs w:val="20"/>
        </w:rPr>
        <w:t xml:space="preserve">    </w:t>
      </w:r>
      <w:r w:rsidR="006A6ADD" w:rsidRPr="00755E34">
        <w:rPr>
          <w:rFonts w:ascii="Times New Roman" w:hAnsi="Times New Roman" w:cs="Times New Roman"/>
          <w:b/>
          <w:sz w:val="20"/>
          <w:szCs w:val="20"/>
          <w:u w:val="single"/>
        </w:rPr>
        <w:t xml:space="preserve">nie krótszym niż </w:t>
      </w:r>
      <w:r w:rsidR="00031C28" w:rsidRPr="00755E34">
        <w:rPr>
          <w:rFonts w:ascii="Times New Roman" w:hAnsi="Times New Roman" w:cs="Times New Roman"/>
          <w:b/>
          <w:sz w:val="20"/>
          <w:szCs w:val="20"/>
          <w:u w:val="single"/>
        </w:rPr>
        <w:t>10</w:t>
      </w:r>
      <w:r w:rsidR="006A6ADD" w:rsidRPr="00755E34">
        <w:rPr>
          <w:rFonts w:ascii="Times New Roman" w:hAnsi="Times New Roman" w:cs="Times New Roman"/>
          <w:b/>
          <w:sz w:val="20"/>
          <w:szCs w:val="20"/>
          <w:u w:val="single"/>
        </w:rPr>
        <w:t xml:space="preserve"> dni</w:t>
      </w:r>
      <w:r w:rsidR="006A6ADD" w:rsidRPr="00755E34">
        <w:rPr>
          <w:rFonts w:ascii="Times New Roman" w:hAnsi="Times New Roman" w:cs="Times New Roman"/>
          <w:sz w:val="20"/>
          <w:szCs w:val="20"/>
          <w:u w:val="single"/>
        </w:rPr>
        <w:t xml:space="preserve"> </w:t>
      </w:r>
      <w:r w:rsidRPr="00755E34">
        <w:rPr>
          <w:rFonts w:ascii="Times New Roman" w:hAnsi="Times New Roman" w:cs="Times New Roman"/>
          <w:sz w:val="20"/>
          <w:szCs w:val="20"/>
          <w:u w:val="single"/>
        </w:rPr>
        <w:t xml:space="preserve"> </w:t>
      </w:r>
      <w:r w:rsidR="006A6ADD" w:rsidRPr="00755E34">
        <w:rPr>
          <w:rFonts w:ascii="Times New Roman" w:hAnsi="Times New Roman" w:cs="Times New Roman"/>
          <w:sz w:val="20"/>
          <w:szCs w:val="20"/>
        </w:rPr>
        <w:t xml:space="preserve">od dnia wezwania, podmiotowych środków dowodowych, jeżeli wymagał ich złożenia </w:t>
      </w:r>
    </w:p>
    <w:p w:rsidR="00734891" w:rsidRPr="00755E34" w:rsidRDefault="00EC6718" w:rsidP="00EC6718">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w ogłoszeniu o zamówieniu lub dokumentach zamówienia, aktualnych na dzień złożenia</w:t>
      </w:r>
      <w:r w:rsidR="00734891" w:rsidRPr="00755E34">
        <w:rPr>
          <w:rFonts w:ascii="Times New Roman" w:hAnsi="Times New Roman" w:cs="Times New Roman"/>
          <w:sz w:val="20"/>
          <w:szCs w:val="20"/>
        </w:rPr>
        <w:t>,</w:t>
      </w:r>
      <w:r w:rsidR="00CA5AB4" w:rsidRPr="00755E34">
        <w:rPr>
          <w:rFonts w:ascii="Times New Roman" w:hAnsi="Times New Roman" w:cs="Times New Roman"/>
          <w:sz w:val="20"/>
          <w:szCs w:val="20"/>
        </w:rPr>
        <w:t xml:space="preserve"> zgodnie z </w:t>
      </w:r>
      <w:r w:rsidR="00734891" w:rsidRPr="00755E34">
        <w:rPr>
          <w:rFonts w:ascii="Times New Roman" w:hAnsi="Times New Roman" w:cs="Times New Roman"/>
          <w:sz w:val="20"/>
          <w:szCs w:val="20"/>
        </w:rPr>
        <w:t>w</w:t>
      </w:r>
      <w:r w:rsidR="00CA5AB4" w:rsidRPr="00755E34">
        <w:rPr>
          <w:rFonts w:ascii="Times New Roman" w:hAnsi="Times New Roman" w:cs="Times New Roman"/>
          <w:sz w:val="20"/>
          <w:szCs w:val="20"/>
        </w:rPr>
        <w:t>ykazem</w:t>
      </w:r>
      <w:r w:rsidR="00734891" w:rsidRPr="00755E34">
        <w:rPr>
          <w:rFonts w:ascii="Times New Roman" w:hAnsi="Times New Roman" w:cs="Times New Roman"/>
          <w:sz w:val="20"/>
          <w:szCs w:val="20"/>
        </w:rPr>
        <w:t xml:space="preserve"> określonym </w:t>
      </w:r>
    </w:p>
    <w:p w:rsidR="00734891" w:rsidRPr="00755E34" w:rsidRDefault="00734891" w:rsidP="00734891">
      <w:pPr>
        <w:pStyle w:val="Bezodstpw"/>
        <w:rPr>
          <w:rFonts w:ascii="Times New Roman" w:hAnsi="Times New Roman" w:cs="Times New Roman"/>
          <w:b/>
          <w:sz w:val="20"/>
          <w:szCs w:val="20"/>
        </w:rPr>
      </w:pPr>
      <w:r w:rsidRPr="00755E34">
        <w:rPr>
          <w:rFonts w:ascii="Times New Roman" w:hAnsi="Times New Roman" w:cs="Times New Roman"/>
          <w:sz w:val="20"/>
          <w:szCs w:val="20"/>
        </w:rPr>
        <w:t xml:space="preserve">    w ustępie 4.</w:t>
      </w:r>
    </w:p>
    <w:p w:rsidR="00734891" w:rsidRPr="00755E34" w:rsidRDefault="00734891" w:rsidP="00734891">
      <w:pPr>
        <w:pStyle w:val="Bezodstpw"/>
        <w:rPr>
          <w:rFonts w:ascii="Times New Roman" w:hAnsi="Times New Roman" w:cs="Times New Roman"/>
          <w:sz w:val="20"/>
          <w:szCs w:val="20"/>
        </w:rPr>
      </w:pPr>
      <w:r w:rsidRPr="00755E34">
        <w:rPr>
          <w:rFonts w:ascii="Times New Roman" w:hAnsi="Times New Roman" w:cs="Times New Roman"/>
          <w:b/>
          <w:sz w:val="20"/>
          <w:szCs w:val="20"/>
        </w:rPr>
        <w:t xml:space="preserve">4. </w:t>
      </w:r>
      <w:r w:rsidRPr="00755E34">
        <w:rPr>
          <w:rFonts w:ascii="Times New Roman" w:hAnsi="Times New Roman" w:cs="Times New Roman"/>
          <w:sz w:val="20"/>
          <w:szCs w:val="20"/>
        </w:rPr>
        <w:t>Podmiotowe środki dowodowe wymagane od Wykonawcy obejmują:</w:t>
      </w:r>
    </w:p>
    <w:p w:rsidR="001C7C16" w:rsidRPr="00755E34" w:rsidRDefault="001C7C16" w:rsidP="001C7C16">
      <w:pPr>
        <w:autoSpaceDE w:val="0"/>
        <w:autoSpaceDN w:val="0"/>
        <w:adjustRightInd w:val="0"/>
        <w:spacing w:after="0" w:line="240" w:lineRule="auto"/>
        <w:rPr>
          <w:rFonts w:ascii="Times New Roman" w:eastAsia="TimesNewRoman" w:hAnsi="Times New Roman" w:cs="Times New Roman"/>
          <w:b/>
          <w:sz w:val="20"/>
          <w:szCs w:val="20"/>
        </w:rPr>
      </w:pPr>
      <w:r w:rsidRPr="00755E34">
        <w:rPr>
          <w:rFonts w:ascii="Times New Roman" w:eastAsia="TimesNewRoman" w:hAnsi="Times New Roman" w:cs="Times New Roman"/>
          <w:sz w:val="20"/>
          <w:szCs w:val="20"/>
        </w:rPr>
        <w:t>1)</w:t>
      </w:r>
      <w:r w:rsidRPr="00755E34">
        <w:rPr>
          <w:rFonts w:ascii="Times New Roman" w:eastAsia="TimesNewRoman" w:hAnsi="Times New Roman" w:cs="Times New Roman"/>
          <w:b/>
          <w:sz w:val="20"/>
          <w:szCs w:val="20"/>
        </w:rPr>
        <w:t xml:space="preserve"> informacj</w:t>
      </w:r>
      <w:r w:rsidR="0076592C" w:rsidRPr="00755E34">
        <w:rPr>
          <w:rFonts w:ascii="Times New Roman" w:eastAsia="TimesNewRoman" w:hAnsi="Times New Roman" w:cs="Times New Roman"/>
          <w:b/>
          <w:sz w:val="20"/>
          <w:szCs w:val="20"/>
        </w:rPr>
        <w:t>ę</w:t>
      </w:r>
      <w:r w:rsidRPr="00755E34">
        <w:rPr>
          <w:rFonts w:ascii="Times New Roman" w:eastAsia="TimesNewRoman" w:hAnsi="Times New Roman" w:cs="Times New Roman"/>
          <w:b/>
          <w:sz w:val="20"/>
          <w:szCs w:val="20"/>
        </w:rPr>
        <w:t xml:space="preserve"> z Krajowego Rejestru Karnego w zakresie:</w:t>
      </w:r>
    </w:p>
    <w:p w:rsidR="001C7C16" w:rsidRPr="00755E34" w:rsidRDefault="005A3D2D" w:rsidP="001C7C16">
      <w:pPr>
        <w:autoSpaceDE w:val="0"/>
        <w:autoSpaceDN w:val="0"/>
        <w:adjustRightInd w:val="0"/>
        <w:spacing w:after="0" w:line="240" w:lineRule="auto"/>
        <w:rPr>
          <w:rFonts w:ascii="Times New Roman" w:eastAsia="TimesNewRoman" w:hAnsi="Times New Roman" w:cs="Times New Roman"/>
          <w:sz w:val="20"/>
          <w:szCs w:val="20"/>
        </w:rPr>
      </w:pPr>
      <w:r w:rsidRPr="00755E34">
        <w:rPr>
          <w:rFonts w:ascii="Times New Roman" w:eastAsia="TimesNewRoman" w:hAnsi="Times New Roman" w:cs="Times New Roman"/>
          <w:sz w:val="20"/>
          <w:szCs w:val="20"/>
        </w:rPr>
        <w:t xml:space="preserve">     </w:t>
      </w:r>
      <w:r w:rsidR="001C7C16" w:rsidRPr="00755E34">
        <w:rPr>
          <w:rFonts w:ascii="Times New Roman" w:eastAsia="TimesNewRoman" w:hAnsi="Times New Roman" w:cs="Times New Roman"/>
          <w:sz w:val="20"/>
          <w:szCs w:val="20"/>
        </w:rPr>
        <w:t>a) art. 108 ust. 1 pkt 1 i 2 ustawy z dnia 11 września 2019 r. – Prawo zamówień publicznych, zwanej dalej „ustawą”,</w:t>
      </w:r>
    </w:p>
    <w:p w:rsidR="001C7C16" w:rsidRPr="00755E34" w:rsidRDefault="005A3D2D" w:rsidP="001C7C16">
      <w:pPr>
        <w:autoSpaceDE w:val="0"/>
        <w:autoSpaceDN w:val="0"/>
        <w:adjustRightInd w:val="0"/>
        <w:spacing w:after="0" w:line="240" w:lineRule="auto"/>
        <w:rPr>
          <w:rFonts w:ascii="Times New Roman" w:eastAsia="TimesNewRoman" w:hAnsi="Times New Roman" w:cs="Times New Roman"/>
          <w:sz w:val="20"/>
          <w:szCs w:val="20"/>
        </w:rPr>
      </w:pPr>
      <w:r w:rsidRPr="00755E34">
        <w:rPr>
          <w:rFonts w:ascii="Times New Roman" w:eastAsia="TimesNewRoman" w:hAnsi="Times New Roman" w:cs="Times New Roman"/>
          <w:sz w:val="20"/>
          <w:szCs w:val="20"/>
        </w:rPr>
        <w:t xml:space="preserve">     </w:t>
      </w:r>
      <w:r w:rsidR="001C7C16" w:rsidRPr="00755E34">
        <w:rPr>
          <w:rFonts w:ascii="Times New Roman" w:eastAsia="TimesNewRoman" w:hAnsi="Times New Roman" w:cs="Times New Roman"/>
          <w:sz w:val="20"/>
          <w:szCs w:val="20"/>
        </w:rPr>
        <w:t>b) art. 108 ust. 1 pkt 4 ustawy, dotyczącej orzeczenia zakazu ubiegania się o zamówienie publiczne tytułem środka</w:t>
      </w:r>
      <w:r w:rsidR="0076592C" w:rsidRPr="00755E34">
        <w:rPr>
          <w:rFonts w:ascii="Times New Roman" w:eastAsia="TimesNewRoman" w:hAnsi="Times New Roman" w:cs="Times New Roman"/>
          <w:sz w:val="20"/>
          <w:szCs w:val="20"/>
        </w:rPr>
        <w:t xml:space="preserve"> </w:t>
      </w:r>
      <w:r w:rsidR="001C7C16" w:rsidRPr="00755E34">
        <w:rPr>
          <w:rFonts w:ascii="Times New Roman" w:eastAsia="TimesNewRoman" w:hAnsi="Times New Roman" w:cs="Times New Roman"/>
          <w:sz w:val="20"/>
          <w:szCs w:val="20"/>
        </w:rPr>
        <w:t>karnego,</w:t>
      </w:r>
    </w:p>
    <w:p w:rsidR="00925883" w:rsidRPr="00755E34" w:rsidRDefault="0076592C"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2</w:t>
      </w:r>
      <w:r w:rsidR="006A6ADD" w:rsidRPr="00755E34">
        <w:rPr>
          <w:rFonts w:ascii="Times New Roman" w:hAnsi="Times New Roman" w:cs="Times New Roman"/>
          <w:sz w:val="20"/>
          <w:szCs w:val="20"/>
        </w:rPr>
        <w:t>)</w:t>
      </w:r>
      <w:r w:rsidR="003D2FD0" w:rsidRPr="00755E34">
        <w:rPr>
          <w:rFonts w:ascii="Times New Roman" w:hAnsi="Times New Roman" w:cs="Times New Roman"/>
          <w:sz w:val="20"/>
          <w:szCs w:val="20"/>
        </w:rPr>
        <w:t xml:space="preserve"> </w:t>
      </w:r>
      <w:r w:rsidR="006A6ADD" w:rsidRPr="00755E34">
        <w:rPr>
          <w:rFonts w:ascii="Times New Roman" w:hAnsi="Times New Roman" w:cs="Times New Roman"/>
          <w:b/>
          <w:sz w:val="20"/>
          <w:szCs w:val="20"/>
          <w:u w:val="single"/>
        </w:rPr>
        <w:t>Oświadczeni</w:t>
      </w:r>
      <w:r w:rsidR="008B2E34" w:rsidRPr="00755E34">
        <w:rPr>
          <w:rFonts w:ascii="Times New Roman" w:hAnsi="Times New Roman" w:cs="Times New Roman"/>
          <w:b/>
          <w:sz w:val="20"/>
          <w:szCs w:val="20"/>
          <w:u w:val="single"/>
        </w:rPr>
        <w:t>e</w:t>
      </w:r>
      <w:r w:rsidR="006A6ADD" w:rsidRPr="00755E34">
        <w:rPr>
          <w:rFonts w:ascii="Times New Roman" w:hAnsi="Times New Roman" w:cs="Times New Roman"/>
          <w:b/>
          <w:sz w:val="20"/>
          <w:szCs w:val="20"/>
          <w:u w:val="single"/>
        </w:rPr>
        <w:t xml:space="preserve"> wykonawcy</w:t>
      </w:r>
      <w:r w:rsidR="006A6ADD" w:rsidRPr="00755E34">
        <w:rPr>
          <w:rFonts w:ascii="Times New Roman" w:hAnsi="Times New Roman" w:cs="Times New Roman"/>
          <w:sz w:val="20"/>
          <w:szCs w:val="20"/>
        </w:rPr>
        <w:t>, w zakresie art. 108 ust. 1 pkt</w:t>
      </w:r>
      <w:r w:rsidR="002114CB" w:rsidRPr="00755E34">
        <w:rPr>
          <w:rFonts w:ascii="Times New Roman" w:hAnsi="Times New Roman" w:cs="Times New Roman"/>
          <w:sz w:val="20"/>
          <w:szCs w:val="20"/>
        </w:rPr>
        <w:t>.</w:t>
      </w:r>
      <w:r w:rsidR="006A6ADD" w:rsidRPr="00755E34">
        <w:rPr>
          <w:rFonts w:ascii="Times New Roman" w:hAnsi="Times New Roman" w:cs="Times New Roman"/>
          <w:sz w:val="20"/>
          <w:szCs w:val="20"/>
        </w:rPr>
        <w:t xml:space="preserve"> 5 ustawy, o braku przynależności do tej samej grupy</w:t>
      </w:r>
      <w:r w:rsidR="003D2FD0"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kapitałowej,</w:t>
      </w:r>
      <w:r w:rsidR="003A2AE7" w:rsidRPr="00755E34">
        <w:rPr>
          <w:rFonts w:ascii="Times New Roman" w:hAnsi="Times New Roman" w:cs="Times New Roman"/>
          <w:sz w:val="20"/>
          <w:szCs w:val="20"/>
        </w:rPr>
        <w:t xml:space="preserve"> </w:t>
      </w:r>
    </w:p>
    <w:p w:rsidR="00925883"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3A2AE7"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 w rozumieniu ustawy z dnia 16 lutego 2007 r. o ochronie konkurencji i konsumentów </w:t>
      </w:r>
      <w:r w:rsidR="0013349D">
        <w:rPr>
          <w:rFonts w:ascii="Times New Roman" w:hAnsi="Times New Roman" w:cs="Times New Roman"/>
          <w:sz w:val="20"/>
          <w:szCs w:val="20"/>
        </w:rPr>
        <w:t xml:space="preserve"> </w:t>
      </w:r>
      <w:r w:rsidR="006A6ADD" w:rsidRPr="00755E34">
        <w:rPr>
          <w:rFonts w:ascii="Times New Roman" w:hAnsi="Times New Roman" w:cs="Times New Roman"/>
          <w:sz w:val="20"/>
          <w:szCs w:val="20"/>
        </w:rPr>
        <w:t>(</w:t>
      </w:r>
      <w:r w:rsidR="0013349D" w:rsidRPr="0013349D">
        <w:rPr>
          <w:rFonts w:ascii="Times New Roman" w:hAnsi="Times New Roman" w:cs="Times New Roman"/>
          <w:sz w:val="20"/>
          <w:szCs w:val="20"/>
        </w:rPr>
        <w:t>Dz.U. 202</w:t>
      </w:r>
      <w:r w:rsidR="00242E45">
        <w:rPr>
          <w:rFonts w:ascii="Times New Roman" w:hAnsi="Times New Roman" w:cs="Times New Roman"/>
          <w:sz w:val="20"/>
          <w:szCs w:val="20"/>
        </w:rPr>
        <w:t>5</w:t>
      </w:r>
      <w:r w:rsidR="0013349D" w:rsidRPr="0013349D">
        <w:rPr>
          <w:rFonts w:ascii="Times New Roman" w:hAnsi="Times New Roman" w:cs="Times New Roman"/>
          <w:sz w:val="20"/>
          <w:szCs w:val="20"/>
        </w:rPr>
        <w:t xml:space="preserve"> poz. </w:t>
      </w:r>
      <w:r w:rsidR="00242E45">
        <w:rPr>
          <w:rFonts w:ascii="Times New Roman" w:hAnsi="Times New Roman" w:cs="Times New Roman"/>
          <w:sz w:val="20"/>
          <w:szCs w:val="20"/>
        </w:rPr>
        <w:t>1714</w:t>
      </w:r>
      <w:r w:rsidR="0013349D" w:rsidRPr="0013349D">
        <w:rPr>
          <w:rFonts w:ascii="Times New Roman" w:hAnsi="Times New Roman" w:cs="Times New Roman"/>
          <w:sz w:val="20"/>
          <w:szCs w:val="20"/>
        </w:rPr>
        <w:t xml:space="preserve"> z późn. zm.),  </w:t>
      </w:r>
    </w:p>
    <w:p w:rsidR="00925883"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z innym wykonawcą, który złożył odrębną ofertę, ofertę częściową lub wniosek o dopuszczenie do udziału </w:t>
      </w:r>
      <w:r w:rsidR="003A2AE7" w:rsidRPr="00755E34">
        <w:rPr>
          <w:rFonts w:ascii="Times New Roman" w:hAnsi="Times New Roman" w:cs="Times New Roman"/>
          <w:sz w:val="20"/>
          <w:szCs w:val="20"/>
        </w:rPr>
        <w:t xml:space="preserve">     </w:t>
      </w:r>
    </w:p>
    <w:p w:rsidR="00925883"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w postępowaniu, albo oświadczenia o przynależności do tej samej grupy kapitałowej wraz z dokumentami lub informacjami</w:t>
      </w:r>
    </w:p>
    <w:p w:rsidR="00925883"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 potwierdzającymi przygotowanie oferty, oferty częściowej lub wniosku</w:t>
      </w:r>
      <w:r w:rsidR="003D2FD0"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o dopuszczenie do udziału w postępowaniu </w:t>
      </w:r>
    </w:p>
    <w:p w:rsidR="00925883"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niezależnie od innego wykonawcy należącego do tej samej grupy kapitałowej - załącznik nr </w:t>
      </w:r>
      <w:r w:rsidR="0021596D">
        <w:rPr>
          <w:rFonts w:ascii="Times New Roman" w:hAnsi="Times New Roman" w:cs="Times New Roman"/>
          <w:sz w:val="20"/>
          <w:szCs w:val="20"/>
        </w:rPr>
        <w:t>6</w:t>
      </w:r>
      <w:r w:rsidR="006A6ADD" w:rsidRPr="00755E34">
        <w:rPr>
          <w:rFonts w:ascii="Times New Roman" w:hAnsi="Times New Roman" w:cs="Times New Roman"/>
          <w:sz w:val="20"/>
          <w:szCs w:val="20"/>
        </w:rPr>
        <w:t xml:space="preserve"> do SWZ;</w:t>
      </w:r>
    </w:p>
    <w:p w:rsidR="001C7C16" w:rsidRPr="00755E34" w:rsidRDefault="0076592C"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3</w:t>
      </w:r>
      <w:r w:rsidR="006A6ADD" w:rsidRPr="00755E34">
        <w:rPr>
          <w:rFonts w:ascii="Times New Roman" w:hAnsi="Times New Roman" w:cs="Times New Roman"/>
          <w:sz w:val="20"/>
          <w:szCs w:val="20"/>
        </w:rPr>
        <w:t>)</w:t>
      </w:r>
      <w:r w:rsidR="003D2FD0" w:rsidRPr="00755E34">
        <w:rPr>
          <w:rFonts w:ascii="Times New Roman" w:hAnsi="Times New Roman" w:cs="Times New Roman"/>
          <w:sz w:val="20"/>
          <w:szCs w:val="20"/>
        </w:rPr>
        <w:t xml:space="preserve"> </w:t>
      </w:r>
      <w:r w:rsidR="001C7C16" w:rsidRPr="00755E34">
        <w:rPr>
          <w:rFonts w:ascii="Times New Roman" w:hAnsi="Times New Roman" w:cs="Times New Roman"/>
          <w:b/>
          <w:sz w:val="20"/>
          <w:szCs w:val="20"/>
          <w:u w:val="single"/>
        </w:rPr>
        <w:t>zaświadczenia właściwego naczelnika urzędu skarbowego</w:t>
      </w:r>
      <w:r w:rsidR="001C7C16" w:rsidRPr="00755E34">
        <w:rPr>
          <w:rFonts w:ascii="Times New Roman" w:hAnsi="Times New Roman" w:cs="Times New Roman"/>
          <w:sz w:val="20"/>
          <w:szCs w:val="20"/>
        </w:rPr>
        <w:t xml:space="preserve"> potwierdzającego, że wykonawca nie zalega z opłacaniem</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lastRenderedPageBreak/>
        <w:t xml:space="preserve">    podatków i opłat, w zakresie art. 109 ust. 1 pkt 1 ustawy, wystawionego nie wcześniej niż 3 miesiące przed jego złożeniem,</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a w przypadku zalegania z opłacaniem podatków lub opłat wraz z zaświadczeniem zamawiający żąda złożenia</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dokumentów potwierdzających, że odpowiednio przed upływem terminu składania wniosków o dopuszczenie </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do udziału w postępowaniu albo przed upływem terminu składania ofert wykonawca dokonał płatności należnych podatków</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lub opłat wraz z odsetkami lub grzywnami lub zawarł wiążące porozumienie w sprawie spłat tych należności;</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4) </w:t>
      </w:r>
      <w:r w:rsidRPr="00755E34">
        <w:rPr>
          <w:rFonts w:ascii="Times New Roman" w:hAnsi="Times New Roman" w:cs="Times New Roman"/>
          <w:b/>
          <w:sz w:val="20"/>
          <w:szCs w:val="20"/>
          <w:u w:val="single"/>
        </w:rPr>
        <w:t>zaświadczenia</w:t>
      </w:r>
      <w:r w:rsidRPr="00755E34">
        <w:rPr>
          <w:rFonts w:ascii="Times New Roman" w:hAnsi="Times New Roman" w:cs="Times New Roman"/>
          <w:sz w:val="20"/>
          <w:szCs w:val="20"/>
        </w:rPr>
        <w:t xml:space="preserve"> albo innego dokumentu właściwej terenowej jednostki organizacyjnej </w:t>
      </w:r>
      <w:r w:rsidRPr="00755E34">
        <w:rPr>
          <w:rFonts w:ascii="Times New Roman" w:hAnsi="Times New Roman" w:cs="Times New Roman"/>
          <w:b/>
          <w:sz w:val="20"/>
          <w:szCs w:val="20"/>
          <w:u w:val="single"/>
        </w:rPr>
        <w:t>Zakładu Ubezpieczeń Społecznych</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lub właściwego oddziału regionalnego lub właściwej placówki terenowej Kasy Rolniczego Ubezpieczenia Społecznego</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potwierdzającego, że wykonawca nie zalega z opłacaniem składek na ubezpieczenia społeczne i zdrowotne,</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 zakresie art. 109 ust. 1 pkt 1 ustawy, wystawionego nie wcześniej niż 3 miesiące przed jego złożeniem, a w przypadku</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zalegania z opłacaniem składek na ubezpieczenia społeczne lub zdrowotne wraz z zaświadczeniem albo innym</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dokumentem zamawiający żąda złożenia dokumentów potwierdzających, że odpowiednio przed upływem terminu</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składania wniosków o dopuszczenie do udziału w postępowaniu albo przed upływem terminu składania ofert wykonawca</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dokonał płatności należnych składek na ubezpieczenia społeczne lub zdrowotne wraz odsetkami lub grzywnami lub zawarł  </w:t>
      </w:r>
    </w:p>
    <w:p w:rsidR="001C7C16" w:rsidRPr="00755E34" w:rsidRDefault="001C7C16" w:rsidP="001C7C16">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wiążące porozumienie w sprawie spłat tych należności;</w:t>
      </w:r>
    </w:p>
    <w:p w:rsidR="0076592C" w:rsidRPr="00755E34" w:rsidRDefault="0076592C" w:rsidP="0076592C">
      <w:pPr>
        <w:pStyle w:val="Bezodstpw"/>
        <w:rPr>
          <w:rFonts w:ascii="Times New Roman" w:hAnsi="Times New Roman" w:cs="Times New Roman"/>
          <w:b/>
          <w:sz w:val="20"/>
          <w:szCs w:val="20"/>
          <w:u w:val="single"/>
        </w:rPr>
      </w:pPr>
      <w:r w:rsidRPr="00755E34">
        <w:rPr>
          <w:rFonts w:ascii="Times New Roman" w:hAnsi="Times New Roman" w:cs="Times New Roman"/>
          <w:sz w:val="20"/>
          <w:szCs w:val="20"/>
        </w:rPr>
        <w:t>5</w:t>
      </w:r>
      <w:r w:rsidR="001C7C16" w:rsidRPr="00755E34">
        <w:rPr>
          <w:rFonts w:ascii="Times New Roman" w:hAnsi="Times New Roman" w:cs="Times New Roman"/>
          <w:sz w:val="20"/>
          <w:szCs w:val="20"/>
        </w:rPr>
        <w:t xml:space="preserve">) </w:t>
      </w:r>
      <w:r w:rsidR="00A7328E">
        <w:rPr>
          <w:rFonts w:ascii="Times New Roman" w:hAnsi="Times New Roman" w:cs="Times New Roman"/>
          <w:sz w:val="20"/>
          <w:szCs w:val="20"/>
        </w:rPr>
        <w:t xml:space="preserve"> </w:t>
      </w:r>
      <w:r w:rsidRPr="00755E34">
        <w:rPr>
          <w:rFonts w:ascii="Times New Roman" w:hAnsi="Times New Roman" w:cs="Times New Roman"/>
          <w:b/>
          <w:sz w:val="20"/>
          <w:szCs w:val="20"/>
          <w:u w:val="single"/>
        </w:rPr>
        <w:t xml:space="preserve">Odpis lub informacja z Krajowego Rejestru Sądowego lub z Centralnej Ewidencji i Informacji o Działalności   </w:t>
      </w:r>
    </w:p>
    <w:p w:rsidR="0076592C" w:rsidRPr="00755E34" w:rsidRDefault="0076592C" w:rsidP="0076592C">
      <w:pPr>
        <w:pStyle w:val="Bezodstpw"/>
        <w:rPr>
          <w:rFonts w:ascii="Times New Roman" w:eastAsia="TimesNewRoman" w:hAnsi="Times New Roman" w:cs="Times New Roman"/>
          <w:sz w:val="20"/>
          <w:szCs w:val="20"/>
        </w:rPr>
      </w:pPr>
      <w:r w:rsidRPr="00755E34">
        <w:rPr>
          <w:rFonts w:ascii="Times New Roman" w:hAnsi="Times New Roman" w:cs="Times New Roman"/>
          <w:b/>
          <w:sz w:val="20"/>
          <w:szCs w:val="20"/>
        </w:rPr>
        <w:t xml:space="preserve">    </w:t>
      </w:r>
      <w:r w:rsidR="00A7328E">
        <w:rPr>
          <w:rFonts w:ascii="Times New Roman" w:hAnsi="Times New Roman" w:cs="Times New Roman"/>
          <w:b/>
          <w:sz w:val="20"/>
          <w:szCs w:val="20"/>
        </w:rPr>
        <w:t xml:space="preserve"> </w:t>
      </w:r>
      <w:r w:rsidRPr="00755E34">
        <w:rPr>
          <w:rFonts w:ascii="Times New Roman" w:hAnsi="Times New Roman" w:cs="Times New Roman"/>
          <w:b/>
          <w:sz w:val="20"/>
          <w:szCs w:val="20"/>
          <w:u w:val="single"/>
        </w:rPr>
        <w:t xml:space="preserve">Gospodarczej, </w:t>
      </w:r>
      <w:r w:rsidRPr="00755E34">
        <w:rPr>
          <w:rFonts w:ascii="Times New Roman" w:hAnsi="Times New Roman" w:cs="Times New Roman"/>
          <w:sz w:val="20"/>
          <w:szCs w:val="20"/>
        </w:rPr>
        <w:t xml:space="preserve"> lub innego właściwego rejestru w zakresie art. 109 ust. 1 pkt. 4 ustawy jak również w</w:t>
      </w:r>
      <w:r w:rsidRPr="00755E34">
        <w:rPr>
          <w:rFonts w:ascii="Times New Roman" w:eastAsia="TimesNewRoman" w:hAnsi="Times New Roman" w:cs="Times New Roman"/>
          <w:sz w:val="20"/>
          <w:szCs w:val="20"/>
        </w:rPr>
        <w:t xml:space="preserve"> celu potwierdzenia, </w:t>
      </w:r>
    </w:p>
    <w:p w:rsidR="0076592C" w:rsidRPr="00755E34" w:rsidRDefault="0076592C" w:rsidP="0076592C">
      <w:pPr>
        <w:pStyle w:val="Bezodstpw"/>
        <w:rPr>
          <w:rFonts w:ascii="Times New Roman" w:hAnsi="Times New Roman" w:cs="Times New Roman"/>
          <w:sz w:val="20"/>
          <w:szCs w:val="20"/>
        </w:rPr>
      </w:pPr>
      <w:r w:rsidRPr="00755E34">
        <w:rPr>
          <w:rFonts w:ascii="Times New Roman" w:eastAsia="TimesNewRoman" w:hAnsi="Times New Roman" w:cs="Times New Roman"/>
          <w:sz w:val="20"/>
          <w:szCs w:val="20"/>
        </w:rPr>
        <w:t xml:space="preserve">   </w:t>
      </w:r>
      <w:r w:rsidR="00A7328E">
        <w:rPr>
          <w:rFonts w:ascii="Times New Roman" w:eastAsia="TimesNewRoman" w:hAnsi="Times New Roman" w:cs="Times New Roman"/>
          <w:sz w:val="20"/>
          <w:szCs w:val="20"/>
        </w:rPr>
        <w:t xml:space="preserve"> </w:t>
      </w:r>
      <w:r w:rsidRPr="00755E34">
        <w:rPr>
          <w:rFonts w:ascii="Times New Roman" w:eastAsia="TimesNewRoman" w:hAnsi="Times New Roman" w:cs="Times New Roman"/>
          <w:sz w:val="20"/>
          <w:szCs w:val="20"/>
        </w:rPr>
        <w:t xml:space="preserve"> że osoba działająca w imieniu wykonawcy jest umocowana do jego reprezentowania, </w:t>
      </w:r>
      <w:r w:rsidRPr="00755E34">
        <w:rPr>
          <w:rFonts w:ascii="Times New Roman" w:hAnsi="Times New Roman" w:cs="Times New Roman"/>
          <w:sz w:val="20"/>
          <w:szCs w:val="20"/>
        </w:rPr>
        <w:t xml:space="preserve">sporządzonych nie wcześniej </w:t>
      </w:r>
    </w:p>
    <w:p w:rsidR="0076592C" w:rsidRPr="00755E34" w:rsidRDefault="0076592C" w:rsidP="0076592C">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A7328E">
        <w:rPr>
          <w:rFonts w:ascii="Times New Roman" w:hAnsi="Times New Roman" w:cs="Times New Roman"/>
          <w:sz w:val="20"/>
          <w:szCs w:val="20"/>
        </w:rPr>
        <w:t xml:space="preserve">  </w:t>
      </w:r>
      <w:r w:rsidRPr="00755E34">
        <w:rPr>
          <w:rFonts w:ascii="Times New Roman" w:hAnsi="Times New Roman" w:cs="Times New Roman"/>
          <w:sz w:val="20"/>
          <w:szCs w:val="20"/>
        </w:rPr>
        <w:t>niż 3 miesiące przed jej złożeniem, jeżeli odrębne przepisy wymagają wpisu do rejestru lub ewidencji;</w:t>
      </w:r>
    </w:p>
    <w:p w:rsidR="00E42E84" w:rsidRDefault="00E42E84" w:rsidP="00E42E84">
      <w:pPr>
        <w:pStyle w:val="Bezodstpw"/>
      </w:pPr>
      <w:r>
        <w:rPr>
          <w:rFonts w:ascii="Times New Roman" w:hAnsi="Times New Roman" w:cs="Times New Roman"/>
          <w:sz w:val="20"/>
          <w:szCs w:val="20"/>
        </w:rPr>
        <w:t xml:space="preserve">6)  </w:t>
      </w:r>
      <w:r w:rsidRPr="00BB260A">
        <w:rPr>
          <w:rFonts w:ascii="Times New Roman" w:hAnsi="Times New Roman" w:cs="Times New Roman"/>
          <w:b/>
          <w:sz w:val="20"/>
          <w:szCs w:val="20"/>
        </w:rPr>
        <w:t>Oświadczenie Wykonawcy o aktualności informacji zawartych w oświadczeniu, o którym mowa w art. 125 ust</w:t>
      </w:r>
      <w:r w:rsidR="00362290">
        <w:rPr>
          <w:rFonts w:ascii="Times New Roman" w:hAnsi="Times New Roman" w:cs="Times New Roman"/>
          <w:b/>
          <w:sz w:val="20"/>
          <w:szCs w:val="20"/>
        </w:rPr>
        <w:t>.</w:t>
      </w:r>
      <w:r w:rsidRPr="00BB260A">
        <w:rPr>
          <w:rFonts w:ascii="Times New Roman" w:hAnsi="Times New Roman" w:cs="Times New Roman"/>
          <w:b/>
          <w:sz w:val="20"/>
          <w:szCs w:val="20"/>
        </w:rPr>
        <w:t xml:space="preserve"> 1</w:t>
      </w:r>
      <w:r w:rsidRPr="00BB260A">
        <w:t xml:space="preserve"> </w:t>
      </w:r>
    </w:p>
    <w:p w:rsidR="00E42E84" w:rsidRPr="00755E34" w:rsidRDefault="00E42E84" w:rsidP="00E42E84">
      <w:pPr>
        <w:pStyle w:val="Bezodstpw"/>
        <w:rPr>
          <w:rFonts w:ascii="Times New Roman" w:hAnsi="Times New Roman" w:cs="Times New Roman"/>
          <w:sz w:val="20"/>
          <w:szCs w:val="20"/>
        </w:rPr>
      </w:pPr>
      <w:r>
        <w:t xml:space="preserve">     </w:t>
      </w:r>
      <w:r w:rsidRPr="00BB260A">
        <w:rPr>
          <w:rFonts w:ascii="Times New Roman" w:hAnsi="Times New Roman" w:cs="Times New Roman"/>
          <w:b/>
          <w:sz w:val="20"/>
          <w:szCs w:val="20"/>
        </w:rPr>
        <w:t>ustawy</w:t>
      </w:r>
      <w:r>
        <w:rPr>
          <w:rFonts w:ascii="Times New Roman" w:hAnsi="Times New Roman" w:cs="Times New Roman"/>
          <w:b/>
          <w:sz w:val="20"/>
          <w:szCs w:val="20"/>
        </w:rPr>
        <w:t xml:space="preserve"> </w:t>
      </w:r>
      <w:r w:rsidRPr="00BB260A">
        <w:rPr>
          <w:rFonts w:ascii="Times New Roman" w:hAnsi="Times New Roman" w:cs="Times New Roman"/>
          <w:b/>
          <w:sz w:val="20"/>
          <w:szCs w:val="20"/>
        </w:rPr>
        <w:t>Prawo zamówień publicznych</w:t>
      </w:r>
      <w:r>
        <w:rPr>
          <w:rFonts w:ascii="Times New Roman" w:hAnsi="Times New Roman" w:cs="Times New Roman"/>
          <w:b/>
          <w:sz w:val="20"/>
          <w:szCs w:val="20"/>
        </w:rPr>
        <w:t xml:space="preserve"> - </w:t>
      </w:r>
      <w:r w:rsidRPr="00755E34">
        <w:rPr>
          <w:rFonts w:ascii="Times New Roman" w:hAnsi="Times New Roman" w:cs="Times New Roman"/>
          <w:sz w:val="20"/>
          <w:szCs w:val="20"/>
        </w:rPr>
        <w:t xml:space="preserve">załącznik nr </w:t>
      </w:r>
      <w:r>
        <w:rPr>
          <w:rFonts w:ascii="Times New Roman" w:hAnsi="Times New Roman" w:cs="Times New Roman"/>
          <w:sz w:val="20"/>
          <w:szCs w:val="20"/>
        </w:rPr>
        <w:t>7</w:t>
      </w:r>
      <w:r w:rsidRPr="00755E34">
        <w:rPr>
          <w:rFonts w:ascii="Times New Roman" w:hAnsi="Times New Roman" w:cs="Times New Roman"/>
          <w:sz w:val="20"/>
          <w:szCs w:val="20"/>
        </w:rPr>
        <w:t xml:space="preserve"> do SWZ;</w:t>
      </w:r>
    </w:p>
    <w:p w:rsidR="00A7328E" w:rsidRPr="00FF0AB5" w:rsidRDefault="00E42E84" w:rsidP="00A7328E">
      <w:pPr>
        <w:autoSpaceDE w:val="0"/>
        <w:autoSpaceDN w:val="0"/>
        <w:adjustRightInd w:val="0"/>
        <w:spacing w:after="0" w:line="240" w:lineRule="auto"/>
        <w:rPr>
          <w:rFonts w:ascii="Times New Roman" w:eastAsia="TimesNewRoman" w:hAnsi="Times New Roman" w:cs="Times New Roman"/>
          <w:sz w:val="20"/>
          <w:szCs w:val="20"/>
        </w:rPr>
      </w:pPr>
      <w:r>
        <w:rPr>
          <w:rFonts w:ascii="Times New Roman" w:hAnsi="Times New Roman" w:cs="Times New Roman"/>
          <w:sz w:val="20"/>
          <w:szCs w:val="20"/>
        </w:rPr>
        <w:t>7</w:t>
      </w:r>
      <w:r w:rsidR="00D26014" w:rsidRPr="00755E34">
        <w:rPr>
          <w:rFonts w:ascii="Times New Roman" w:hAnsi="Times New Roman" w:cs="Times New Roman"/>
          <w:sz w:val="20"/>
          <w:szCs w:val="20"/>
        </w:rPr>
        <w:t xml:space="preserve">)  </w:t>
      </w:r>
      <w:r w:rsidR="00A7328E" w:rsidRPr="00FF0AB5">
        <w:rPr>
          <w:rFonts w:ascii="Times New Roman" w:eastAsia="TimesNewRoman" w:hAnsi="Times New Roman" w:cs="Times New Roman"/>
          <w:sz w:val="20"/>
          <w:szCs w:val="20"/>
        </w:rPr>
        <w:t xml:space="preserve">W celu potwierdzenia spełniania przez wykonawcę warunków udziału w postępowaniu dotyczących sytuacji ekonomicznej </w:t>
      </w:r>
    </w:p>
    <w:p w:rsidR="00A7328E" w:rsidRDefault="00A7328E" w:rsidP="00A7328E">
      <w:pPr>
        <w:pStyle w:val="Bezodstpw"/>
        <w:rPr>
          <w:rFonts w:ascii="Times New Roman" w:hAnsi="Times New Roman" w:cs="Times New Roman"/>
          <w:sz w:val="20"/>
          <w:szCs w:val="20"/>
        </w:rPr>
      </w:pPr>
      <w:r w:rsidRPr="00FF0AB5">
        <w:rPr>
          <w:rFonts w:ascii="Times New Roman" w:eastAsia="TimesNewRoman" w:hAnsi="Times New Roman" w:cs="Times New Roman"/>
          <w:sz w:val="20"/>
          <w:szCs w:val="20"/>
        </w:rPr>
        <w:t xml:space="preserve">    </w:t>
      </w:r>
      <w:r>
        <w:rPr>
          <w:rFonts w:ascii="Times New Roman" w:eastAsia="TimesNewRoman" w:hAnsi="Times New Roman" w:cs="Times New Roman"/>
          <w:sz w:val="20"/>
          <w:szCs w:val="20"/>
        </w:rPr>
        <w:t xml:space="preserve"> </w:t>
      </w:r>
      <w:r w:rsidRPr="00FF0AB5">
        <w:rPr>
          <w:rFonts w:ascii="Times New Roman" w:eastAsia="TimesNewRoman" w:hAnsi="Times New Roman" w:cs="Times New Roman"/>
          <w:sz w:val="20"/>
          <w:szCs w:val="20"/>
        </w:rPr>
        <w:t xml:space="preserve"> lub finansowej zamawiający żąda, w szczególności</w:t>
      </w:r>
      <w:r w:rsidRPr="00FF0AB5">
        <w:rPr>
          <w:rFonts w:ascii="Times New Roman" w:hAnsi="Times New Roman" w:cs="Times New Roman"/>
          <w:sz w:val="20"/>
          <w:szCs w:val="20"/>
        </w:rPr>
        <w:t xml:space="preserve"> </w:t>
      </w:r>
      <w:r w:rsidRPr="00FF0AB5">
        <w:rPr>
          <w:rFonts w:ascii="Times New Roman" w:eastAsia="TimesNewRoman" w:hAnsi="Times New Roman" w:cs="Times New Roman"/>
          <w:sz w:val="20"/>
          <w:szCs w:val="20"/>
        </w:rPr>
        <w:t xml:space="preserve">dokumentów potwierdzających, </w:t>
      </w:r>
      <w:r w:rsidRPr="00FF0AB5">
        <w:rPr>
          <w:rFonts w:ascii="Times New Roman" w:hAnsi="Times New Roman" w:cs="Times New Roman"/>
          <w:sz w:val="20"/>
          <w:szCs w:val="20"/>
        </w:rPr>
        <w:t>że wykonawca jest</w:t>
      </w:r>
      <w:r w:rsidRPr="00AB5815">
        <w:rPr>
          <w:rFonts w:ascii="Times New Roman" w:hAnsi="Times New Roman" w:cs="Times New Roman"/>
          <w:sz w:val="20"/>
          <w:szCs w:val="20"/>
        </w:rPr>
        <w:t xml:space="preserve"> ubezpieczony od </w:t>
      </w:r>
    </w:p>
    <w:p w:rsidR="00B757B0" w:rsidRPr="00B757B0" w:rsidRDefault="00A7328E" w:rsidP="00B757B0">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Pr="000D4D25">
        <w:rPr>
          <w:rFonts w:ascii="Times New Roman" w:hAnsi="Times New Roman" w:cs="Times New Roman"/>
          <w:b/>
          <w:sz w:val="20"/>
          <w:szCs w:val="20"/>
          <w:u w:val="single"/>
        </w:rPr>
        <w:t>odpowiedzialności cywilnej</w:t>
      </w:r>
      <w:r w:rsidRPr="00AB5815">
        <w:rPr>
          <w:rFonts w:ascii="Times New Roman" w:hAnsi="Times New Roman" w:cs="Times New Roman"/>
          <w:sz w:val="20"/>
          <w:szCs w:val="20"/>
        </w:rPr>
        <w:t xml:space="preserve"> </w:t>
      </w:r>
      <w:r w:rsidR="00B757B0" w:rsidRPr="00B757B0">
        <w:rPr>
          <w:rFonts w:ascii="Times New Roman" w:hAnsi="Times New Roman" w:cs="Times New Roman"/>
          <w:sz w:val="20"/>
          <w:szCs w:val="20"/>
        </w:rPr>
        <w:t xml:space="preserve">w zakresie  prowadzonej działalności związanej z przedmiotem zamówienia </w:t>
      </w:r>
    </w:p>
    <w:p w:rsidR="00B757B0" w:rsidRPr="00B757B0" w:rsidRDefault="00B757B0" w:rsidP="00B757B0">
      <w:pPr>
        <w:pStyle w:val="Bezodstpw"/>
        <w:rPr>
          <w:rFonts w:ascii="Times New Roman" w:hAnsi="Times New Roman" w:cs="Times New Roman"/>
          <w:sz w:val="20"/>
          <w:szCs w:val="20"/>
        </w:rPr>
      </w:pPr>
      <w:r w:rsidRPr="00B757B0">
        <w:rPr>
          <w:rFonts w:ascii="Times New Roman" w:hAnsi="Times New Roman" w:cs="Times New Roman"/>
          <w:sz w:val="20"/>
          <w:szCs w:val="20"/>
        </w:rPr>
        <w:t xml:space="preserve">      na kwotę minimum </w:t>
      </w:r>
      <w:r>
        <w:rPr>
          <w:rFonts w:ascii="Times New Roman" w:hAnsi="Times New Roman" w:cs="Times New Roman"/>
          <w:sz w:val="20"/>
          <w:szCs w:val="20"/>
        </w:rPr>
        <w:t>900 </w:t>
      </w:r>
      <w:r w:rsidRPr="00B757B0">
        <w:rPr>
          <w:rFonts w:ascii="Times New Roman" w:hAnsi="Times New Roman" w:cs="Times New Roman"/>
          <w:sz w:val="20"/>
          <w:szCs w:val="20"/>
        </w:rPr>
        <w:t>000</w:t>
      </w:r>
      <w:r>
        <w:rPr>
          <w:rFonts w:ascii="Times New Roman" w:hAnsi="Times New Roman" w:cs="Times New Roman"/>
          <w:sz w:val="20"/>
          <w:szCs w:val="20"/>
        </w:rPr>
        <w:t>,00</w:t>
      </w:r>
      <w:r w:rsidRPr="00B757B0">
        <w:rPr>
          <w:rFonts w:ascii="Times New Roman" w:hAnsi="Times New Roman" w:cs="Times New Roman"/>
          <w:sz w:val="20"/>
          <w:szCs w:val="20"/>
        </w:rPr>
        <w:t xml:space="preserve"> zł.</w:t>
      </w:r>
    </w:p>
    <w:p w:rsidR="00802DC7" w:rsidRPr="00334227" w:rsidRDefault="00B757B0" w:rsidP="00B757B0">
      <w:pPr>
        <w:pStyle w:val="Bezodstpw"/>
        <w:rPr>
          <w:rFonts w:ascii="Times New Roman" w:eastAsia="TimesNewRoman" w:hAnsi="Times New Roman" w:cs="Times New Roman"/>
          <w:sz w:val="20"/>
          <w:szCs w:val="20"/>
        </w:rPr>
      </w:pPr>
      <w:r w:rsidRPr="00B757B0">
        <w:rPr>
          <w:rFonts w:ascii="Times New Roman" w:hAnsi="Times New Roman" w:cs="Times New Roman"/>
          <w:sz w:val="20"/>
          <w:szCs w:val="20"/>
        </w:rPr>
        <w:t xml:space="preserve">     </w:t>
      </w:r>
      <w:r w:rsidR="00E42E84" w:rsidRPr="00334227">
        <w:rPr>
          <w:rFonts w:ascii="Times New Roman" w:hAnsi="Times New Roman" w:cs="Times New Roman"/>
          <w:sz w:val="20"/>
          <w:szCs w:val="20"/>
        </w:rPr>
        <w:t>8</w:t>
      </w:r>
      <w:r w:rsidR="00802DC7" w:rsidRPr="00334227">
        <w:rPr>
          <w:rFonts w:ascii="Times New Roman" w:hAnsi="Times New Roman" w:cs="Times New Roman"/>
          <w:sz w:val="20"/>
          <w:szCs w:val="20"/>
        </w:rPr>
        <w:t xml:space="preserve">) </w:t>
      </w:r>
      <w:r w:rsidR="00802DC7" w:rsidRPr="00334227">
        <w:rPr>
          <w:rFonts w:ascii="Times New Roman" w:eastAsia="TimesNewRoman" w:hAnsi="Times New Roman" w:cs="Times New Roman"/>
          <w:sz w:val="20"/>
          <w:szCs w:val="20"/>
        </w:rPr>
        <w:t xml:space="preserve">W celu potwierdzenia spełniania przez wykonawcę warunków udziału w postępowaniu dotyczących zdolności technicznej </w:t>
      </w:r>
    </w:p>
    <w:p w:rsidR="00802DC7" w:rsidRPr="00334227" w:rsidRDefault="00802DC7" w:rsidP="00802DC7">
      <w:pPr>
        <w:autoSpaceDE w:val="0"/>
        <w:autoSpaceDN w:val="0"/>
        <w:adjustRightInd w:val="0"/>
        <w:spacing w:after="0" w:line="240" w:lineRule="auto"/>
        <w:rPr>
          <w:rFonts w:ascii="Times New Roman" w:eastAsia="TimesNewRoman" w:hAnsi="Times New Roman" w:cs="Times New Roman"/>
          <w:sz w:val="20"/>
          <w:szCs w:val="20"/>
        </w:rPr>
      </w:pPr>
      <w:r w:rsidRPr="00334227">
        <w:rPr>
          <w:rFonts w:ascii="Times New Roman" w:eastAsia="TimesNewRoman" w:hAnsi="Times New Roman" w:cs="Times New Roman"/>
          <w:sz w:val="20"/>
          <w:szCs w:val="20"/>
        </w:rPr>
        <w:t xml:space="preserve">     lub zawodowej, zamawiający żąda następujących podmiotowych środków dowodowych:</w:t>
      </w:r>
    </w:p>
    <w:p w:rsidR="00802DC7" w:rsidRPr="00334227" w:rsidRDefault="00802DC7" w:rsidP="00802DC7">
      <w:pPr>
        <w:pStyle w:val="Bezodstpw"/>
        <w:rPr>
          <w:rFonts w:ascii="Times New Roman" w:hAnsi="Times New Roman" w:cs="Times New Roman"/>
          <w:sz w:val="20"/>
          <w:szCs w:val="20"/>
        </w:rPr>
      </w:pPr>
      <w:r w:rsidRPr="00334227">
        <w:rPr>
          <w:rFonts w:ascii="Times New Roman" w:eastAsia="TimesNewRoman" w:hAnsi="Times New Roman" w:cs="Times New Roman"/>
          <w:sz w:val="20"/>
          <w:szCs w:val="20"/>
        </w:rPr>
        <w:t xml:space="preserve">       -</w:t>
      </w:r>
      <w:r w:rsidRPr="00334227">
        <w:rPr>
          <w:rFonts w:ascii="Times New Roman" w:hAnsi="Times New Roman" w:cs="Times New Roman"/>
          <w:sz w:val="20"/>
          <w:szCs w:val="20"/>
        </w:rPr>
        <w:t xml:space="preserve"> wykazu dostaw (usług porównywalnych z dostawami) stanowiącymi przedmiot zamówienia, wykonanych, a w przypadku </w:t>
      </w:r>
    </w:p>
    <w:p w:rsidR="00802DC7" w:rsidRPr="00334227"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świadczeń powtarzających się lub ciągłych również wykonywanych, w okresie ostatnich 3 lat, a jeżeli okres prowadzenia</w:t>
      </w:r>
    </w:p>
    <w:p w:rsidR="00802DC7" w:rsidRPr="00334227"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działalności jest kró</w:t>
      </w:r>
      <w:bookmarkStart w:id="1" w:name="_GoBack"/>
      <w:bookmarkEnd w:id="1"/>
      <w:r w:rsidRPr="00334227">
        <w:rPr>
          <w:rFonts w:ascii="Times New Roman" w:hAnsi="Times New Roman" w:cs="Times New Roman"/>
          <w:sz w:val="20"/>
          <w:szCs w:val="20"/>
        </w:rPr>
        <w:t xml:space="preserve">tszy - w tym okresie, wraz z podaniem ich wartości, przedmiotu, dat wykonania i podmiotów, na rzecz </w:t>
      </w:r>
    </w:p>
    <w:p w:rsidR="00802DC7" w:rsidRPr="00334227"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których dostawy lub usługi zostały wykonane, oraz załączeniem dowodów określających czy te dostawy lub usługi zostały </w:t>
      </w:r>
    </w:p>
    <w:p w:rsidR="00802DC7" w:rsidRPr="00334227"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wykonane lub są wykonywane należycie, przy czym dowodami, o których mowa, są referencje bądź inne dokumenty </w:t>
      </w:r>
    </w:p>
    <w:p w:rsidR="00802DC7" w:rsidRPr="00334227"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sporządzone przez podmiot, na rzecz którego dostawy lub usługi były wykonywane, a w przypadku świadczeń </w:t>
      </w:r>
    </w:p>
    <w:p w:rsidR="00802DC7" w:rsidRPr="00334227"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powtarzających się lub ciągłych są wykonywane, a jeżeli z uzasadnionej przyczyny o obiektywnym charakterze wykonawca </w:t>
      </w:r>
    </w:p>
    <w:p w:rsidR="00802DC7" w:rsidRPr="00334227"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nie jest w stanie uzyskać tych dokumentów -oświadczenie wykonawcy; w przypadku świadczeń powtarzających się lub </w:t>
      </w:r>
    </w:p>
    <w:p w:rsidR="00802DC7" w:rsidRPr="00334227"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ciągłych nadal wykonywanych referencje bądź inne dokumenty potwierdzające ich należyte wykonywanie powinny być </w:t>
      </w:r>
    </w:p>
    <w:p w:rsidR="00802DC7" w:rsidRPr="00334227" w:rsidRDefault="00802DC7" w:rsidP="00802DC7">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wydane w okresie ostatnich 3 miesięcy,</w:t>
      </w:r>
    </w:p>
    <w:p w:rsidR="00C218BB" w:rsidRPr="00C218BB" w:rsidRDefault="00802DC7" w:rsidP="00C218BB">
      <w:pPr>
        <w:pStyle w:val="Bezodstpw"/>
        <w:rPr>
          <w:rFonts w:ascii="Times New Roman" w:hAnsi="Times New Roman" w:cs="Times New Roman"/>
          <w:sz w:val="20"/>
          <w:szCs w:val="20"/>
        </w:rPr>
      </w:pPr>
      <w:r w:rsidRPr="00334227">
        <w:rPr>
          <w:rFonts w:ascii="Times New Roman" w:hAnsi="Times New Roman" w:cs="Times New Roman"/>
          <w:sz w:val="20"/>
          <w:szCs w:val="20"/>
        </w:rPr>
        <w:t xml:space="preserve">       </w:t>
      </w:r>
      <w:r w:rsidR="00C218BB">
        <w:rPr>
          <w:rFonts w:ascii="Times New Roman" w:hAnsi="Times New Roman" w:cs="Times New Roman"/>
          <w:sz w:val="20"/>
          <w:szCs w:val="20"/>
        </w:rPr>
        <w:t xml:space="preserve">   </w:t>
      </w:r>
      <w:r w:rsidR="00C218BB" w:rsidRPr="00C218BB">
        <w:rPr>
          <w:rFonts w:ascii="Times New Roman" w:hAnsi="Times New Roman" w:cs="Times New Roman"/>
          <w:sz w:val="20"/>
          <w:szCs w:val="20"/>
        </w:rPr>
        <w:t xml:space="preserve">- co najmniej 2 dostawy produktów medycznych, odpowiadających swoim rodzajem i wartością dostawom stanowiącym </w:t>
      </w:r>
    </w:p>
    <w:p w:rsidR="00996336" w:rsidRDefault="00C218BB" w:rsidP="00925883">
      <w:pPr>
        <w:pStyle w:val="Bezodstpw"/>
        <w:rPr>
          <w:rFonts w:ascii="Times New Roman" w:hAnsi="Times New Roman" w:cs="Times New Roman"/>
          <w:sz w:val="20"/>
          <w:szCs w:val="20"/>
        </w:rPr>
      </w:pPr>
      <w:r w:rsidRPr="00C218BB">
        <w:rPr>
          <w:rFonts w:ascii="Times New Roman" w:hAnsi="Times New Roman" w:cs="Times New Roman"/>
          <w:sz w:val="20"/>
          <w:szCs w:val="20"/>
        </w:rPr>
        <w:t xml:space="preserve">         </w:t>
      </w:r>
      <w:r>
        <w:rPr>
          <w:rFonts w:ascii="Times New Roman" w:hAnsi="Times New Roman" w:cs="Times New Roman"/>
          <w:sz w:val="20"/>
          <w:szCs w:val="20"/>
        </w:rPr>
        <w:t xml:space="preserve"> </w:t>
      </w:r>
      <w:r w:rsidRPr="00C218BB">
        <w:rPr>
          <w:rFonts w:ascii="Times New Roman" w:hAnsi="Times New Roman" w:cs="Times New Roman"/>
          <w:sz w:val="20"/>
          <w:szCs w:val="20"/>
        </w:rPr>
        <w:t xml:space="preserve">przedmiot zamówienia, </w:t>
      </w:r>
      <w:r w:rsidR="00B757B0" w:rsidRPr="00B757B0">
        <w:rPr>
          <w:rFonts w:ascii="Times New Roman" w:hAnsi="Times New Roman" w:cs="Times New Roman"/>
          <w:sz w:val="20"/>
          <w:szCs w:val="20"/>
        </w:rPr>
        <w:t xml:space="preserve">o wartości co najmniej </w:t>
      </w:r>
      <w:r w:rsidR="00B757B0">
        <w:rPr>
          <w:rFonts w:ascii="Times New Roman" w:hAnsi="Times New Roman" w:cs="Times New Roman"/>
          <w:sz w:val="20"/>
          <w:szCs w:val="20"/>
        </w:rPr>
        <w:t>900 </w:t>
      </w:r>
      <w:r w:rsidR="00B757B0" w:rsidRPr="00B757B0">
        <w:rPr>
          <w:rFonts w:ascii="Times New Roman" w:hAnsi="Times New Roman" w:cs="Times New Roman"/>
          <w:sz w:val="20"/>
          <w:szCs w:val="20"/>
        </w:rPr>
        <w:t>000</w:t>
      </w:r>
      <w:r w:rsidR="00B757B0">
        <w:rPr>
          <w:rFonts w:ascii="Times New Roman" w:hAnsi="Times New Roman" w:cs="Times New Roman"/>
          <w:sz w:val="20"/>
          <w:szCs w:val="20"/>
        </w:rPr>
        <w:t xml:space="preserve">,00 zł </w:t>
      </w:r>
      <w:r>
        <w:rPr>
          <w:rFonts w:ascii="Times New Roman" w:hAnsi="Times New Roman" w:cs="Times New Roman"/>
          <w:sz w:val="20"/>
          <w:szCs w:val="20"/>
        </w:rPr>
        <w:t>każda.</w:t>
      </w:r>
    </w:p>
    <w:p w:rsidR="00996336" w:rsidRDefault="00996336" w:rsidP="00925883">
      <w:pPr>
        <w:pStyle w:val="Bezodstpw"/>
        <w:rPr>
          <w:rFonts w:ascii="Times New Roman" w:hAnsi="Times New Roman" w:cs="Times New Roman"/>
          <w:sz w:val="20"/>
          <w:szCs w:val="20"/>
        </w:rPr>
      </w:pPr>
    </w:p>
    <w:p w:rsidR="00925883" w:rsidRPr="00755E34" w:rsidRDefault="006A6ADD"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5.</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Jeżeli Wykonawca ma siedzibę lub miejsce zamieszkania poza terytorium Rzeczypospolitej Polskiej, zamiast</w:t>
      </w:r>
      <w:r w:rsidR="00187F7F"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3A2AE7" w:rsidRPr="00755E34">
        <w:rPr>
          <w:rFonts w:ascii="Times New Roman" w:hAnsi="Times New Roman" w:cs="Times New Roman"/>
          <w:sz w:val="20"/>
          <w:szCs w:val="20"/>
        </w:rPr>
        <w:t xml:space="preserve">   </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5.1 informacji z Krajowego Rejestru Karnego, o której mowa w ust. 4 pkt 1 – składa informację z odpowiedniego rejestru, </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takiego jak rejestr sądowy, albo, w przypadku braku takiego rejestru, inny równoważny dokument wydany</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przez właściwy organ sądowy lub administracyjny kraju, w którym wykonawca ma siedzibę lub miejsce zamieszkania,</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 zakresie, o którym mowa w ust.4 pkt 1;</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5.2 zaświadczenia, o którym mowa w ust. 4 pkt 3, zaświadczenia albo innego dokumentu potwierdzającego, że wykonawca</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nie zalega z opłacaniem składek na ubezpieczenia społeczne lub zdrowotne, o których mowa w ust. 4 pkt 4,</w:t>
      </w:r>
    </w:p>
    <w:p w:rsidR="00187F7F" w:rsidRPr="00755E34" w:rsidRDefault="00EE0DD3"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lub odpisu albo informacji z Krajowego Rejestru Sądowego lub z Centralnej Ewidencji i Informacji o Działalności</w:t>
      </w:r>
    </w:p>
    <w:p w:rsidR="00187F7F" w:rsidRPr="00755E34" w:rsidRDefault="00EE0DD3"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 xml:space="preserve">Gospodarczej, o których mowa w ust. </w:t>
      </w:r>
      <w:r w:rsidRPr="00755E34">
        <w:rPr>
          <w:rFonts w:ascii="Times New Roman" w:hAnsi="Times New Roman" w:cs="Times New Roman"/>
          <w:sz w:val="20"/>
          <w:szCs w:val="20"/>
        </w:rPr>
        <w:t>4</w:t>
      </w:r>
      <w:r w:rsidR="00187F7F" w:rsidRPr="00755E34">
        <w:rPr>
          <w:rFonts w:ascii="Times New Roman" w:hAnsi="Times New Roman" w:cs="Times New Roman"/>
          <w:sz w:val="20"/>
          <w:szCs w:val="20"/>
        </w:rPr>
        <w:t xml:space="preserve"> pkt </w:t>
      </w:r>
      <w:r w:rsidRPr="00755E34">
        <w:rPr>
          <w:rFonts w:ascii="Times New Roman" w:hAnsi="Times New Roman" w:cs="Times New Roman"/>
          <w:sz w:val="20"/>
          <w:szCs w:val="20"/>
        </w:rPr>
        <w:t>5</w:t>
      </w:r>
      <w:r w:rsidR="00187F7F" w:rsidRPr="00755E34">
        <w:rPr>
          <w:rFonts w:ascii="Times New Roman" w:hAnsi="Times New Roman" w:cs="Times New Roman"/>
          <w:sz w:val="20"/>
          <w:szCs w:val="20"/>
        </w:rPr>
        <w:t xml:space="preserve"> – składa dokument lub dokumenty wystawione w kraju, w którym</w:t>
      </w:r>
    </w:p>
    <w:p w:rsidR="00187F7F" w:rsidRPr="00755E34" w:rsidRDefault="00EE0DD3"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wykonawca ma siedzibę lub miejsce zamieszkania, potwierdzające odpowiednio, że:</w:t>
      </w:r>
    </w:p>
    <w:p w:rsidR="00187F7F"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a) nie naruszył obowiązków dotyczących płatności podatków, opłat lub składek na ubezpieczenie społeczne lub</w:t>
      </w:r>
      <w:r w:rsidR="00EE0DD3" w:rsidRPr="00755E34">
        <w:rPr>
          <w:rFonts w:ascii="Times New Roman" w:hAnsi="Times New Roman" w:cs="Times New Roman"/>
          <w:sz w:val="20"/>
          <w:szCs w:val="20"/>
        </w:rPr>
        <w:t xml:space="preserve">  </w:t>
      </w:r>
      <w:r w:rsidRPr="00755E34">
        <w:rPr>
          <w:rFonts w:ascii="Times New Roman" w:hAnsi="Times New Roman" w:cs="Times New Roman"/>
          <w:sz w:val="20"/>
          <w:szCs w:val="20"/>
        </w:rPr>
        <w:t>zdrowotne,</w:t>
      </w:r>
    </w:p>
    <w:p w:rsidR="00EE0DD3" w:rsidRPr="00755E34" w:rsidRDefault="00187F7F"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b) nie otwarto jego likwidacji, nie ogłoszono upadłości, jego aktywami nie zarządza likwidator lub sąd, nie zawarł</w:t>
      </w:r>
      <w:r w:rsidR="00EE0DD3"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układu </w:t>
      </w:r>
    </w:p>
    <w:p w:rsidR="00026807" w:rsidRPr="00755E34" w:rsidRDefault="00EE0DD3"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z wierzycielami, jego działalność gospodarcza nie jest zawieszona ani nie znajduje się on w innej tego</w:t>
      </w:r>
      <w:r w:rsidR="00026807"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 xml:space="preserve">rodzaju sytuacji </w:t>
      </w:r>
    </w:p>
    <w:p w:rsidR="00187F7F" w:rsidRPr="00755E34" w:rsidRDefault="00026807"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wynikającej z podobnej procedury przewidzianej w przepisach miejsca wszczęcia tej procedury.</w:t>
      </w:r>
    </w:p>
    <w:p w:rsidR="00187F7F" w:rsidRPr="00755E34" w:rsidRDefault="001251BA" w:rsidP="00187F7F">
      <w:pPr>
        <w:pStyle w:val="Bezodstpw"/>
        <w:rPr>
          <w:rFonts w:ascii="Times New Roman" w:hAnsi="Times New Roman" w:cs="Times New Roman"/>
          <w:sz w:val="20"/>
          <w:szCs w:val="20"/>
        </w:rPr>
      </w:pPr>
      <w:r>
        <w:rPr>
          <w:rFonts w:ascii="Times New Roman" w:hAnsi="Times New Roman" w:cs="Times New Roman"/>
          <w:sz w:val="20"/>
          <w:szCs w:val="20"/>
        </w:rPr>
        <w:t>5.3</w:t>
      </w:r>
      <w:r w:rsidR="00187F7F" w:rsidRPr="00755E34">
        <w:rPr>
          <w:rFonts w:ascii="Times New Roman" w:hAnsi="Times New Roman" w:cs="Times New Roman"/>
          <w:sz w:val="20"/>
          <w:szCs w:val="20"/>
        </w:rPr>
        <w:t xml:space="preserve"> Dokument, o którym mowa w ust. </w:t>
      </w:r>
      <w:r w:rsidR="00026807" w:rsidRPr="00755E34">
        <w:rPr>
          <w:rFonts w:ascii="Times New Roman" w:hAnsi="Times New Roman" w:cs="Times New Roman"/>
          <w:sz w:val="20"/>
          <w:szCs w:val="20"/>
        </w:rPr>
        <w:t>5.</w:t>
      </w:r>
      <w:r w:rsidR="00187F7F" w:rsidRPr="00755E34">
        <w:rPr>
          <w:rFonts w:ascii="Times New Roman" w:hAnsi="Times New Roman" w:cs="Times New Roman"/>
          <w:sz w:val="20"/>
          <w:szCs w:val="20"/>
        </w:rPr>
        <w:t>1</w:t>
      </w:r>
      <w:r w:rsidR="00026807" w:rsidRPr="00755E34">
        <w:rPr>
          <w:rFonts w:ascii="Times New Roman" w:hAnsi="Times New Roman" w:cs="Times New Roman"/>
          <w:sz w:val="20"/>
          <w:szCs w:val="20"/>
        </w:rPr>
        <w:t>,</w:t>
      </w:r>
      <w:r w:rsidR="00187F7F" w:rsidRPr="00755E34">
        <w:rPr>
          <w:rFonts w:ascii="Times New Roman" w:hAnsi="Times New Roman" w:cs="Times New Roman"/>
          <w:sz w:val="20"/>
          <w:szCs w:val="20"/>
        </w:rPr>
        <w:t xml:space="preserve"> powinien być wystawiony nie wcześniej niż 6 miesięcy przed jego złożeniem.</w:t>
      </w:r>
    </w:p>
    <w:p w:rsidR="00187F7F" w:rsidRPr="00755E34" w:rsidRDefault="00026807" w:rsidP="00187F7F">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 xml:space="preserve">Dokumenty, o których mowa w ust. </w:t>
      </w:r>
      <w:r w:rsidRPr="00755E34">
        <w:rPr>
          <w:rFonts w:ascii="Times New Roman" w:hAnsi="Times New Roman" w:cs="Times New Roman"/>
          <w:sz w:val="20"/>
          <w:szCs w:val="20"/>
        </w:rPr>
        <w:t>5.2</w:t>
      </w:r>
      <w:r w:rsidR="00187F7F" w:rsidRPr="00755E34">
        <w:rPr>
          <w:rFonts w:ascii="Times New Roman" w:hAnsi="Times New Roman" w:cs="Times New Roman"/>
          <w:sz w:val="20"/>
          <w:szCs w:val="20"/>
        </w:rPr>
        <w:t>, powinny być wystawione nie wcześniej niż 3 miesiące przed ich</w:t>
      </w:r>
      <w:r w:rsidRPr="00755E34">
        <w:rPr>
          <w:rFonts w:ascii="Times New Roman" w:hAnsi="Times New Roman" w:cs="Times New Roman"/>
          <w:sz w:val="20"/>
          <w:szCs w:val="20"/>
        </w:rPr>
        <w:t xml:space="preserve"> </w:t>
      </w:r>
      <w:r w:rsidR="00187F7F" w:rsidRPr="00755E34">
        <w:rPr>
          <w:rFonts w:ascii="Times New Roman" w:hAnsi="Times New Roman" w:cs="Times New Roman"/>
          <w:sz w:val="20"/>
          <w:szCs w:val="20"/>
        </w:rPr>
        <w:t>złożeniem.</w:t>
      </w:r>
    </w:p>
    <w:p w:rsidR="006A6ADD" w:rsidRPr="00755E34" w:rsidRDefault="00F83AF4"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6</w:t>
      </w:r>
      <w:r w:rsidR="006A6ADD" w:rsidRPr="00755E34">
        <w:rPr>
          <w:rFonts w:ascii="Times New Roman" w:hAnsi="Times New Roman" w:cs="Times New Roman"/>
          <w:sz w:val="20"/>
          <w:szCs w:val="20"/>
        </w:rPr>
        <w:t>.</w:t>
      </w:r>
      <w:r w:rsidR="00777AB1"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Zamawiający nie wzywa do złożenia podmiotowych środków dowodowych, jeżeli:</w:t>
      </w:r>
    </w:p>
    <w:p w:rsidR="00925883" w:rsidRPr="00755E34" w:rsidRDefault="006A6ADD"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1)</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może je uzyskać za pomocą bezpłatnych i ogólnodostępnych baz danych, w szczególności rejestrów publicznych </w:t>
      </w:r>
    </w:p>
    <w:p w:rsidR="00925883"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w rozumieniu ustawy z dnia 17 lutego 2005 r. o informatyzacji działalności podmiotów realizujących zadania publiczne, o ile </w:t>
      </w:r>
    </w:p>
    <w:p w:rsidR="006A6ADD"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wykonawca wskazał w oświadczeniu, o którym mowa w art. 125 ust. 1 </w:t>
      </w:r>
      <w:r w:rsidR="004D45EC" w:rsidRPr="00755E34">
        <w:rPr>
          <w:rFonts w:ascii="Times New Roman" w:hAnsi="Times New Roman" w:cs="Times New Roman"/>
          <w:sz w:val="20"/>
          <w:szCs w:val="20"/>
        </w:rPr>
        <w:t>P.Z.P.</w:t>
      </w:r>
      <w:r w:rsidR="006A6ADD" w:rsidRPr="00755E34">
        <w:rPr>
          <w:rFonts w:ascii="Times New Roman" w:hAnsi="Times New Roman" w:cs="Times New Roman"/>
          <w:sz w:val="20"/>
          <w:szCs w:val="20"/>
        </w:rPr>
        <w:t xml:space="preserve"> dane umożliwiające dostęp do tych środków;</w:t>
      </w:r>
    </w:p>
    <w:p w:rsidR="00925883" w:rsidRPr="00755E34" w:rsidRDefault="006A6ADD"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2)</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podmiotowym środkiem dowodowym jest oświadczenie, którego treść odpowiada zakresowi oświadczenia,</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o którym mowa </w:t>
      </w:r>
    </w:p>
    <w:p w:rsidR="006A6ADD"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w art. 125 ust. 1.</w:t>
      </w:r>
    </w:p>
    <w:p w:rsidR="00925883" w:rsidRPr="00755E34" w:rsidRDefault="00F83AF4" w:rsidP="00925883">
      <w:pPr>
        <w:pStyle w:val="Bezodstpw"/>
        <w:rPr>
          <w:rFonts w:ascii="Times New Roman" w:hAnsi="Times New Roman" w:cs="Times New Roman"/>
          <w:sz w:val="20"/>
          <w:szCs w:val="20"/>
        </w:rPr>
      </w:pPr>
      <w:r w:rsidRPr="00755E34">
        <w:rPr>
          <w:rFonts w:ascii="Times New Roman" w:hAnsi="Times New Roman" w:cs="Times New Roman"/>
          <w:sz w:val="20"/>
          <w:szCs w:val="20"/>
        </w:rPr>
        <w:lastRenderedPageBreak/>
        <w:t>7</w:t>
      </w:r>
      <w:r w:rsidR="006A6ADD" w:rsidRPr="00755E34">
        <w:rPr>
          <w:rFonts w:ascii="Times New Roman" w:hAnsi="Times New Roman" w:cs="Times New Roman"/>
          <w:sz w:val="20"/>
          <w:szCs w:val="20"/>
        </w:rPr>
        <w:t>.</w:t>
      </w:r>
      <w:r w:rsidR="00777AB1"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Wykonawca nie jest zobowiązany do złożenia podmiotowych środków dowodowych, które zamawiający posiada, jeżeli </w:t>
      </w:r>
    </w:p>
    <w:p w:rsidR="006A6ADD" w:rsidRPr="00755E34" w:rsidRDefault="00925883" w:rsidP="00925883">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481EF2"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wykonawca wskaże te środki oraz potwierdzi ich prawidłowość i aktualność.</w:t>
      </w:r>
    </w:p>
    <w:p w:rsidR="00925883" w:rsidRPr="00755E34" w:rsidRDefault="00F83AF4" w:rsidP="00F83AF4">
      <w:pPr>
        <w:pStyle w:val="Bezodstpw"/>
        <w:rPr>
          <w:rFonts w:ascii="Times New Roman" w:hAnsi="Times New Roman" w:cs="Times New Roman"/>
          <w:sz w:val="20"/>
          <w:szCs w:val="20"/>
        </w:rPr>
      </w:pPr>
      <w:r w:rsidRPr="00755E34">
        <w:rPr>
          <w:rFonts w:ascii="Times New Roman" w:hAnsi="Times New Roman" w:cs="Times New Roman"/>
          <w:sz w:val="20"/>
          <w:szCs w:val="20"/>
        </w:rPr>
        <w:t>8</w:t>
      </w:r>
      <w:r w:rsidR="006A6ADD" w:rsidRPr="00755E34">
        <w:rPr>
          <w:rFonts w:ascii="Times New Roman" w:hAnsi="Times New Roman" w:cs="Times New Roman"/>
          <w:sz w:val="20"/>
          <w:szCs w:val="20"/>
        </w:rPr>
        <w:t>.</w:t>
      </w:r>
      <w:r w:rsidR="00777AB1"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W zakresie nieuregulowanym ustawą </w:t>
      </w:r>
      <w:r w:rsidR="00F44805" w:rsidRPr="00755E34">
        <w:rPr>
          <w:rFonts w:ascii="Times New Roman" w:hAnsi="Times New Roman" w:cs="Times New Roman"/>
          <w:sz w:val="20"/>
          <w:szCs w:val="20"/>
        </w:rPr>
        <w:t>P.Z.P</w:t>
      </w:r>
      <w:r w:rsidR="006A6ADD" w:rsidRPr="00755E34">
        <w:rPr>
          <w:rFonts w:ascii="Times New Roman" w:hAnsi="Times New Roman" w:cs="Times New Roman"/>
          <w:sz w:val="20"/>
          <w:szCs w:val="20"/>
        </w:rPr>
        <w:t xml:space="preserve">. lub niniejszą SWZ do oświadczeń i dokumentów składanych przez Wykonawcę </w:t>
      </w:r>
    </w:p>
    <w:p w:rsidR="00F83AF4" w:rsidRPr="00755E34" w:rsidRDefault="00925883" w:rsidP="00F83AF4">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w postępowaniu zastosowanie mają w szczególności przepisy rozporządzenia Ministra Rozwoju Pracy i Technologii </w:t>
      </w:r>
    </w:p>
    <w:p w:rsidR="00F83AF4" w:rsidRPr="00755E34" w:rsidRDefault="00F83AF4" w:rsidP="00F83AF4">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z dnia 23grudnia 2020 r. w sprawie podmiotowych środków dowodowych oraz innych dokumentów lub oświadczeń, jakich </w:t>
      </w:r>
    </w:p>
    <w:p w:rsidR="00F83AF4" w:rsidRPr="00755E34" w:rsidRDefault="00F83AF4" w:rsidP="00F83AF4">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może</w:t>
      </w:r>
      <w:r w:rsidR="004A4D54" w:rsidRPr="00755E34">
        <w:rPr>
          <w:rFonts w:ascii="Times New Roman" w:hAnsi="Times New Roman" w:cs="Times New Roman"/>
          <w:sz w:val="20"/>
          <w:szCs w:val="20"/>
        </w:rPr>
        <w:t xml:space="preserve"> </w:t>
      </w:r>
      <w:r w:rsidR="006A6ADD" w:rsidRPr="00755E34">
        <w:rPr>
          <w:rFonts w:ascii="Times New Roman" w:hAnsi="Times New Roman" w:cs="Times New Roman"/>
          <w:sz w:val="20"/>
          <w:szCs w:val="20"/>
        </w:rPr>
        <w:t xml:space="preserve">żądać zamawiający od wykonawcy oraz rozporządzenia </w:t>
      </w:r>
      <w:r w:rsidR="00BD0651" w:rsidRPr="00755E34">
        <w:rPr>
          <w:rFonts w:ascii="Times New Roman" w:hAnsi="Times New Roman" w:cs="Times New Roman"/>
          <w:sz w:val="20"/>
          <w:szCs w:val="20"/>
        </w:rPr>
        <w:t xml:space="preserve">Prezesa Rady Ministrów z dnia 30 grudnia 2020 r. w sprawie </w:t>
      </w:r>
    </w:p>
    <w:p w:rsidR="00925883" w:rsidRPr="00755E34" w:rsidRDefault="00F83AF4" w:rsidP="00F83AF4">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BD0651" w:rsidRPr="00755E34">
        <w:rPr>
          <w:rFonts w:ascii="Times New Roman" w:hAnsi="Times New Roman" w:cs="Times New Roman"/>
          <w:sz w:val="20"/>
          <w:szCs w:val="20"/>
        </w:rPr>
        <w:t>sposobu sporządzania i przekazywania informacji oraz wymagań technicznych dla dokumentów elektronicznych oraz środków</w:t>
      </w:r>
    </w:p>
    <w:p w:rsidR="006A6ADD" w:rsidRPr="00755E34" w:rsidRDefault="00925883" w:rsidP="00F83AF4">
      <w:pPr>
        <w:pStyle w:val="Bezodstpw"/>
        <w:rPr>
          <w:rFonts w:ascii="Times New Roman" w:hAnsi="Times New Roman" w:cs="Times New Roman"/>
          <w:sz w:val="20"/>
          <w:szCs w:val="20"/>
        </w:rPr>
      </w:pPr>
      <w:r w:rsidRPr="00755E34">
        <w:rPr>
          <w:rFonts w:ascii="Times New Roman" w:hAnsi="Times New Roman" w:cs="Times New Roman"/>
          <w:sz w:val="20"/>
          <w:szCs w:val="20"/>
        </w:rPr>
        <w:t xml:space="preserve">    </w:t>
      </w:r>
      <w:r w:rsidR="00BD0651" w:rsidRPr="00755E34">
        <w:rPr>
          <w:rFonts w:ascii="Times New Roman" w:hAnsi="Times New Roman" w:cs="Times New Roman"/>
          <w:sz w:val="20"/>
          <w:szCs w:val="20"/>
        </w:rPr>
        <w:t xml:space="preserve"> komunikacji elektronicznej w postępowaniu o udzielenie zamówienia publicznego lub konkursie.</w:t>
      </w:r>
    </w:p>
    <w:p w:rsidR="00925883" w:rsidRPr="00755E34" w:rsidRDefault="00925883" w:rsidP="00925883">
      <w:pPr>
        <w:pStyle w:val="Bezodstpw"/>
        <w:rPr>
          <w:rFonts w:ascii="Times New Roman" w:hAnsi="Times New Roman" w:cs="Times New Roman"/>
          <w:sz w:val="20"/>
          <w:szCs w:val="20"/>
        </w:rPr>
      </w:pPr>
    </w:p>
    <w:p w:rsidR="00D14F20" w:rsidRPr="00755E34" w:rsidRDefault="00BD0651" w:rsidP="00416D1E">
      <w:pPr>
        <w:jc w:val="both"/>
        <w:rPr>
          <w:rFonts w:ascii="Times New Roman" w:hAnsi="Times New Roman" w:cs="Times New Roman"/>
          <w:b/>
          <w:sz w:val="20"/>
          <w:szCs w:val="20"/>
        </w:rPr>
      </w:pPr>
      <w:r w:rsidRPr="00755E34">
        <w:rPr>
          <w:rFonts w:ascii="Times New Roman" w:hAnsi="Times New Roman" w:cs="Times New Roman"/>
          <w:b/>
          <w:sz w:val="20"/>
          <w:szCs w:val="20"/>
        </w:rPr>
        <w:t xml:space="preserve">DZIAŁ </w:t>
      </w:r>
      <w:r w:rsidR="00D14F20" w:rsidRPr="00755E34">
        <w:rPr>
          <w:rFonts w:ascii="Times New Roman" w:hAnsi="Times New Roman" w:cs="Times New Roman"/>
          <w:b/>
          <w:sz w:val="20"/>
          <w:szCs w:val="20"/>
        </w:rPr>
        <w:t>XI.   POLEGANIE NA ZASOBACH INNYCH PODMIOTÓW</w:t>
      </w:r>
      <w:r w:rsidR="00777AB1" w:rsidRPr="00755E34">
        <w:rPr>
          <w:rFonts w:ascii="Times New Roman" w:hAnsi="Times New Roman" w:cs="Times New Roman"/>
          <w:b/>
          <w:sz w:val="20"/>
          <w:szCs w:val="20"/>
        </w:rPr>
        <w:t xml:space="preserve"> </w:t>
      </w:r>
    </w:p>
    <w:p w:rsidR="00D14F20" w:rsidRPr="00755E34" w:rsidRDefault="00F44805"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1. </w:t>
      </w:r>
      <w:r w:rsidR="00D14F20" w:rsidRPr="00755E34">
        <w:rPr>
          <w:rFonts w:ascii="Times New Roman" w:hAnsi="Times New Roman" w:cs="Times New Roman"/>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rsidR="00D14F20" w:rsidRPr="00755E34" w:rsidRDefault="00F44805"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2. </w:t>
      </w:r>
      <w:r w:rsidR="00D14F20" w:rsidRPr="00755E34">
        <w:rPr>
          <w:rFonts w:ascii="Times New Roman" w:hAnsi="Times New Roman" w:cs="Times New Roman"/>
          <w:sz w:val="20"/>
          <w:szCs w:val="20"/>
        </w:rPr>
        <w:t>W odniesieniu do warunków dotyczących doświadczenia, wykonawcy mogą polegać na zdolnościach podmiotów udostępniających zasoby, jeśli podmioty te wykonają świadczenie do realizacji</w:t>
      </w:r>
      <w:r w:rsidR="00715E6E" w:rsidRPr="00755E34">
        <w:rPr>
          <w:rFonts w:ascii="Times New Roman" w:hAnsi="Times New Roman" w:cs="Times New Roman"/>
          <w:sz w:val="20"/>
          <w:szCs w:val="20"/>
        </w:rPr>
        <w:t>,</w:t>
      </w:r>
      <w:r w:rsidR="00D14F20" w:rsidRPr="00755E34">
        <w:rPr>
          <w:rFonts w:ascii="Times New Roman" w:hAnsi="Times New Roman" w:cs="Times New Roman"/>
          <w:sz w:val="20"/>
          <w:szCs w:val="20"/>
        </w:rPr>
        <w:t xml:space="preserve"> którego te zdolności są wymagane.</w:t>
      </w:r>
    </w:p>
    <w:p w:rsidR="00D14F20" w:rsidRPr="00755E34" w:rsidRDefault="00D14F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3.Wykonawca, który polega na zdolnościach lub sytuacji podmiotów udostępniających zasoby, składa, wraz z ofertą, zobowiązanie podmiotu udostępniającego zasoby do oddania mu do dyspozycji niezbędnych zasobów na potrzeby realizacji danego</w:t>
      </w:r>
      <w:r w:rsidR="004D45EC" w:rsidRPr="00755E34">
        <w:rPr>
          <w:rFonts w:ascii="Times New Roman" w:hAnsi="Times New Roman" w:cs="Times New Roman"/>
          <w:sz w:val="20"/>
          <w:szCs w:val="20"/>
        </w:rPr>
        <w:t xml:space="preserve"> zamówienia lub inny podmiotowy</w:t>
      </w:r>
      <w:r w:rsidRPr="00755E34">
        <w:rPr>
          <w:rFonts w:ascii="Times New Roman" w:hAnsi="Times New Roman" w:cs="Times New Roman"/>
          <w:sz w:val="20"/>
          <w:szCs w:val="20"/>
        </w:rPr>
        <w:t xml:space="preserve"> środek dowodowy potwierdzający, że wykonawca realizując zamówienie, będzie dysponował niezbędnymi zasobami tych podmiotów. Wzór oświadczenia stanowi załącznik</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nr 3 do SWZ.</w:t>
      </w:r>
    </w:p>
    <w:p w:rsidR="00D14F20" w:rsidRPr="00755E34" w:rsidRDefault="00D14F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4.</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rsidR="00D14F20" w:rsidRPr="00755E34" w:rsidRDefault="00D14F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5.</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Jeżeli zdolności techniczne lub zawodowe podmiotu udostępniającego zasoby </w:t>
      </w:r>
      <w:r w:rsidR="004D45EC" w:rsidRPr="00755E34">
        <w:rPr>
          <w:rFonts w:ascii="Times New Roman" w:hAnsi="Times New Roman" w:cs="Times New Roman"/>
          <w:sz w:val="20"/>
          <w:szCs w:val="20"/>
        </w:rPr>
        <w:t xml:space="preserve">nie </w:t>
      </w:r>
      <w:r w:rsidRPr="00755E34">
        <w:rPr>
          <w:rFonts w:ascii="Times New Roman" w:hAnsi="Times New Roman" w:cs="Times New Roman"/>
          <w:sz w:val="20"/>
          <w:szCs w:val="20"/>
        </w:rPr>
        <w:t>potwierdzają spełniania przez wykonawcę warunków udziału w postępowaniu lub zachodzą wobec tego podmiotu podstaw</w:t>
      </w:r>
      <w:r w:rsidR="004D45EC" w:rsidRPr="00755E34">
        <w:rPr>
          <w:rFonts w:ascii="Times New Roman" w:hAnsi="Times New Roman" w:cs="Times New Roman"/>
          <w:sz w:val="20"/>
          <w:szCs w:val="20"/>
        </w:rPr>
        <w:t>y wykluczenia, zamawiający żąda</w:t>
      </w:r>
      <w:r w:rsidR="00715E6E" w:rsidRPr="00755E34">
        <w:rPr>
          <w:rFonts w:ascii="Times New Roman" w:hAnsi="Times New Roman" w:cs="Times New Roman"/>
          <w:sz w:val="20"/>
          <w:szCs w:val="20"/>
        </w:rPr>
        <w:t>,</w:t>
      </w:r>
      <w:r w:rsidRPr="00755E34">
        <w:rPr>
          <w:rFonts w:ascii="Times New Roman" w:hAnsi="Times New Roman" w:cs="Times New Roman"/>
          <w:sz w:val="20"/>
          <w:szCs w:val="20"/>
        </w:rPr>
        <w:t xml:space="preserve"> aby wykonawca w terminie określonym przez zamawiającego zastąpił ten podmiot innym podmiotem lub podmiotami albo wykazał, że samodzielnie spełnia </w:t>
      </w:r>
      <w:r w:rsidR="004D45EC" w:rsidRPr="00755E34">
        <w:rPr>
          <w:rFonts w:ascii="Times New Roman" w:hAnsi="Times New Roman" w:cs="Times New Roman"/>
          <w:sz w:val="20"/>
          <w:szCs w:val="20"/>
        </w:rPr>
        <w:t>warunki udziału w postępowaniu</w:t>
      </w:r>
      <w:r w:rsidRPr="00755E34">
        <w:rPr>
          <w:rFonts w:ascii="Times New Roman" w:hAnsi="Times New Roman" w:cs="Times New Roman"/>
          <w:sz w:val="20"/>
          <w:szCs w:val="20"/>
        </w:rPr>
        <w:t>.</w:t>
      </w:r>
    </w:p>
    <w:p w:rsidR="000E5D20" w:rsidRPr="00755E34" w:rsidRDefault="00D14F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6.</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UWAGA: Wykonawca </w:t>
      </w:r>
      <w:r w:rsidR="004D45EC" w:rsidRPr="00755E34">
        <w:rPr>
          <w:rFonts w:ascii="Times New Roman" w:hAnsi="Times New Roman" w:cs="Times New Roman"/>
          <w:sz w:val="20"/>
          <w:szCs w:val="20"/>
        </w:rPr>
        <w:t>nie</w:t>
      </w:r>
      <w:r w:rsidR="00715E6E"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może, po upływie terminu składania ofert, powoływać się na zdolności lub sytuację podmiotów </w:t>
      </w:r>
    </w:p>
    <w:p w:rsidR="000E5D20" w:rsidRPr="00755E34" w:rsidRDefault="000E5D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 xml:space="preserve">udostępniających zasoby, jeżeli na etapie składania ofert nie polegał on w danym zakresie na zdolnościach lub sytuacji </w:t>
      </w:r>
    </w:p>
    <w:p w:rsidR="00D14F20" w:rsidRPr="00755E34" w:rsidRDefault="000E5D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podmiotów udostępniających zasoby.</w:t>
      </w:r>
    </w:p>
    <w:p w:rsidR="00BD676B" w:rsidRPr="00755E34" w:rsidRDefault="00D14F20"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7.</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Wykonawca, w przypadku polegania na zdolnościach lub sytuacji podmiotów udostępniających zasoby, przedstawia w</w:t>
      </w:r>
      <w:r w:rsidR="00BD676B" w:rsidRPr="00755E34">
        <w:rPr>
          <w:rFonts w:ascii="Times New Roman" w:hAnsi="Times New Roman" w:cs="Times New Roman"/>
          <w:sz w:val="20"/>
          <w:szCs w:val="20"/>
        </w:rPr>
        <w:t xml:space="preserve">raz </w:t>
      </w:r>
    </w:p>
    <w:p w:rsidR="00BD676B" w:rsidRPr="00755E34" w:rsidRDefault="00BD676B"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z</w:t>
      </w:r>
      <w:r w:rsidR="00BF245A" w:rsidRPr="00755E34">
        <w:rPr>
          <w:rFonts w:ascii="Times New Roman" w:hAnsi="Times New Roman" w:cs="Times New Roman"/>
          <w:sz w:val="20"/>
          <w:szCs w:val="20"/>
        </w:rPr>
        <w:t xml:space="preserve"> oświadczeniem, o którym mowa w </w:t>
      </w:r>
      <w:r w:rsidR="00B467DF" w:rsidRPr="00755E34">
        <w:rPr>
          <w:rFonts w:ascii="Times New Roman" w:hAnsi="Times New Roman" w:cs="Times New Roman"/>
          <w:sz w:val="20"/>
          <w:szCs w:val="20"/>
        </w:rPr>
        <w:t>Dziale</w:t>
      </w:r>
      <w:r w:rsidR="00F44805" w:rsidRPr="00755E34">
        <w:rPr>
          <w:rFonts w:ascii="Times New Roman" w:hAnsi="Times New Roman" w:cs="Times New Roman"/>
          <w:sz w:val="20"/>
          <w:szCs w:val="20"/>
        </w:rPr>
        <w:t xml:space="preserve"> X ust. 1 SWZ,</w:t>
      </w:r>
      <w:r w:rsidR="00D14F20" w:rsidRPr="00755E34">
        <w:rPr>
          <w:rFonts w:ascii="Times New Roman" w:hAnsi="Times New Roman" w:cs="Times New Roman"/>
          <w:sz w:val="20"/>
          <w:szCs w:val="20"/>
        </w:rPr>
        <w:t xml:space="preserve"> także oświadczenie podmiotu udostępniającego zasoby, </w:t>
      </w:r>
    </w:p>
    <w:p w:rsidR="00BD676B" w:rsidRPr="00755E34" w:rsidRDefault="00BD676B"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potwierdzające brak podstaw wykluczenia tego podmiotu oraz odpowie</w:t>
      </w:r>
      <w:r w:rsidR="00F44805" w:rsidRPr="00755E34">
        <w:rPr>
          <w:rFonts w:ascii="Times New Roman" w:hAnsi="Times New Roman" w:cs="Times New Roman"/>
          <w:sz w:val="20"/>
          <w:szCs w:val="20"/>
        </w:rPr>
        <w:t>dnio spełnianie warunków udziału</w:t>
      </w:r>
      <w:r w:rsidR="00D14F20" w:rsidRPr="00755E34">
        <w:rPr>
          <w:rFonts w:ascii="Times New Roman" w:hAnsi="Times New Roman" w:cs="Times New Roman"/>
          <w:sz w:val="20"/>
          <w:szCs w:val="20"/>
        </w:rPr>
        <w:t xml:space="preserve"> w postępowaniu, </w:t>
      </w:r>
      <w:r w:rsidR="00481EF2" w:rsidRPr="00755E34">
        <w:rPr>
          <w:rFonts w:ascii="Times New Roman" w:hAnsi="Times New Roman" w:cs="Times New Roman"/>
          <w:sz w:val="20"/>
          <w:szCs w:val="20"/>
        </w:rPr>
        <w:t xml:space="preserve"> </w:t>
      </w:r>
    </w:p>
    <w:p w:rsidR="00BD676B" w:rsidRPr="00755E34" w:rsidRDefault="00BD676B"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 xml:space="preserve">w zakresie, w jakim wykonawca powołuje się na jego zasoby, zgodnie z katalogiem dokumentów określonych w </w:t>
      </w:r>
      <w:r w:rsidR="00B467DF" w:rsidRPr="00755E34">
        <w:rPr>
          <w:rFonts w:ascii="Times New Roman" w:hAnsi="Times New Roman" w:cs="Times New Roman"/>
          <w:sz w:val="20"/>
          <w:szCs w:val="20"/>
        </w:rPr>
        <w:t>Dziale</w:t>
      </w:r>
      <w:r w:rsidR="00D14F20" w:rsidRPr="00755E34">
        <w:rPr>
          <w:rFonts w:ascii="Times New Roman" w:hAnsi="Times New Roman" w:cs="Times New Roman"/>
          <w:sz w:val="20"/>
          <w:szCs w:val="20"/>
        </w:rPr>
        <w:t xml:space="preserve"> X </w:t>
      </w:r>
    </w:p>
    <w:p w:rsidR="00D14F20" w:rsidRPr="00755E34" w:rsidRDefault="00BD676B" w:rsidP="00777AB1">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SWZ</w:t>
      </w:r>
      <w:r w:rsidR="00F44805" w:rsidRPr="00755E34">
        <w:rPr>
          <w:rFonts w:ascii="Times New Roman" w:hAnsi="Times New Roman" w:cs="Times New Roman"/>
          <w:sz w:val="20"/>
          <w:szCs w:val="20"/>
        </w:rPr>
        <w:t xml:space="preserve"> (art. 125 ust. 5 ustawy P.Z.P.)</w:t>
      </w:r>
      <w:r w:rsidR="00D14F20" w:rsidRPr="00755E34">
        <w:rPr>
          <w:rFonts w:ascii="Times New Roman" w:hAnsi="Times New Roman" w:cs="Times New Roman"/>
          <w:sz w:val="20"/>
          <w:szCs w:val="20"/>
        </w:rPr>
        <w:t>.</w:t>
      </w:r>
    </w:p>
    <w:p w:rsidR="00777AB1" w:rsidRPr="00755E34" w:rsidRDefault="00777AB1" w:rsidP="00777AB1">
      <w:pPr>
        <w:pStyle w:val="Bezodstpw"/>
        <w:rPr>
          <w:rFonts w:ascii="Times New Roman" w:hAnsi="Times New Roman" w:cs="Times New Roman"/>
          <w:b/>
          <w:sz w:val="20"/>
          <w:szCs w:val="20"/>
        </w:rPr>
      </w:pPr>
    </w:p>
    <w:p w:rsidR="00777AB1" w:rsidRPr="00755E34" w:rsidRDefault="00F44805" w:rsidP="00777AB1">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DZIAŁ </w:t>
      </w:r>
      <w:r w:rsidR="00D14F20" w:rsidRPr="00755E34">
        <w:rPr>
          <w:rFonts w:ascii="Times New Roman" w:hAnsi="Times New Roman" w:cs="Times New Roman"/>
          <w:b/>
          <w:sz w:val="20"/>
          <w:szCs w:val="20"/>
        </w:rPr>
        <w:t>XII.</w:t>
      </w:r>
      <w:r w:rsidR="00D12393">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 xml:space="preserve">INFORMACJA DLA WYKONAWCÓW WSPÓLNIE UBIEGAJĄCYCH SIĘ </w:t>
      </w:r>
      <w:r w:rsidR="00777AB1" w:rsidRPr="00755E34">
        <w:rPr>
          <w:rFonts w:ascii="Times New Roman" w:hAnsi="Times New Roman" w:cs="Times New Roman"/>
          <w:b/>
          <w:sz w:val="20"/>
          <w:szCs w:val="20"/>
        </w:rPr>
        <w:t xml:space="preserve">   </w:t>
      </w:r>
    </w:p>
    <w:p w:rsidR="00D14F20" w:rsidRPr="00755E34" w:rsidRDefault="00777AB1" w:rsidP="00777AB1">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O UDZIELE</w:t>
      </w:r>
      <w:r w:rsidR="00BF245A" w:rsidRPr="00755E34">
        <w:rPr>
          <w:rFonts w:ascii="Times New Roman" w:hAnsi="Times New Roman" w:cs="Times New Roman"/>
          <w:b/>
          <w:sz w:val="20"/>
          <w:szCs w:val="20"/>
        </w:rPr>
        <w:t>NIE ZAMÓWIENIA (SPÓŁKI CYWILNE/</w:t>
      </w:r>
      <w:r w:rsidR="00D14F20" w:rsidRPr="00755E34">
        <w:rPr>
          <w:rFonts w:ascii="Times New Roman" w:hAnsi="Times New Roman" w:cs="Times New Roman"/>
          <w:b/>
          <w:sz w:val="20"/>
          <w:szCs w:val="20"/>
        </w:rPr>
        <w:t>KONSORCJA)</w:t>
      </w:r>
    </w:p>
    <w:p w:rsidR="00777AB1" w:rsidRPr="00755E34" w:rsidRDefault="00777AB1" w:rsidP="00777AB1">
      <w:pPr>
        <w:pStyle w:val="Bezodstpw"/>
        <w:rPr>
          <w:rFonts w:ascii="Times New Roman" w:hAnsi="Times New Roman" w:cs="Times New Roman"/>
          <w:b/>
          <w:sz w:val="20"/>
          <w:szCs w:val="20"/>
        </w:rPr>
      </w:pPr>
    </w:p>
    <w:p w:rsidR="00777AB1" w:rsidRPr="00755E34" w:rsidRDefault="00F44805"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1. Wykonawcy mogą</w:t>
      </w:r>
      <w:r w:rsidR="00D14F20" w:rsidRPr="00755E34">
        <w:rPr>
          <w:rFonts w:ascii="Times New Roman" w:hAnsi="Times New Roman" w:cs="Times New Roman"/>
          <w:sz w:val="20"/>
          <w:szCs w:val="20"/>
        </w:rPr>
        <w:t xml:space="preserve"> wspólnie ubiegać si</w:t>
      </w:r>
      <w:r w:rsidRPr="00755E34">
        <w:rPr>
          <w:rFonts w:ascii="Times New Roman" w:hAnsi="Times New Roman" w:cs="Times New Roman"/>
          <w:sz w:val="20"/>
          <w:szCs w:val="20"/>
        </w:rPr>
        <w:t>ę</w:t>
      </w:r>
      <w:r w:rsidR="00D14F20" w:rsidRPr="00755E34">
        <w:rPr>
          <w:rFonts w:ascii="Times New Roman" w:hAnsi="Times New Roman" w:cs="Times New Roman"/>
          <w:sz w:val="20"/>
          <w:szCs w:val="20"/>
        </w:rPr>
        <w:t xml:space="preserve"> o udzielenie zamówienia. W takim przypadku Wykonawcy ustanawiają </w:t>
      </w:r>
    </w:p>
    <w:p w:rsidR="00777AB1"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 xml:space="preserve">pełnomocnika do reprezentowania ich w postępowaniu albo do reprezentowania i zawarcia umowy w sprawie </w:t>
      </w:r>
    </w:p>
    <w:p w:rsidR="00D14F20"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zamówienia publicznego. Pełnomocnictwo winno być załączone do oferty.</w:t>
      </w:r>
    </w:p>
    <w:p w:rsidR="00777AB1" w:rsidRPr="00755E34" w:rsidRDefault="00D14F20"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2.</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W przypadku Wykonawców wspólnie ubie</w:t>
      </w:r>
      <w:r w:rsidR="00F44805" w:rsidRPr="00755E34">
        <w:rPr>
          <w:rFonts w:ascii="Times New Roman" w:hAnsi="Times New Roman" w:cs="Times New Roman"/>
          <w:sz w:val="20"/>
          <w:szCs w:val="20"/>
        </w:rPr>
        <w:t>gających się o udzielenie zamów</w:t>
      </w:r>
      <w:r w:rsidRPr="00755E34">
        <w:rPr>
          <w:rFonts w:ascii="Times New Roman" w:hAnsi="Times New Roman" w:cs="Times New Roman"/>
          <w:sz w:val="20"/>
          <w:szCs w:val="20"/>
        </w:rPr>
        <w:t>ie</w:t>
      </w:r>
      <w:r w:rsidR="00F44805" w:rsidRPr="00755E34">
        <w:rPr>
          <w:rFonts w:ascii="Times New Roman" w:hAnsi="Times New Roman" w:cs="Times New Roman"/>
          <w:sz w:val="20"/>
          <w:szCs w:val="20"/>
        </w:rPr>
        <w:t>nia,</w:t>
      </w:r>
      <w:r w:rsidRPr="00755E34">
        <w:rPr>
          <w:rFonts w:ascii="Times New Roman" w:hAnsi="Times New Roman" w:cs="Times New Roman"/>
          <w:sz w:val="20"/>
          <w:szCs w:val="20"/>
        </w:rPr>
        <w:t xml:space="preserve"> ośw</w:t>
      </w:r>
      <w:r w:rsidR="00B467DF" w:rsidRPr="00755E34">
        <w:rPr>
          <w:rFonts w:ascii="Times New Roman" w:hAnsi="Times New Roman" w:cs="Times New Roman"/>
          <w:sz w:val="20"/>
          <w:szCs w:val="20"/>
        </w:rPr>
        <w:t xml:space="preserve">iadczenia, o których mowa </w:t>
      </w:r>
    </w:p>
    <w:p w:rsidR="00777AB1"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B467DF" w:rsidRPr="00755E34">
        <w:rPr>
          <w:rFonts w:ascii="Times New Roman" w:hAnsi="Times New Roman" w:cs="Times New Roman"/>
          <w:sz w:val="20"/>
          <w:szCs w:val="20"/>
        </w:rPr>
        <w:t>w D</w:t>
      </w:r>
      <w:r w:rsidR="00D14F20" w:rsidRPr="00755E34">
        <w:rPr>
          <w:rFonts w:ascii="Times New Roman" w:hAnsi="Times New Roman" w:cs="Times New Roman"/>
          <w:sz w:val="20"/>
          <w:szCs w:val="20"/>
        </w:rPr>
        <w:t xml:space="preserve">ziale X ust. 1 SWZ, składa każdy z wykonawców. Oświadczenia te potwierdzają brak podstaw wykluczenia </w:t>
      </w:r>
    </w:p>
    <w:p w:rsidR="00777AB1"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oraz spełnianie warunków udziału w zakresie</w:t>
      </w:r>
      <w:r w:rsidR="00715E6E" w:rsidRPr="00755E34">
        <w:rPr>
          <w:rFonts w:ascii="Times New Roman" w:hAnsi="Times New Roman" w:cs="Times New Roman"/>
          <w:sz w:val="20"/>
          <w:szCs w:val="20"/>
        </w:rPr>
        <w:t>,</w:t>
      </w:r>
      <w:r w:rsidR="00D14F20" w:rsidRPr="00755E34">
        <w:rPr>
          <w:rFonts w:ascii="Times New Roman" w:hAnsi="Times New Roman" w:cs="Times New Roman"/>
          <w:sz w:val="20"/>
          <w:szCs w:val="20"/>
        </w:rPr>
        <w:t xml:space="preserve"> w jakim każdy z wykonawców wykazuje spełnianie warunków </w:t>
      </w:r>
    </w:p>
    <w:p w:rsidR="00D14F20"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udziału w postępowaniu.</w:t>
      </w:r>
    </w:p>
    <w:p w:rsidR="00777AB1" w:rsidRPr="00755E34" w:rsidRDefault="00D14F20"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3.</w:t>
      </w:r>
      <w:r w:rsidR="00F44805" w:rsidRPr="00755E34">
        <w:rPr>
          <w:rFonts w:ascii="Times New Roman" w:hAnsi="Times New Roman" w:cs="Times New Roman"/>
          <w:sz w:val="20"/>
          <w:szCs w:val="20"/>
        </w:rPr>
        <w:t xml:space="preserve"> W</w:t>
      </w:r>
      <w:r w:rsidRPr="00755E34">
        <w:rPr>
          <w:rFonts w:ascii="Times New Roman" w:hAnsi="Times New Roman" w:cs="Times New Roman"/>
          <w:sz w:val="20"/>
          <w:szCs w:val="20"/>
        </w:rPr>
        <w:t>ykonawcy wspólnie ubiegający się o udzielenie zamówienia dołączają do oferty oświadczenie</w:t>
      </w:r>
      <w:r w:rsidR="00F44805" w:rsidRPr="00755E34">
        <w:rPr>
          <w:rFonts w:ascii="Times New Roman" w:hAnsi="Times New Roman" w:cs="Times New Roman"/>
          <w:sz w:val="20"/>
          <w:szCs w:val="20"/>
        </w:rPr>
        <w:t xml:space="preserve">, z którego wynika, </w:t>
      </w:r>
    </w:p>
    <w:p w:rsidR="00D14F20"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F44805" w:rsidRPr="00755E34">
        <w:rPr>
          <w:rFonts w:ascii="Times New Roman" w:hAnsi="Times New Roman" w:cs="Times New Roman"/>
          <w:sz w:val="20"/>
          <w:szCs w:val="20"/>
        </w:rPr>
        <w:t xml:space="preserve">które </w:t>
      </w:r>
      <w:r w:rsidR="00D14F20" w:rsidRPr="00755E34">
        <w:rPr>
          <w:rFonts w:ascii="Times New Roman" w:hAnsi="Times New Roman" w:cs="Times New Roman"/>
          <w:sz w:val="20"/>
          <w:szCs w:val="20"/>
        </w:rPr>
        <w:t>dostawy wykonają poszczególni wykonawcy.</w:t>
      </w:r>
    </w:p>
    <w:p w:rsidR="00777AB1" w:rsidRPr="00755E34" w:rsidRDefault="00D14F20"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4.</w:t>
      </w:r>
      <w:r w:rsidR="00777AB1"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Oświadczenia i dokumenty potwierdzające brak podstaw do wykluczenia z postępowania składa każdy </w:t>
      </w:r>
    </w:p>
    <w:p w:rsidR="00D14F20" w:rsidRPr="00755E34" w:rsidRDefault="00777AB1" w:rsidP="00777AB1">
      <w:pPr>
        <w:spacing w:after="0" w:line="240" w:lineRule="auto"/>
        <w:rPr>
          <w:rFonts w:ascii="Times New Roman" w:hAnsi="Times New Roman" w:cs="Times New Roman"/>
          <w:sz w:val="20"/>
          <w:szCs w:val="20"/>
        </w:rPr>
      </w:pPr>
      <w:r w:rsidRPr="00755E34">
        <w:rPr>
          <w:rFonts w:ascii="Times New Roman" w:hAnsi="Times New Roman" w:cs="Times New Roman"/>
          <w:sz w:val="20"/>
          <w:szCs w:val="20"/>
        </w:rPr>
        <w:t xml:space="preserve">    </w:t>
      </w:r>
      <w:r w:rsidR="00D14F20" w:rsidRPr="00755E34">
        <w:rPr>
          <w:rFonts w:ascii="Times New Roman" w:hAnsi="Times New Roman" w:cs="Times New Roman"/>
          <w:sz w:val="20"/>
          <w:szCs w:val="20"/>
        </w:rPr>
        <w:t>z Wykonawców wspólnie ubiegających się o zamówienie.</w:t>
      </w:r>
    </w:p>
    <w:p w:rsidR="00C50EDE" w:rsidRPr="00755E34" w:rsidRDefault="00C50EDE" w:rsidP="006A08FE">
      <w:pPr>
        <w:spacing w:after="0" w:line="240" w:lineRule="auto"/>
        <w:jc w:val="both"/>
        <w:rPr>
          <w:rFonts w:ascii="Times New Roman" w:hAnsi="Times New Roman" w:cs="Times New Roman"/>
          <w:sz w:val="20"/>
          <w:szCs w:val="20"/>
        </w:rPr>
      </w:pPr>
    </w:p>
    <w:p w:rsidR="00D14F20" w:rsidRPr="00755E34" w:rsidRDefault="00B467DF" w:rsidP="006A08FE">
      <w:pPr>
        <w:spacing w:after="0" w:line="240" w:lineRule="auto"/>
        <w:jc w:val="both"/>
        <w:rPr>
          <w:rFonts w:ascii="Times New Roman" w:hAnsi="Times New Roman" w:cs="Times New Roman"/>
          <w:b/>
          <w:sz w:val="20"/>
          <w:szCs w:val="20"/>
        </w:rPr>
      </w:pPr>
      <w:r w:rsidRPr="00755E34">
        <w:rPr>
          <w:rFonts w:ascii="Times New Roman" w:hAnsi="Times New Roman" w:cs="Times New Roman"/>
          <w:b/>
          <w:sz w:val="20"/>
          <w:szCs w:val="20"/>
        </w:rPr>
        <w:t xml:space="preserve">DZIAŁ </w:t>
      </w:r>
      <w:r w:rsidR="00D14F20" w:rsidRPr="00755E34">
        <w:rPr>
          <w:rFonts w:ascii="Times New Roman" w:hAnsi="Times New Roman" w:cs="Times New Roman"/>
          <w:b/>
          <w:sz w:val="20"/>
          <w:szCs w:val="20"/>
        </w:rPr>
        <w:t>XIII.</w:t>
      </w:r>
      <w:r w:rsidR="00D12393">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SPOSÓB KOMUNIKACJI ORAZ WYJAŚNIEN</w:t>
      </w:r>
      <w:r w:rsidR="00C50EDE" w:rsidRPr="00755E34">
        <w:rPr>
          <w:rFonts w:ascii="Times New Roman" w:hAnsi="Times New Roman" w:cs="Times New Roman"/>
          <w:b/>
          <w:sz w:val="20"/>
          <w:szCs w:val="20"/>
        </w:rPr>
        <w:t>IA</w:t>
      </w:r>
      <w:r w:rsidR="00D14F20" w:rsidRPr="00755E34">
        <w:rPr>
          <w:rFonts w:ascii="Times New Roman" w:hAnsi="Times New Roman" w:cs="Times New Roman"/>
          <w:b/>
          <w:sz w:val="20"/>
          <w:szCs w:val="20"/>
        </w:rPr>
        <w:t xml:space="preserve"> TREŚCI SWZ</w:t>
      </w:r>
    </w:p>
    <w:p w:rsidR="009743FB" w:rsidRPr="00755E34" w:rsidRDefault="009743FB" w:rsidP="00B12E6E">
      <w:pPr>
        <w:spacing w:after="0" w:line="240" w:lineRule="auto"/>
        <w:ind w:left="142" w:hanging="142"/>
        <w:rPr>
          <w:rFonts w:ascii="Times New Roman" w:hAnsi="Times New Roman" w:cs="Times New Roman"/>
          <w:sz w:val="20"/>
          <w:szCs w:val="20"/>
        </w:rPr>
      </w:pPr>
    </w:p>
    <w:p w:rsidR="00FE3D5A" w:rsidRPr="007D67B2" w:rsidRDefault="00FE3D5A" w:rsidP="00FE3D5A">
      <w:pPr>
        <w:widowControl w:val="0"/>
        <w:numPr>
          <w:ilvl w:val="0"/>
          <w:numId w:val="44"/>
        </w:numPr>
        <w:autoSpaceDE w:val="0"/>
        <w:autoSpaceDN w:val="0"/>
        <w:spacing w:after="0" w:line="240" w:lineRule="auto"/>
        <w:rPr>
          <w:rFonts w:ascii="Times New Roman" w:eastAsia="Avenir-Light" w:hAnsi="Times New Roman" w:cs="Times New Roman"/>
          <w:sz w:val="20"/>
          <w:szCs w:val="20"/>
        </w:rPr>
      </w:pPr>
      <w:r w:rsidRPr="007D67B2">
        <w:rPr>
          <w:rFonts w:ascii="Times New Roman" w:eastAsia="Avenir-Light" w:hAnsi="Times New Roman" w:cs="Times New Roman"/>
          <w:sz w:val="20"/>
          <w:szCs w:val="20"/>
        </w:rPr>
        <w:t>W przedmiotowym postępowaniu Zamawiający dopuszcza możliwość przekazywania sobie przez strony postępowania oświadczeń, wniosków, zawiadomień oraz informacji:</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b/>
          <w:sz w:val="20"/>
          <w:szCs w:val="20"/>
        </w:rPr>
      </w:pPr>
      <w:r w:rsidRPr="007D67B2">
        <w:rPr>
          <w:rFonts w:ascii="Times New Roman" w:eastAsia="Calibri" w:hAnsi="Times New Roman" w:cs="Times New Roman"/>
          <w:b/>
          <w:sz w:val="20"/>
          <w:szCs w:val="20"/>
        </w:rPr>
        <w:t xml:space="preserve">Za pośrednictwem Platformy znajdującej się pod adresem: </w:t>
      </w:r>
    </w:p>
    <w:p w:rsidR="00FE3D5A" w:rsidRPr="007D67B2" w:rsidRDefault="00B757B0" w:rsidP="00FE3D5A">
      <w:pPr>
        <w:spacing w:after="0" w:line="240" w:lineRule="auto"/>
        <w:ind w:left="792"/>
        <w:contextualSpacing/>
        <w:rPr>
          <w:rFonts w:ascii="Times New Roman" w:eastAsia="Calibri" w:hAnsi="Times New Roman" w:cs="Times New Roman"/>
          <w:b/>
          <w:sz w:val="20"/>
          <w:szCs w:val="20"/>
        </w:rPr>
      </w:pPr>
      <w:hyperlink r:id="rId11" w:history="1">
        <w:r w:rsidR="00FE3D5A" w:rsidRPr="007D67B2">
          <w:rPr>
            <w:rFonts w:ascii="Times New Roman" w:eastAsia="Calibri" w:hAnsi="Times New Roman" w:cs="Times New Roman"/>
            <w:color w:val="0563C1"/>
            <w:sz w:val="20"/>
            <w:szCs w:val="20"/>
            <w:u w:val="single"/>
          </w:rPr>
          <w:t>https://szpital-starachowice.ezamawiajacy.pl</w:t>
        </w:r>
      </w:hyperlink>
      <w:r w:rsidR="00FE3D5A" w:rsidRPr="007D67B2">
        <w:rPr>
          <w:rFonts w:ascii="Times New Roman" w:eastAsia="Calibri" w:hAnsi="Times New Roman" w:cs="Times New Roman"/>
          <w:sz w:val="20"/>
          <w:szCs w:val="20"/>
        </w:rPr>
        <w:t>, poprzez kafelek „Wiadomości” kierujący do modułu korespondencji</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Ogólne zasady korzystania z Platformy, z zastrzeżeniem pkt 8 niniejszego Rozdziału;</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lastRenderedPageBreak/>
        <w:t xml:space="preserve">zgłoszenie do postępowania wymaga zalogowania Wykonawcy do Systemu na subdomenie </w:t>
      </w:r>
    </w:p>
    <w:p w:rsidR="00FE3D5A" w:rsidRPr="007D67B2" w:rsidRDefault="00B757B0" w:rsidP="00FE3D5A">
      <w:pPr>
        <w:widowControl w:val="0"/>
        <w:autoSpaceDE w:val="0"/>
        <w:autoSpaceDN w:val="0"/>
        <w:spacing w:after="0" w:line="240" w:lineRule="auto"/>
        <w:ind w:left="792"/>
        <w:rPr>
          <w:rFonts w:ascii="Times New Roman" w:eastAsia="Calibri" w:hAnsi="Times New Roman" w:cs="Times New Roman"/>
          <w:sz w:val="20"/>
          <w:szCs w:val="20"/>
        </w:rPr>
      </w:pPr>
      <w:hyperlink r:id="rId12" w:history="1">
        <w:r w:rsidR="00FE3D5A" w:rsidRPr="007D67B2">
          <w:rPr>
            <w:rFonts w:ascii="Times New Roman" w:eastAsia="Calibri" w:hAnsi="Times New Roman" w:cs="Times New Roman"/>
            <w:color w:val="0563C1"/>
            <w:sz w:val="20"/>
            <w:szCs w:val="20"/>
            <w:u w:val="single"/>
          </w:rPr>
          <w:t>https://szpital-starachowice.ezamawiajacy.pl</w:t>
        </w:r>
      </w:hyperlink>
      <w:r w:rsidR="00FE3D5A" w:rsidRPr="007D67B2">
        <w:rPr>
          <w:rFonts w:ascii="Times New Roman" w:eastAsia="Calibri" w:hAnsi="Times New Roman" w:cs="Times New Roman"/>
          <w:color w:val="FF0000"/>
          <w:sz w:val="20"/>
          <w:szCs w:val="20"/>
        </w:rPr>
        <w:t>,</w:t>
      </w:r>
      <w:r w:rsidR="00FE3D5A" w:rsidRPr="007D67B2">
        <w:rPr>
          <w:rFonts w:ascii="Times New Roman" w:eastAsia="Calibri" w:hAnsi="Times New Roman" w:cs="Times New Roman"/>
          <w:sz w:val="20"/>
          <w:szCs w:val="20"/>
        </w:rPr>
        <w:t xml:space="preserve"> lub </w:t>
      </w:r>
      <w:r w:rsidR="00FE3D5A" w:rsidRPr="007D67B2">
        <w:rPr>
          <w:rFonts w:ascii="Times New Roman" w:eastAsia="Calibri" w:hAnsi="Times New Roman" w:cs="Times New Roman"/>
          <w:b/>
          <w:sz w:val="20"/>
          <w:szCs w:val="20"/>
        </w:rPr>
        <w:t>https://oneplace.marketplanet.pl.</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color w:val="000000"/>
          <w:sz w:val="20"/>
          <w:szCs w:val="20"/>
        </w:rPr>
      </w:pPr>
      <w:r w:rsidRPr="007D67B2">
        <w:rPr>
          <w:rFonts w:ascii="Times New Roman" w:eastAsia="Calibri" w:hAnsi="Times New Roman" w:cs="Times New Roman"/>
          <w:color w:val="000000"/>
          <w:sz w:val="20"/>
          <w:szCs w:val="20"/>
        </w:rPr>
        <w:t>Rejestracja konta następuje poprzez:</w:t>
      </w:r>
    </w:p>
    <w:p w:rsidR="00FE3D5A" w:rsidRPr="007D67B2" w:rsidRDefault="00FE3D5A" w:rsidP="00FE3D5A">
      <w:pPr>
        <w:widowControl w:val="0"/>
        <w:numPr>
          <w:ilvl w:val="2"/>
          <w:numId w:val="43"/>
        </w:numPr>
        <w:autoSpaceDE w:val="0"/>
        <w:autoSpaceDN w:val="0"/>
        <w:spacing w:after="0" w:line="240" w:lineRule="auto"/>
        <w:rPr>
          <w:rFonts w:ascii="Times New Roman" w:eastAsia="Calibri" w:hAnsi="Times New Roman" w:cs="Times New Roman"/>
          <w:color w:val="000000"/>
          <w:sz w:val="20"/>
          <w:szCs w:val="20"/>
        </w:rPr>
      </w:pPr>
      <w:r w:rsidRPr="007D67B2">
        <w:rPr>
          <w:rFonts w:ascii="Times New Roman" w:eastAsia="Calibri" w:hAnsi="Times New Roman" w:cs="Times New Roman"/>
          <w:color w:val="000000"/>
          <w:sz w:val="20"/>
          <w:szCs w:val="20"/>
        </w:rPr>
        <w:t>kontakt z numerem telefonu podanym w potwierdzeniu</w:t>
      </w:r>
    </w:p>
    <w:p w:rsidR="00FE3D5A" w:rsidRPr="007D67B2" w:rsidRDefault="00FE3D5A" w:rsidP="00FE3D5A">
      <w:pPr>
        <w:spacing w:after="0" w:line="240" w:lineRule="auto"/>
        <w:ind w:firstLine="720"/>
        <w:rPr>
          <w:rFonts w:ascii="Times New Roman" w:eastAsia="Calibri" w:hAnsi="Times New Roman" w:cs="Times New Roman"/>
          <w:color w:val="000000"/>
          <w:sz w:val="20"/>
          <w:szCs w:val="20"/>
        </w:rPr>
      </w:pPr>
      <w:r w:rsidRPr="007D67B2">
        <w:rPr>
          <w:rFonts w:ascii="Times New Roman" w:eastAsia="Calibri" w:hAnsi="Times New Roman" w:cs="Times New Roman"/>
          <w:color w:val="000000"/>
          <w:sz w:val="20"/>
          <w:szCs w:val="20"/>
        </w:rPr>
        <w:t>lub</w:t>
      </w:r>
    </w:p>
    <w:p w:rsidR="00FE3D5A" w:rsidRPr="007D67B2" w:rsidRDefault="00FE3D5A" w:rsidP="00FE3D5A">
      <w:pPr>
        <w:widowControl w:val="0"/>
        <w:numPr>
          <w:ilvl w:val="2"/>
          <w:numId w:val="43"/>
        </w:numPr>
        <w:autoSpaceDE w:val="0"/>
        <w:autoSpaceDN w:val="0"/>
        <w:spacing w:after="0" w:line="240" w:lineRule="auto"/>
        <w:rPr>
          <w:rFonts w:ascii="Times New Roman" w:eastAsia="Calibri" w:hAnsi="Times New Roman" w:cs="Times New Roman"/>
          <w:b/>
          <w:bCs/>
          <w:color w:val="000000"/>
          <w:sz w:val="20"/>
          <w:szCs w:val="20"/>
        </w:rPr>
      </w:pPr>
      <w:r w:rsidRPr="007D67B2">
        <w:rPr>
          <w:rFonts w:ascii="Times New Roman" w:eastAsia="Calibri" w:hAnsi="Times New Roman" w:cs="Times New Roman"/>
          <w:color w:val="000000"/>
          <w:sz w:val="20"/>
          <w:szCs w:val="20"/>
        </w:rPr>
        <w:t xml:space="preserve">jeżeli użytkownik nie skontaktuje się telefonicznie konto zostanie aktywowane </w:t>
      </w:r>
      <w:r w:rsidRPr="007D67B2">
        <w:rPr>
          <w:rFonts w:ascii="Times New Roman" w:eastAsia="Calibri" w:hAnsi="Times New Roman" w:cs="Times New Roman"/>
          <w:b/>
          <w:bCs/>
          <w:color w:val="000000"/>
          <w:sz w:val="20"/>
          <w:szCs w:val="20"/>
        </w:rPr>
        <w:t>w ciągu maksymalnie 6 godzin roboczych</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rsidR="00FE3D5A" w:rsidRPr="00FE3D5A" w:rsidRDefault="00FE3D5A" w:rsidP="00FE3D5A">
      <w:pPr>
        <w:pStyle w:val="TableParagraph"/>
        <w:rPr>
          <w:rFonts w:ascii="Times New Roman" w:hAnsi="Times New Roman" w:cs="Times New Roman"/>
          <w:sz w:val="20"/>
          <w:szCs w:val="20"/>
          <w:lang w:val="pl-PL"/>
        </w:rPr>
      </w:pPr>
      <w:r w:rsidRPr="00FE3D5A">
        <w:rPr>
          <w:rFonts w:ascii="Times New Roman" w:hAnsi="Times New Roman" w:cs="Times New Roman"/>
          <w:sz w:val="20"/>
          <w:szCs w:val="20"/>
          <w:lang w:val="pl-PL"/>
        </w:rPr>
        <w:t>Wykonawca może zwrócić się do Zamawiającego z wnioskiem o wyjaśnienie treści SWZ. Wniosek należy przesłać za pośrednictwem Platformy Zakupowej przez:</w:t>
      </w:r>
    </w:p>
    <w:p w:rsidR="00FE3D5A" w:rsidRPr="007D67B2" w:rsidRDefault="00FE3D5A" w:rsidP="00FE3D5A">
      <w:pPr>
        <w:widowControl w:val="0"/>
        <w:numPr>
          <w:ilvl w:val="1"/>
          <w:numId w:val="43"/>
        </w:numPr>
        <w:autoSpaceDE w:val="0"/>
        <w:autoSpaceDN w:val="0"/>
        <w:spacing w:after="0" w:line="240" w:lineRule="auto"/>
        <w:rPr>
          <w:rFonts w:ascii="Times New Roman" w:eastAsia="Avenir-Light" w:hAnsi="Times New Roman" w:cs="Times New Roman"/>
          <w:sz w:val="20"/>
          <w:szCs w:val="20"/>
        </w:rPr>
      </w:pPr>
      <w:r w:rsidRPr="007D67B2">
        <w:rPr>
          <w:rFonts w:ascii="Times New Roman" w:eastAsia="Avenir-Light" w:hAnsi="Times New Roman" w:cs="Times New Roman"/>
          <w:sz w:val="20"/>
          <w:szCs w:val="20"/>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rsidR="00FE3D5A" w:rsidRPr="007D67B2" w:rsidRDefault="00FE3D5A" w:rsidP="00FE3D5A">
      <w:pPr>
        <w:widowControl w:val="0"/>
        <w:autoSpaceDE w:val="0"/>
        <w:autoSpaceDN w:val="0"/>
        <w:spacing w:after="0" w:line="240" w:lineRule="auto"/>
        <w:ind w:left="792"/>
        <w:rPr>
          <w:rFonts w:ascii="Times New Roman" w:eastAsia="Avenir-Light" w:hAnsi="Times New Roman" w:cs="Times New Roman"/>
          <w:sz w:val="20"/>
          <w:szCs w:val="20"/>
        </w:rPr>
      </w:pPr>
      <w:r w:rsidRPr="007D67B2">
        <w:rPr>
          <w:rFonts w:ascii="Times New Roman" w:eastAsia="Avenir-Light" w:hAnsi="Times New Roman" w:cs="Times New Roman"/>
          <w:sz w:val="20"/>
          <w:szCs w:val="20"/>
        </w:rPr>
        <w:t>Kafel „Wiadomości” (po przystąpieniu do postępowania) dostępny w postępowaniu. W celu wysłania wiadomości do Zamawiającego klika na akcję „Utwórz nową wiadomość” wypełnia temat oraz treść/przedmiot pytania, a następnie klika akcję „Wyślij”.</w:t>
      </w:r>
      <w:r w:rsidRPr="007D67B2">
        <w:rPr>
          <w:rFonts w:ascii="Times New Roman" w:eastAsia="Avenir-Light" w:hAnsi="Times New Roman" w:cs="Times New Roman"/>
          <w:sz w:val="20"/>
          <w:szCs w:val="20"/>
        </w:rPr>
        <w:br/>
      </w:r>
      <w:r w:rsidRPr="007D67B2">
        <w:rPr>
          <w:rFonts w:ascii="Times New Roman" w:eastAsia="Avenir-Light" w:hAnsi="Times New Roman" w:cs="Times New Roman"/>
          <w:b/>
          <w:sz w:val="20"/>
          <w:szCs w:val="20"/>
        </w:rPr>
        <w:t>(Tryb podstawowy)</w:t>
      </w:r>
      <w:r w:rsidRPr="007D67B2">
        <w:rPr>
          <w:rFonts w:ascii="Times New Roman" w:eastAsia="Avenir-Light" w:hAnsi="Times New Roman" w:cs="Times New Roman"/>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rsidR="00FE3D5A" w:rsidRPr="007D67B2" w:rsidRDefault="00FE3D5A" w:rsidP="00FE3D5A">
      <w:pPr>
        <w:widowControl w:val="0"/>
        <w:autoSpaceDE w:val="0"/>
        <w:autoSpaceDN w:val="0"/>
        <w:spacing w:after="0" w:line="240" w:lineRule="auto"/>
        <w:ind w:left="792"/>
        <w:rPr>
          <w:rFonts w:ascii="Times New Roman" w:eastAsia="Avenir-Light" w:hAnsi="Times New Roman" w:cs="Times New Roman"/>
          <w:sz w:val="20"/>
          <w:szCs w:val="20"/>
        </w:rPr>
      </w:pPr>
      <w:r w:rsidRPr="007D67B2">
        <w:rPr>
          <w:rFonts w:ascii="Times New Roman" w:eastAsia="Avenir-Light" w:hAnsi="Times New Roman" w:cs="Times New Roman"/>
          <w:b/>
          <w:sz w:val="20"/>
          <w:szCs w:val="20"/>
        </w:rPr>
        <w:t>(Przetarg nieograniczony)</w:t>
      </w:r>
      <w:r w:rsidRPr="007D67B2">
        <w:rPr>
          <w:rFonts w:ascii="Times New Roman" w:eastAsia="Avenir-Light" w:hAnsi="Times New Roman" w:cs="Times New Roman"/>
          <w:sz w:val="20"/>
          <w:szCs w:val="20"/>
        </w:rPr>
        <w:t xml:space="preserve"> Zamawiający udzieli wyjaśnień niezwłocznie, jednak nie później niż na 6 dni przed upływem terminu składania ofert albo nie później niż na 4 dni przed upływem terminu składania ofert w przypadku, o którym mowa w art. 138 ust. 2 pkt 2, pod warunkiem, że wniosek o wyjaśnienie treści SWZ wpłynął do zamawiającego nie później niż na odpowiednio 14 albo 7 dni przed upływem terminu składania ofert. Jeżeli wniosek o wyjaśnienie treści SWZ wpłynie po upływie terminu, o którym mowa powyżej, lub dotyczy udzielonych wyjaśnień, Zamawiający nie ma obowiązku udzielania wyjaśnień SWZ oraz obowiązku przedłużenia terminu składania ofert. Przedłużenie terminu składania ofert nie wpływa na bieg terminu składania wniosku o wyjaśnienie treści SWZ.</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Treść pytań (bez ujawniania źródła zapytania) wraz z wyjaśnieniami bądź informacje o dokonaniu modyfikacji SWZ, Zamawiający przekaże Wykonawcom za pośrednictwem Platformy Zakupowej.</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 xml:space="preserve">Zamawiający informuje, iż w przypadku jakichkolwiek wątpliwości związanych z zasadami korzystania z Platformy, Wykonawca winien skontaktować się z dostawcą rozwiązania teleinformatycznego Platforma zakupowa tel. +48 22 257 22 23 (infolinia dostępna w dni robocze, w godzinach 9.00-17.00) </w:t>
      </w:r>
    </w:p>
    <w:p w:rsidR="00FE3D5A" w:rsidRPr="007D67B2" w:rsidRDefault="00FE3D5A" w:rsidP="00FE3D5A">
      <w:pPr>
        <w:spacing w:after="0" w:line="240" w:lineRule="auto"/>
        <w:ind w:left="360"/>
        <w:contextualSpacing/>
        <w:rPr>
          <w:rFonts w:ascii="Times New Roman" w:eastAsia="Calibri" w:hAnsi="Times New Roman" w:cs="Times New Roman"/>
          <w:sz w:val="20"/>
          <w:szCs w:val="20"/>
        </w:rPr>
      </w:pPr>
      <w:r w:rsidRPr="007D67B2">
        <w:rPr>
          <w:rFonts w:ascii="Times New Roman" w:eastAsia="Calibri" w:hAnsi="Times New Roman" w:cs="Times New Roman"/>
          <w:sz w:val="20"/>
          <w:szCs w:val="20"/>
        </w:rPr>
        <w:t>e-mail: oneplace@marketplanet.pl</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Zamawiający określa dopuszczalny format podpisu elektronicznego jako:</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 xml:space="preserve">dokumenty w formacie „pdf" zaleca się podpisywać formatem </w:t>
      </w:r>
      <w:proofErr w:type="spellStart"/>
      <w:r w:rsidRPr="007D67B2">
        <w:rPr>
          <w:rFonts w:ascii="Times New Roman" w:eastAsia="Calibri" w:hAnsi="Times New Roman" w:cs="Times New Roman"/>
          <w:sz w:val="20"/>
          <w:szCs w:val="20"/>
        </w:rPr>
        <w:t>PAdES</w:t>
      </w:r>
      <w:proofErr w:type="spellEnd"/>
      <w:r w:rsidRPr="007D67B2">
        <w:rPr>
          <w:rFonts w:ascii="Times New Roman" w:eastAsia="Calibri" w:hAnsi="Times New Roman" w:cs="Times New Roman"/>
          <w:sz w:val="20"/>
          <w:szCs w:val="20"/>
        </w:rPr>
        <w:t>,</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dopuszcza się podpisanie dokumentów w formacie innym niż „pdf", wtedy będzie wymagany oddzielny plik z podpisem. W związku z tym Wykonawca będzie zobowiązany załączyć, prócz podpisanego dokumentu, oddzielny plik z podpisem.</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Zamawiający określa niezbędne wymagania sprzętowo - aplikacyjne umożliwiające pracę na Platformie Zakupowej tj.:</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 xml:space="preserve">Stały dostęp do sieci Internet o gwarantowanej przepustowości nie mniejszej niż 512 </w:t>
      </w:r>
      <w:proofErr w:type="spellStart"/>
      <w:r w:rsidRPr="007D67B2">
        <w:rPr>
          <w:rFonts w:ascii="Times New Roman" w:eastAsia="Calibri" w:hAnsi="Times New Roman" w:cs="Times New Roman"/>
          <w:sz w:val="20"/>
          <w:szCs w:val="20"/>
        </w:rPr>
        <w:t>kb</w:t>
      </w:r>
      <w:proofErr w:type="spellEnd"/>
      <w:r w:rsidRPr="007D67B2">
        <w:rPr>
          <w:rFonts w:ascii="Times New Roman" w:eastAsia="Calibri" w:hAnsi="Times New Roman" w:cs="Times New Roman"/>
          <w:sz w:val="20"/>
          <w:szCs w:val="20"/>
        </w:rPr>
        <w:t>/s;</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Komputer klasy PC lub MAC spełniający wymagania zainstalowanego systemu operacyjnego oraz wymagania używanej przeglądarki internetowej;</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 xml:space="preserve">Zainstalowana dowolna przeglądarka </w:t>
      </w:r>
      <w:r w:rsidRPr="007D67B2">
        <w:rPr>
          <w:rFonts w:ascii="Times New Roman" w:eastAsia="Times New Roman" w:hAnsi="Times New Roman" w:cs="Times New Roman"/>
          <w:sz w:val="20"/>
          <w:szCs w:val="20"/>
          <w:lang w:eastAsia="pl-PL"/>
        </w:rPr>
        <w:t>internetowa w wersji wspieranej przez producenta obsługująca TLS 1.2</w:t>
      </w:r>
      <w:r w:rsidRPr="007D67B2">
        <w:rPr>
          <w:rFonts w:ascii="Times New Roman" w:eastAsia="Calibri" w:hAnsi="Times New Roman" w:cs="Times New Roman"/>
          <w:sz w:val="20"/>
          <w:szCs w:val="20"/>
        </w:rPr>
        <w:t>;</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 xml:space="preserve">Zainstalowany program </w:t>
      </w:r>
      <w:proofErr w:type="spellStart"/>
      <w:r w:rsidRPr="007D67B2">
        <w:rPr>
          <w:rFonts w:ascii="Times New Roman" w:eastAsia="Calibri" w:hAnsi="Times New Roman" w:cs="Times New Roman"/>
          <w:sz w:val="20"/>
          <w:szCs w:val="20"/>
        </w:rPr>
        <w:t>Acrobat</w:t>
      </w:r>
      <w:proofErr w:type="spellEnd"/>
      <w:r w:rsidRPr="007D67B2">
        <w:rPr>
          <w:rFonts w:ascii="Times New Roman" w:eastAsia="Calibri" w:hAnsi="Times New Roman" w:cs="Times New Roman"/>
          <w:sz w:val="20"/>
          <w:szCs w:val="20"/>
        </w:rPr>
        <w:t xml:space="preserve"> Reader lub inny obsługujący pliki w formacie .pdf.</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rPr>
      </w:pPr>
      <w:r w:rsidRPr="007D67B2">
        <w:rPr>
          <w:rFonts w:ascii="Times New Roman" w:eastAsia="Calibri" w:hAnsi="Times New Roman" w:cs="Times New Roman"/>
          <w:sz w:val="20"/>
          <w:szCs w:val="20"/>
        </w:rPr>
        <w:t xml:space="preserve">Zamawiający określa dopuszczalne formaty przesyłanych danych tj. plików o wielkości do 2 GB w </w:t>
      </w:r>
      <w:r w:rsidRPr="007D67B2">
        <w:rPr>
          <w:rFonts w:ascii="Times New Roman" w:eastAsia="Calibri" w:hAnsi="Times New Roman" w:cs="Times New Roman"/>
          <w:sz w:val="20"/>
        </w:rPr>
        <w:t>txt,rtf,pdf,xps,odt,ods,odp,doc,xls,ppt,docx,xlsx,pptx,csv,jpg,jpeg,tif,tiff,geotiff,png,svg,wav,mp3,avi,mpg,mpeg,mp4,m4a,mpeg4,ogg,ogv,zip,tar,gz,gzip,7z,html,xhtml,css,xml,xsd,gml,rng,xsl,xslt,tsl,xmlsig,xades,pades,cades,asic,asics,sig,xmlenc,dxf,ath,prd.</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Zamawiający określa informacje na temat kodowania i czasu odbioru danych tj.:</w:t>
      </w:r>
    </w:p>
    <w:p w:rsidR="00FE3D5A" w:rsidRPr="007D67B2" w:rsidRDefault="00FE3D5A" w:rsidP="00FE3D5A">
      <w:pPr>
        <w:widowControl w:val="0"/>
        <w:numPr>
          <w:ilvl w:val="1"/>
          <w:numId w:val="43"/>
        </w:numPr>
        <w:autoSpaceDE w:val="0"/>
        <w:autoSpaceDN w:val="0"/>
        <w:spacing w:after="0" w:line="240" w:lineRule="auto"/>
        <w:rPr>
          <w:rFonts w:ascii="Times New Roman" w:eastAsia="Avenir-Light" w:hAnsi="Times New Roman" w:cs="Times New Roman"/>
          <w:sz w:val="20"/>
          <w:szCs w:val="20"/>
        </w:rPr>
      </w:pPr>
      <w:r w:rsidRPr="007D67B2">
        <w:rPr>
          <w:rFonts w:ascii="Times New Roman" w:eastAsia="Avenir-Light" w:hAnsi="Times New Roman" w:cs="Times New Roman"/>
          <w:sz w:val="20"/>
          <w:szCs w:val="20"/>
        </w:rPr>
        <w:t xml:space="preserve">Plik załączony przez Wykonawcę na Platformie Zakupowej i zapisany, widoczny jest w Systemie, jako zaszyfrowany – </w:t>
      </w:r>
      <w:r w:rsidRPr="007D67B2">
        <w:rPr>
          <w:rFonts w:ascii="Times New Roman" w:eastAsia="Avenir-Light" w:hAnsi="Times New Roman" w:cs="Times New Roman"/>
          <w:sz w:val="20"/>
          <w:szCs w:val="20"/>
        </w:rPr>
        <w:lastRenderedPageBreak/>
        <w:t>format kodowania UTF8. Możliwość otworzenia pliku dostępna jest dopiero po odszyfrowaniu przez Zamawiającego po upływie terminu otwarcia ofert.</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Oznaczenie czasu odbioru danych przez Platformę stanowi datę oraz dokładny czas (</w:t>
      </w:r>
      <w:proofErr w:type="spellStart"/>
      <w:r w:rsidRPr="007D67B2">
        <w:rPr>
          <w:rFonts w:ascii="Times New Roman" w:eastAsia="Calibri" w:hAnsi="Times New Roman" w:cs="Times New Roman"/>
          <w:sz w:val="20"/>
          <w:szCs w:val="20"/>
        </w:rPr>
        <w:t>hh:mm:ss</w:t>
      </w:r>
      <w:proofErr w:type="spellEnd"/>
      <w:r w:rsidRPr="007D67B2">
        <w:rPr>
          <w:rFonts w:ascii="Times New Roman" w:eastAsia="Calibri" w:hAnsi="Times New Roman" w:cs="Times New Roman"/>
          <w:sz w:val="20"/>
          <w:szCs w:val="20"/>
        </w:rPr>
        <w:t>) generowany wg. czasu lokalnego serwera synchronizowanego z Głównym Urzędem Miar, który udostępnia poprzez Internet usługę umożliwiającą synchronizację czasu w systemach komputerowych z czasem urzędowym obowiązującym w Polsce.</w:t>
      </w:r>
    </w:p>
    <w:p w:rsidR="00FE3D5A" w:rsidRPr="007D67B2" w:rsidRDefault="00FE3D5A" w:rsidP="00FE3D5A">
      <w:pPr>
        <w:widowControl w:val="0"/>
        <w:numPr>
          <w:ilvl w:val="0"/>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W przypadku wnoszenia wadium w formie poręczenia lub gwarancji:</w:t>
      </w:r>
    </w:p>
    <w:p w:rsidR="00FE3D5A" w:rsidRPr="007D67B2" w:rsidRDefault="00FE3D5A" w:rsidP="00FE3D5A">
      <w:pPr>
        <w:widowControl w:val="0"/>
        <w:numPr>
          <w:ilvl w:val="1"/>
          <w:numId w:val="43"/>
        </w:numPr>
        <w:autoSpaceDE w:val="0"/>
        <w:autoSpaceDN w:val="0"/>
        <w:spacing w:after="0" w:line="240" w:lineRule="auto"/>
        <w:rPr>
          <w:rFonts w:ascii="Times New Roman" w:eastAsia="Calibri" w:hAnsi="Times New Roman" w:cs="Times New Roman"/>
          <w:sz w:val="20"/>
          <w:szCs w:val="20"/>
        </w:rPr>
      </w:pPr>
      <w:r w:rsidRPr="007D67B2">
        <w:rPr>
          <w:rFonts w:ascii="Times New Roman" w:eastAsia="Calibri" w:hAnsi="Times New Roman" w:cs="Times New Roman"/>
          <w:sz w:val="20"/>
          <w:szCs w:val="20"/>
        </w:rPr>
        <w:t>Składając ofertę w formie elektronicznej lub w postaci elektronicznej opatrzonej kwalifikowanym podpisem elektronicznym(</w:t>
      </w:r>
      <w:r w:rsidRPr="007D67B2">
        <w:rPr>
          <w:rFonts w:ascii="Times New Roman" w:eastAsia="Calibri" w:hAnsi="Times New Roman" w:cs="Times New Roman"/>
          <w:sz w:val="20"/>
          <w:szCs w:val="20"/>
          <w:u w:val="single"/>
        </w:rPr>
        <w:t>przetarg nieograniczony</w:t>
      </w:r>
      <w:r w:rsidRPr="007D67B2">
        <w:rPr>
          <w:rFonts w:ascii="Times New Roman" w:eastAsia="Calibri" w:hAnsi="Times New Roman" w:cs="Times New Roman"/>
          <w:sz w:val="20"/>
          <w:szCs w:val="20"/>
        </w:rPr>
        <w:t>), kwalifikowanym podpisem elektronicznym, podpisem zaufanym lub podpisem osobistym(</w:t>
      </w:r>
      <w:r w:rsidRPr="007D67B2">
        <w:rPr>
          <w:rFonts w:ascii="Times New Roman" w:eastAsia="Calibri" w:hAnsi="Times New Roman" w:cs="Times New Roman"/>
          <w:sz w:val="20"/>
          <w:szCs w:val="20"/>
          <w:u w:val="single"/>
        </w:rPr>
        <w:t>tryb podstawowy</w:t>
      </w:r>
      <w:r w:rsidRPr="007D67B2">
        <w:rPr>
          <w:rFonts w:ascii="Times New Roman" w:eastAsia="Calibri" w:hAnsi="Times New Roman" w:cs="Times New Roman"/>
          <w:sz w:val="20"/>
          <w:szCs w:val="20"/>
        </w:rPr>
        <w:t>), oryginał dokumentu wadium (poręczenia lub gwarancji) opatrzonego podpisem elektronicznym osób upoważnionych do jego wystawienia, Wykonawca składa załączając go do Platformy zakupowej w sekcji "Przygotowanie oferty", następnie podsekcji "Dokumenty do oferty", poprzez wybranie polecenia "Przeciągnij tutaj lub Wybierz plik z dysku".</w:t>
      </w:r>
    </w:p>
    <w:p w:rsidR="00E615A4" w:rsidRPr="00755E34" w:rsidRDefault="00E615A4" w:rsidP="00FE3D5A">
      <w:pPr>
        <w:pStyle w:val="Bezodstpw"/>
      </w:pPr>
    </w:p>
    <w:p w:rsidR="00E615A4" w:rsidRPr="00755E34" w:rsidRDefault="00F472D7" w:rsidP="00E615A4">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DZIAŁ </w:t>
      </w:r>
      <w:r w:rsidR="00D14F20" w:rsidRPr="00755E34">
        <w:rPr>
          <w:rFonts w:ascii="Times New Roman" w:hAnsi="Times New Roman" w:cs="Times New Roman"/>
          <w:b/>
          <w:sz w:val="20"/>
          <w:szCs w:val="20"/>
        </w:rPr>
        <w:t xml:space="preserve">XIV. OPIS SPOSOBU PRZYGOTOWANIA OFERT ORAZ WYMAGANIA FORMALNE </w:t>
      </w:r>
    </w:p>
    <w:p w:rsidR="00D14F20" w:rsidRPr="00755E34" w:rsidRDefault="00E615A4" w:rsidP="00E615A4">
      <w:pPr>
        <w:pStyle w:val="Bezodstpw"/>
        <w:rPr>
          <w:rFonts w:ascii="Times New Roman" w:hAnsi="Times New Roman" w:cs="Times New Roman"/>
          <w:b/>
          <w:sz w:val="20"/>
          <w:szCs w:val="20"/>
        </w:rPr>
      </w:pPr>
      <w:r w:rsidRPr="00755E34">
        <w:rPr>
          <w:rFonts w:ascii="Times New Roman" w:hAnsi="Times New Roman" w:cs="Times New Roman"/>
          <w:b/>
          <w:sz w:val="20"/>
          <w:szCs w:val="20"/>
        </w:rPr>
        <w:t xml:space="preserve">                       </w:t>
      </w:r>
      <w:r w:rsidR="00D14F20" w:rsidRPr="00755E34">
        <w:rPr>
          <w:rFonts w:ascii="Times New Roman" w:hAnsi="Times New Roman" w:cs="Times New Roman"/>
          <w:b/>
          <w:sz w:val="20"/>
          <w:szCs w:val="20"/>
        </w:rPr>
        <w:t>DOTYCZĄCE SKŁADANYCH OŚWIADCZEŃ I DOKUMENTÓW</w:t>
      </w:r>
    </w:p>
    <w:p w:rsidR="00BB06D6" w:rsidRDefault="00BB06D6" w:rsidP="00481EF2">
      <w:pPr>
        <w:pStyle w:val="Bezodstpw"/>
        <w:rPr>
          <w:rFonts w:ascii="Times New Roman" w:hAnsi="Times New Roman" w:cs="Times New Roman"/>
          <w:sz w:val="20"/>
          <w:szCs w:val="20"/>
        </w:rPr>
      </w:pPr>
    </w:p>
    <w:p w:rsidR="00DF4314" w:rsidRPr="00BB06D6" w:rsidRDefault="00DF4314" w:rsidP="00481EF2">
      <w:pPr>
        <w:pStyle w:val="Bezodstpw"/>
        <w:rPr>
          <w:rFonts w:ascii="Times New Roman" w:hAnsi="Times New Roman" w:cs="Times New Roman"/>
          <w:sz w:val="20"/>
          <w:szCs w:val="20"/>
        </w:rPr>
      </w:pPr>
      <w:r w:rsidRPr="00BB06D6">
        <w:rPr>
          <w:rFonts w:ascii="Times New Roman" w:hAnsi="Times New Roman" w:cs="Times New Roman"/>
          <w:sz w:val="20"/>
          <w:szCs w:val="20"/>
        </w:rPr>
        <w:t>1. Wykonawca może złożyć tylko jedną ofertę.</w:t>
      </w:r>
    </w:p>
    <w:p w:rsidR="00DF4314" w:rsidRPr="00BB06D6" w:rsidRDefault="00DF4314" w:rsidP="00481EF2">
      <w:pPr>
        <w:pStyle w:val="Bezodstpw"/>
        <w:rPr>
          <w:rFonts w:ascii="Times New Roman" w:hAnsi="Times New Roman" w:cs="Times New Roman"/>
          <w:sz w:val="20"/>
          <w:szCs w:val="20"/>
        </w:rPr>
      </w:pPr>
      <w:r w:rsidRPr="00BB06D6">
        <w:rPr>
          <w:rFonts w:ascii="Times New Roman" w:hAnsi="Times New Roman" w:cs="Times New Roman"/>
          <w:sz w:val="20"/>
          <w:szCs w:val="20"/>
        </w:rPr>
        <w:t xml:space="preserve">2. Treść oferty musi odpowiadać treści SWZ </w:t>
      </w:r>
    </w:p>
    <w:p w:rsidR="00E2615B" w:rsidRPr="00755E34" w:rsidRDefault="00715E6E" w:rsidP="007E4272">
      <w:pPr>
        <w:spacing w:after="0" w:line="240" w:lineRule="auto"/>
        <w:ind w:left="142" w:hanging="142"/>
        <w:jc w:val="both"/>
        <w:rPr>
          <w:rFonts w:ascii="Times New Roman" w:hAnsi="Times New Roman" w:cs="Times New Roman"/>
          <w:sz w:val="20"/>
          <w:szCs w:val="20"/>
        </w:rPr>
      </w:pPr>
      <w:r w:rsidRPr="00755E34">
        <w:rPr>
          <w:rFonts w:ascii="Times New Roman" w:hAnsi="Times New Roman" w:cs="Times New Roman"/>
          <w:sz w:val="20"/>
          <w:szCs w:val="20"/>
        </w:rPr>
        <w:t>3</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Oferta musi zawierać następujące oświadczenia i dokumenty:</w:t>
      </w:r>
    </w:p>
    <w:p w:rsidR="00E615A4" w:rsidRPr="00755E34" w:rsidRDefault="00E2615B"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1.1.</w:t>
      </w:r>
      <w:r w:rsidR="00E615A4" w:rsidRPr="00755E34">
        <w:rPr>
          <w:rFonts w:ascii="Times New Roman" w:hAnsi="Times New Roman" w:cs="Times New Roman"/>
          <w:sz w:val="20"/>
          <w:szCs w:val="20"/>
        </w:rPr>
        <w:t xml:space="preserve"> </w:t>
      </w:r>
      <w:r w:rsidRPr="00755E34">
        <w:rPr>
          <w:rFonts w:ascii="Times New Roman" w:hAnsi="Times New Roman" w:cs="Times New Roman"/>
          <w:sz w:val="20"/>
          <w:szCs w:val="20"/>
        </w:rPr>
        <w:t xml:space="preserve">Formularz oferty wraz z wymaganymi załącznikami sporządzony wg wzoru Formularza oferty stanowiącego </w:t>
      </w:r>
    </w:p>
    <w:p w:rsidR="00E615A4" w:rsidRPr="00755E34" w:rsidRDefault="00E615A4"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załącznik nr 1. W przypadku złożenia oferty na innym formularzu niż załącznik nr 1 do SWZ, powinien on </w:t>
      </w:r>
    </w:p>
    <w:p w:rsidR="00E615A4" w:rsidRPr="00755E34" w:rsidRDefault="00E615A4"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zawierać wszystkie wymagane informacje określone w tym załączniku. Formularz oferty nie podlega </w:t>
      </w:r>
    </w:p>
    <w:p w:rsidR="00856DA5" w:rsidRDefault="00E615A4" w:rsidP="00FE3D5A">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FE3D5A">
        <w:rPr>
          <w:rFonts w:ascii="Times New Roman" w:hAnsi="Times New Roman" w:cs="Times New Roman"/>
          <w:sz w:val="20"/>
          <w:szCs w:val="20"/>
        </w:rPr>
        <w:t>uzupełnieniu.</w:t>
      </w:r>
    </w:p>
    <w:p w:rsidR="00E615A4" w:rsidRPr="00755E34" w:rsidRDefault="00715E6E"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4</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Składając Ofertę w postaci elektronicznej Wykonawca zobowiązany jest złożyć za pośrednictwem Platformy </w:t>
      </w:r>
    </w:p>
    <w:p w:rsidR="00E615A4"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podpisane przez osoby umocowane podpisem elektronicznym, dokumenty. Informacje zawarte w pkt. 1 </w:t>
      </w:r>
    </w:p>
    <w:p w:rsidR="00E2615B"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Wykonawca załącza tylko na Platformie.</w:t>
      </w:r>
    </w:p>
    <w:p w:rsidR="00E615A4"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Złożenie Formularza Oferty na Platformie przez Wykonawcę, który składa ofertę w postaci elektronicznej, </w:t>
      </w:r>
    </w:p>
    <w:p w:rsidR="00481EF2"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Zamawiający uzna za wiążące.</w:t>
      </w:r>
      <w:r w:rsidRPr="00755E34">
        <w:rPr>
          <w:rFonts w:ascii="Times New Roman" w:hAnsi="Times New Roman" w:cs="Times New Roman"/>
          <w:sz w:val="20"/>
          <w:szCs w:val="20"/>
        </w:rPr>
        <w:t xml:space="preserve"> </w:t>
      </w:r>
    </w:p>
    <w:p w:rsidR="00E2615B" w:rsidRPr="00755E34" w:rsidRDefault="00715E6E" w:rsidP="00481EF2">
      <w:pPr>
        <w:spacing w:after="0" w:line="240" w:lineRule="auto"/>
        <w:ind w:left="142" w:hanging="142"/>
        <w:rPr>
          <w:rFonts w:ascii="Times New Roman" w:hAnsi="Times New Roman" w:cs="Times New Roman"/>
          <w:strike/>
          <w:sz w:val="20"/>
          <w:szCs w:val="20"/>
        </w:rPr>
      </w:pPr>
      <w:r w:rsidRPr="00755E34">
        <w:rPr>
          <w:rFonts w:ascii="Times New Roman" w:hAnsi="Times New Roman" w:cs="Times New Roman"/>
          <w:sz w:val="20"/>
          <w:szCs w:val="20"/>
        </w:rPr>
        <w:t>5</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Wykonawca składa ofertę zgodnie z wymaganiami określonymi w SWZ. </w:t>
      </w:r>
    </w:p>
    <w:p w:rsidR="00E615A4" w:rsidRPr="00755E34" w:rsidRDefault="00715E6E" w:rsidP="007E4272">
      <w:pPr>
        <w:spacing w:after="0" w:line="240" w:lineRule="auto"/>
        <w:ind w:left="142" w:hanging="142"/>
        <w:jc w:val="both"/>
        <w:rPr>
          <w:rFonts w:ascii="Times New Roman" w:hAnsi="Times New Roman" w:cs="Times New Roman"/>
          <w:sz w:val="20"/>
          <w:szCs w:val="20"/>
        </w:rPr>
      </w:pPr>
      <w:r w:rsidRPr="00755E34">
        <w:rPr>
          <w:rFonts w:ascii="Times New Roman" w:hAnsi="Times New Roman" w:cs="Times New Roman"/>
          <w:sz w:val="20"/>
          <w:szCs w:val="20"/>
        </w:rPr>
        <w:t>6</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Oferta winna być sporządzona w języku polskim i złożona pod rygorem nieważności w postaci elektronicznej </w:t>
      </w:r>
    </w:p>
    <w:p w:rsidR="00E2615B" w:rsidRPr="00755E34" w:rsidRDefault="00E615A4" w:rsidP="007E4272">
      <w:pPr>
        <w:spacing w:after="0" w:line="240" w:lineRule="auto"/>
        <w:ind w:left="142" w:hanging="142"/>
        <w:jc w:val="both"/>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za pośrednictwem Platformy dostępnej pod adresem https://szpital-starachowice.ezamawiajacy.pl</w:t>
      </w:r>
    </w:p>
    <w:p w:rsidR="00E2615B" w:rsidRPr="00755E34" w:rsidRDefault="00715E6E" w:rsidP="007E4272">
      <w:pPr>
        <w:spacing w:after="0" w:line="240" w:lineRule="auto"/>
        <w:ind w:left="142" w:hanging="142"/>
        <w:jc w:val="both"/>
        <w:rPr>
          <w:rFonts w:ascii="Times New Roman" w:hAnsi="Times New Roman" w:cs="Times New Roman"/>
          <w:sz w:val="20"/>
          <w:szCs w:val="20"/>
        </w:rPr>
      </w:pPr>
      <w:r w:rsidRPr="00755E34">
        <w:rPr>
          <w:rFonts w:ascii="Times New Roman" w:hAnsi="Times New Roman" w:cs="Times New Roman"/>
          <w:sz w:val="20"/>
          <w:szCs w:val="20"/>
        </w:rPr>
        <w:t>7</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Korzystanie z Platformy jest bezpłatne.</w:t>
      </w:r>
    </w:p>
    <w:p w:rsidR="00E615A4" w:rsidRPr="00755E34" w:rsidRDefault="00715E6E"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8</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Oferta wraz z załącznikami powinna być podpisana przez osobę upoważnioną do reprezentowania Wykonawcy. </w:t>
      </w:r>
    </w:p>
    <w:p w:rsidR="00E615A4"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Oferta sporządzona w postaci elektronicznej powinna być podpisana podpisem elektronicznym przez osobę </w:t>
      </w:r>
    </w:p>
    <w:p w:rsidR="00E615A4"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uprawnioną, zgodnie z formą reprezentacji Wykonawcy określoną w rejestrze sądowym lub innym dokumencie, </w:t>
      </w:r>
    </w:p>
    <w:p w:rsidR="00E615A4"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właściwym dla danej formy organizacyjnej Wykonawcy, albo przez osobę umocowaną (na podstawie </w:t>
      </w:r>
    </w:p>
    <w:p w:rsidR="00E2615B"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pełnomocnictwa) przez osoby uprawnione.</w:t>
      </w:r>
    </w:p>
    <w:p w:rsidR="00E615A4" w:rsidRPr="00755E34" w:rsidRDefault="00715E6E"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Składając Ofertę w postaci elektronicznej - Ofertę należy złożyć na Platformie pod adresem: </w:t>
      </w:r>
    </w:p>
    <w:p w:rsidR="00E2615B" w:rsidRPr="00755E34" w:rsidRDefault="00E615A4" w:rsidP="00481EF2">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hyperlink r:id="rId13" w:history="1">
        <w:r w:rsidRPr="00755E34">
          <w:rPr>
            <w:rStyle w:val="Hipercze"/>
            <w:rFonts w:ascii="Times New Roman" w:hAnsi="Times New Roman" w:cs="Times New Roman"/>
            <w:color w:val="auto"/>
            <w:sz w:val="20"/>
            <w:szCs w:val="20"/>
          </w:rPr>
          <w:t>https://szpital-starachowice.ezamawiajacy.pl</w:t>
        </w:r>
      </w:hyperlink>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w zakładce „OFERTY</w:t>
      </w:r>
      <w:r w:rsidR="00481EF2" w:rsidRPr="00755E34">
        <w:rPr>
          <w:rFonts w:ascii="Times New Roman" w:hAnsi="Times New Roman" w:cs="Times New Roman"/>
          <w:sz w:val="20"/>
          <w:szCs w:val="20"/>
        </w:rPr>
        <w:t>”.</w:t>
      </w:r>
      <w:r w:rsidR="00E2615B" w:rsidRPr="00755E34">
        <w:rPr>
          <w:rFonts w:ascii="Times New Roman" w:hAnsi="Times New Roman" w:cs="Times New Roman"/>
          <w:sz w:val="20"/>
          <w:szCs w:val="20"/>
        </w:rPr>
        <w:t xml:space="preserve"> </w:t>
      </w:r>
    </w:p>
    <w:p w:rsidR="00E2615B" w:rsidRPr="00755E34" w:rsidRDefault="00715E6E"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.1.</w:t>
      </w:r>
      <w:r w:rsidR="00E615A4"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Ofertę należy złożyć w następujący sposób:</w:t>
      </w:r>
    </w:p>
    <w:p w:rsidR="00E2615B"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.1.1.</w:t>
      </w:r>
      <w:r w:rsidR="00E615A4"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Wykonawca składa Ofertę poprzez:</w:t>
      </w:r>
    </w:p>
    <w:p w:rsidR="00E2615B" w:rsidRPr="00755E34" w:rsidRDefault="00715E6E" w:rsidP="00E615A4">
      <w:pPr>
        <w:spacing w:after="0" w:line="240" w:lineRule="auto"/>
        <w:ind w:left="567" w:hanging="142"/>
        <w:rPr>
          <w:rFonts w:ascii="Times New Roman" w:hAnsi="Times New Roman" w:cs="Times New Roman"/>
          <w:sz w:val="20"/>
          <w:szCs w:val="20"/>
        </w:rPr>
      </w:pPr>
      <w:r w:rsidRPr="00755E34">
        <w:rPr>
          <w:rFonts w:ascii="Times New Roman" w:hAnsi="Times New Roman" w:cs="Times New Roman"/>
          <w:sz w:val="20"/>
          <w:szCs w:val="20"/>
        </w:rPr>
        <w:t>9</w:t>
      </w:r>
      <w:r w:rsidR="007E4272" w:rsidRPr="00755E34">
        <w:rPr>
          <w:rFonts w:ascii="Times New Roman" w:hAnsi="Times New Roman" w:cs="Times New Roman"/>
          <w:sz w:val="20"/>
          <w:szCs w:val="20"/>
        </w:rPr>
        <w:t xml:space="preserve">.1.1.1. </w:t>
      </w:r>
      <w:r w:rsidR="00E2615B" w:rsidRPr="00755E34">
        <w:rPr>
          <w:rFonts w:ascii="Times New Roman" w:hAnsi="Times New Roman" w:cs="Times New Roman"/>
          <w:sz w:val="20"/>
          <w:szCs w:val="20"/>
        </w:rPr>
        <w:t>wypełnienie Formularza Oferty (informacje zawarte w SWZ),</w:t>
      </w:r>
    </w:p>
    <w:p w:rsidR="00E2615B" w:rsidRPr="00755E34" w:rsidRDefault="00715E6E" w:rsidP="00E615A4">
      <w:pPr>
        <w:spacing w:after="0" w:line="240" w:lineRule="auto"/>
        <w:ind w:left="567" w:hanging="142"/>
        <w:rPr>
          <w:rFonts w:ascii="Times New Roman" w:hAnsi="Times New Roman" w:cs="Times New Roman"/>
          <w:sz w:val="20"/>
          <w:szCs w:val="20"/>
        </w:rPr>
      </w:pPr>
      <w:r w:rsidRPr="00755E34">
        <w:rPr>
          <w:rFonts w:ascii="Times New Roman" w:hAnsi="Times New Roman" w:cs="Times New Roman"/>
          <w:sz w:val="20"/>
          <w:szCs w:val="20"/>
        </w:rPr>
        <w:t>9</w:t>
      </w:r>
      <w:r w:rsidR="007E4272" w:rsidRPr="00755E34">
        <w:rPr>
          <w:rFonts w:ascii="Times New Roman" w:hAnsi="Times New Roman" w:cs="Times New Roman"/>
          <w:sz w:val="20"/>
          <w:szCs w:val="20"/>
        </w:rPr>
        <w:t xml:space="preserve">.1.1.2. </w:t>
      </w:r>
      <w:r w:rsidR="00BB335D" w:rsidRPr="00755E34">
        <w:rPr>
          <w:rFonts w:ascii="Times New Roman" w:hAnsi="Times New Roman" w:cs="Times New Roman"/>
          <w:sz w:val="20"/>
          <w:szCs w:val="20"/>
        </w:rPr>
        <w:t xml:space="preserve">dodanie w zakładce „OFERTY" </w:t>
      </w:r>
      <w:r w:rsidR="00E2615B" w:rsidRPr="00755E34">
        <w:rPr>
          <w:rFonts w:ascii="Times New Roman" w:hAnsi="Times New Roman" w:cs="Times New Roman"/>
          <w:sz w:val="20"/>
          <w:szCs w:val="20"/>
        </w:rPr>
        <w:t xml:space="preserve">dokumentów (załączników) określonych w niniejszej SWZ, - podpisanych podpisem elektronicznym przez osoby umocowane. Czynności określone w pkt </w:t>
      </w:r>
      <w:r w:rsidR="007E4272" w:rsidRPr="00755E34">
        <w:rPr>
          <w:rFonts w:ascii="Times New Roman" w:hAnsi="Times New Roman" w:cs="Times New Roman"/>
          <w:sz w:val="20"/>
          <w:szCs w:val="20"/>
        </w:rPr>
        <w:t>1</w:t>
      </w:r>
      <w:r w:rsidR="00E2615B" w:rsidRPr="00755E34">
        <w:rPr>
          <w:rFonts w:ascii="Times New Roman" w:hAnsi="Times New Roman" w:cs="Times New Roman"/>
          <w:sz w:val="20"/>
          <w:szCs w:val="20"/>
        </w:rPr>
        <w:t xml:space="preserve"> realizowane są poprzez wybranie polecenia „Dodaj dokument" i wybranie docelowego pliku, który ma zostać wczytany. </w:t>
      </w:r>
    </w:p>
    <w:p w:rsidR="00E2615B"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7E4272" w:rsidRPr="00755E34">
        <w:rPr>
          <w:rFonts w:ascii="Times New Roman" w:hAnsi="Times New Roman" w:cs="Times New Roman"/>
          <w:sz w:val="20"/>
          <w:szCs w:val="20"/>
        </w:rPr>
        <w:t xml:space="preserve">.1.2. </w:t>
      </w:r>
      <w:r w:rsidR="00E2615B" w:rsidRPr="00755E34">
        <w:rPr>
          <w:rFonts w:ascii="Times New Roman" w:hAnsi="Times New Roman" w:cs="Times New Roman"/>
          <w:sz w:val="20"/>
          <w:szCs w:val="20"/>
        </w:rPr>
        <w:t xml:space="preserve">Wykonawca winien opisać załącznik nazwą umożliwiającą jego identyfikację. </w:t>
      </w:r>
    </w:p>
    <w:p w:rsidR="00E615A4"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967695" w:rsidRPr="00755E34">
        <w:rPr>
          <w:rFonts w:ascii="Times New Roman" w:hAnsi="Times New Roman" w:cs="Times New Roman"/>
          <w:sz w:val="20"/>
          <w:szCs w:val="20"/>
        </w:rPr>
        <w:t xml:space="preserve">.1.3. </w:t>
      </w:r>
      <w:r w:rsidR="00E2615B" w:rsidRPr="00755E34">
        <w:rPr>
          <w:rFonts w:ascii="Times New Roman" w:hAnsi="Times New Roman" w:cs="Times New Roman"/>
          <w:sz w:val="20"/>
          <w:szCs w:val="20"/>
        </w:rPr>
        <w:t xml:space="preserve">Wykonawca załączając dokument oznacza czy jest on: „Tajny” – dokument stanowi „tajemnice </w:t>
      </w:r>
    </w:p>
    <w:p w:rsidR="00E615A4" w:rsidRPr="00755E34" w:rsidRDefault="00E615A4"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przedsiębiorstwa” lub opcję „Jawny” – niestanowiący tajemnicy przedsiębiorstwa w rozumieniu przepisów </w:t>
      </w:r>
    </w:p>
    <w:p w:rsidR="00E2615B" w:rsidRPr="00755E34" w:rsidRDefault="00E615A4"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ustawy z dnia 16 kwietnia 1993 roku o zwalczaniu nieuczciwej konkurencji.</w:t>
      </w:r>
    </w:p>
    <w:p w:rsidR="00E2615B"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.1.4.</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Złożenie oferty wraz z załącznikami następuje poprzez polecenie „Złóż ofertę". </w:t>
      </w:r>
    </w:p>
    <w:p w:rsidR="00E615A4"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.1.5.</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Potwierdzeniem prawidłowo złożonej Oferty jest komunikat systemowy „Oferta została złożona” oraz </w:t>
      </w:r>
    </w:p>
    <w:p w:rsidR="00E2615B" w:rsidRPr="00755E34" w:rsidRDefault="00E615A4"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wygenerowany raport ofert z zakładki „Oferty”</w:t>
      </w:r>
      <w:r w:rsidR="00967695" w:rsidRPr="00755E34">
        <w:rPr>
          <w:rFonts w:ascii="Times New Roman" w:hAnsi="Times New Roman" w:cs="Times New Roman"/>
          <w:sz w:val="20"/>
          <w:szCs w:val="20"/>
        </w:rPr>
        <w:t>.</w:t>
      </w:r>
    </w:p>
    <w:p w:rsidR="00E2615B"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.1.6.</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O terminie złożenia Oferty decyduje czas pełnego przeprocesowania transakcji na Platformie.</w:t>
      </w:r>
    </w:p>
    <w:p w:rsidR="00E2615B" w:rsidRPr="00755E34" w:rsidRDefault="00715E6E" w:rsidP="00E615A4">
      <w:pPr>
        <w:spacing w:after="0" w:line="240" w:lineRule="auto"/>
        <w:ind w:left="426"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.1.7.</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Po zapisaniu, plik jest w Systemie zaszyfrowany. Jeśli Wykonawca zamieścił niewłaściwy plik, może go usunąć zaznaczając plik i klikając polecenie „usuń".</w:t>
      </w:r>
    </w:p>
    <w:p w:rsidR="00E615A4" w:rsidRPr="00755E34" w:rsidRDefault="00715E6E"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.2.</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Wykonawca może samodzielnie wycofać złożoną przez siebie ofertę. W tym celu w zakładce „OFERTY" </w:t>
      </w:r>
    </w:p>
    <w:p w:rsidR="00E2615B" w:rsidRPr="00755E34" w:rsidRDefault="00E615A4"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należy zaznaczyć ofertę, a następnie wybrać polecenie „Wycofaj ofertę”.</w:t>
      </w:r>
    </w:p>
    <w:p w:rsidR="00E2615B" w:rsidRPr="00755E34" w:rsidRDefault="00715E6E"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9</w:t>
      </w:r>
      <w:r w:rsidR="00E2615B" w:rsidRPr="00755E34">
        <w:rPr>
          <w:rFonts w:ascii="Times New Roman" w:hAnsi="Times New Roman" w:cs="Times New Roman"/>
          <w:sz w:val="20"/>
          <w:szCs w:val="20"/>
        </w:rPr>
        <w:t>.3.</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Po upływie terminu składania ofert, złożenie Oferty (załączników) nie będzie możliwe.</w:t>
      </w:r>
    </w:p>
    <w:p w:rsidR="00E615A4" w:rsidRPr="00755E34" w:rsidRDefault="00715E6E"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10</w:t>
      </w:r>
      <w:r w:rsidR="00E2615B" w:rsidRPr="00755E34">
        <w:rPr>
          <w:rFonts w:ascii="Times New Roman" w:hAnsi="Times New Roman" w:cs="Times New Roman"/>
          <w:sz w:val="20"/>
          <w:szCs w:val="20"/>
        </w:rPr>
        <w:t>.</w:t>
      </w: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Zastrzeżenie dotyczące informacji stanowiących tajemnicę przedsiębiorstwa w rozumieniu przepisów ustawy</w:t>
      </w:r>
    </w:p>
    <w:p w:rsidR="00E615A4"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z dnia 16 kwietnia 1993 roku o zwalczaniu nieuczciwej konkurencji, Wykonawca zobowiązany jest złożyć </w:t>
      </w:r>
      <w:r w:rsidRPr="00755E34">
        <w:rPr>
          <w:rFonts w:ascii="Times New Roman" w:hAnsi="Times New Roman" w:cs="Times New Roman"/>
          <w:sz w:val="20"/>
          <w:szCs w:val="20"/>
        </w:rPr>
        <w:t xml:space="preserve">  </w:t>
      </w:r>
    </w:p>
    <w:p w:rsidR="00E2615B" w:rsidRPr="00755E34" w:rsidRDefault="00E615A4" w:rsidP="00E615A4">
      <w:pPr>
        <w:spacing w:after="0" w:line="240" w:lineRule="auto"/>
        <w:ind w:left="142"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w ofercie w sposób wyraźnie określający wolę ich utajnienia.</w:t>
      </w:r>
    </w:p>
    <w:p w:rsidR="00E615A4" w:rsidRPr="00755E34" w:rsidRDefault="00715E6E"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lastRenderedPageBreak/>
        <w:t>10</w:t>
      </w:r>
      <w:r w:rsidR="00E2615B" w:rsidRPr="00755E34">
        <w:rPr>
          <w:rFonts w:ascii="Times New Roman" w:hAnsi="Times New Roman" w:cs="Times New Roman"/>
          <w:sz w:val="20"/>
          <w:szCs w:val="20"/>
        </w:rPr>
        <w:t>.1.</w:t>
      </w:r>
      <w:r w:rsidR="00E615A4"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Składając ofertę w postaci elektronicznej na Platformie dokumenty „stanowiące tajemnicę przedsiębiorstwa” </w:t>
      </w:r>
    </w:p>
    <w:p w:rsidR="00E615A4" w:rsidRPr="00755E34" w:rsidRDefault="00E615A4" w:rsidP="00E615A4">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 xml:space="preserve">powinny zostać załączone w osobnym pliku wraz z jednoczesnym zaznaczeniem polecenia „Tajne". </w:t>
      </w:r>
    </w:p>
    <w:p w:rsidR="00876AB5" w:rsidRPr="00624027" w:rsidRDefault="00E615A4" w:rsidP="00624027">
      <w:pPr>
        <w:spacing w:after="0" w:line="240" w:lineRule="auto"/>
        <w:ind w:left="284" w:hanging="142"/>
        <w:rPr>
          <w:rFonts w:ascii="Times New Roman" w:hAnsi="Times New Roman" w:cs="Times New Roman"/>
          <w:sz w:val="20"/>
          <w:szCs w:val="20"/>
        </w:rPr>
      </w:pPr>
      <w:r w:rsidRPr="00755E34">
        <w:rPr>
          <w:rFonts w:ascii="Times New Roman" w:hAnsi="Times New Roman" w:cs="Times New Roman"/>
          <w:sz w:val="20"/>
          <w:szCs w:val="20"/>
        </w:rPr>
        <w:t xml:space="preserve">         </w:t>
      </w:r>
      <w:r w:rsidR="00E2615B" w:rsidRPr="00755E34">
        <w:rPr>
          <w:rFonts w:ascii="Times New Roman" w:hAnsi="Times New Roman" w:cs="Times New Roman"/>
          <w:sz w:val="20"/>
          <w:szCs w:val="20"/>
        </w:rPr>
        <w:t>Wczytanie załącznika następuje poprzez polecenie „Dodaj".</w:t>
      </w:r>
    </w:p>
    <w:p w:rsidR="0096501A" w:rsidRDefault="0096501A" w:rsidP="00876AB5">
      <w:pPr>
        <w:pStyle w:val="Bezodstpw"/>
        <w:rPr>
          <w:rFonts w:ascii="Times New Roman" w:hAnsi="Times New Roman" w:cs="Times New Roman"/>
          <w:b/>
          <w:sz w:val="20"/>
          <w:szCs w:val="20"/>
        </w:rPr>
      </w:pPr>
    </w:p>
    <w:p w:rsidR="00D14F20" w:rsidRPr="00286C80" w:rsidRDefault="007E4272" w:rsidP="00876AB5">
      <w:pPr>
        <w:pStyle w:val="Bezodstpw"/>
        <w:rPr>
          <w:rFonts w:ascii="Times New Roman" w:hAnsi="Times New Roman" w:cs="Times New Roman"/>
          <w:b/>
          <w:sz w:val="20"/>
          <w:szCs w:val="20"/>
        </w:rPr>
      </w:pPr>
      <w:r w:rsidRPr="00286C80">
        <w:rPr>
          <w:rFonts w:ascii="Times New Roman" w:hAnsi="Times New Roman" w:cs="Times New Roman"/>
          <w:b/>
          <w:sz w:val="20"/>
          <w:szCs w:val="20"/>
        </w:rPr>
        <w:t xml:space="preserve">DZIAŁ </w:t>
      </w:r>
      <w:r w:rsidR="00D14F20" w:rsidRPr="00286C80">
        <w:rPr>
          <w:rFonts w:ascii="Times New Roman" w:hAnsi="Times New Roman" w:cs="Times New Roman"/>
          <w:b/>
          <w:sz w:val="20"/>
          <w:szCs w:val="20"/>
        </w:rPr>
        <w:t xml:space="preserve">XVI. </w:t>
      </w:r>
      <w:r w:rsidRPr="00286C80">
        <w:rPr>
          <w:rFonts w:ascii="Times New Roman" w:hAnsi="Times New Roman" w:cs="Times New Roman"/>
          <w:b/>
          <w:sz w:val="20"/>
          <w:szCs w:val="20"/>
        </w:rPr>
        <w:t>WYMAGANIA DOTYCZĄCE WADIUM</w:t>
      </w:r>
    </w:p>
    <w:p w:rsidR="0096501A" w:rsidRDefault="00286C80" w:rsidP="0096501A">
      <w:pPr>
        <w:pStyle w:val="Bezodstpw"/>
        <w:rPr>
          <w:rFonts w:ascii="Times New Roman" w:hAnsi="Times New Roman" w:cs="Times New Roman"/>
          <w:sz w:val="20"/>
          <w:szCs w:val="20"/>
        </w:rPr>
      </w:pPr>
      <w:r w:rsidRPr="008D1300">
        <w:rPr>
          <w:rFonts w:ascii="Times New Roman" w:hAnsi="Times New Roman" w:cs="Times New Roman"/>
          <w:sz w:val="20"/>
          <w:szCs w:val="20"/>
        </w:rPr>
        <w:t>Zamawiający nie żąda od Wykonawców wniesienia wadium.</w:t>
      </w:r>
    </w:p>
    <w:p w:rsidR="0096501A" w:rsidRPr="0096501A" w:rsidRDefault="0096501A" w:rsidP="0096501A">
      <w:pPr>
        <w:pStyle w:val="Bezodstpw"/>
      </w:pPr>
    </w:p>
    <w:p w:rsidR="00D14F20" w:rsidRPr="00C46584" w:rsidRDefault="00C46584" w:rsidP="00416D1E">
      <w:pPr>
        <w:jc w:val="both"/>
        <w:rPr>
          <w:rFonts w:ascii="Times New Roman" w:hAnsi="Times New Roman" w:cs="Times New Roman"/>
          <w:b/>
          <w:sz w:val="20"/>
          <w:szCs w:val="20"/>
        </w:rPr>
      </w:pPr>
      <w:r w:rsidRPr="00C46584">
        <w:rPr>
          <w:rFonts w:ascii="Times New Roman" w:hAnsi="Times New Roman" w:cs="Times New Roman"/>
          <w:b/>
          <w:sz w:val="20"/>
          <w:szCs w:val="20"/>
        </w:rPr>
        <w:t xml:space="preserve">DZIAŁ </w:t>
      </w:r>
      <w:r w:rsidR="00D14F20" w:rsidRPr="00C46584">
        <w:rPr>
          <w:rFonts w:ascii="Times New Roman" w:hAnsi="Times New Roman" w:cs="Times New Roman"/>
          <w:b/>
          <w:sz w:val="20"/>
          <w:szCs w:val="20"/>
        </w:rPr>
        <w:t>XVII. TERMIN ZWIĄZANIA OFERTĄ</w:t>
      </w:r>
    </w:p>
    <w:p w:rsidR="00527881" w:rsidRDefault="00D14F20" w:rsidP="00527881">
      <w:pPr>
        <w:spacing w:after="0" w:line="240" w:lineRule="auto"/>
        <w:rPr>
          <w:rFonts w:ascii="Times New Roman" w:hAnsi="Times New Roman" w:cs="Times New Roman"/>
          <w:sz w:val="20"/>
          <w:szCs w:val="20"/>
        </w:rPr>
      </w:pPr>
      <w:r w:rsidRPr="00827EEC">
        <w:rPr>
          <w:rFonts w:ascii="Times New Roman" w:hAnsi="Times New Roman" w:cs="Times New Roman"/>
          <w:sz w:val="20"/>
          <w:szCs w:val="20"/>
        </w:rPr>
        <w:t>1.</w:t>
      </w:r>
      <w:r w:rsidR="00527881">
        <w:rPr>
          <w:rFonts w:ascii="Times New Roman" w:hAnsi="Times New Roman" w:cs="Times New Roman"/>
          <w:sz w:val="20"/>
          <w:szCs w:val="20"/>
        </w:rPr>
        <w:t xml:space="preserve"> </w:t>
      </w:r>
      <w:r w:rsidRPr="00827EEC">
        <w:rPr>
          <w:rFonts w:ascii="Times New Roman" w:hAnsi="Times New Roman" w:cs="Times New Roman"/>
          <w:sz w:val="20"/>
          <w:szCs w:val="20"/>
        </w:rPr>
        <w:t xml:space="preserve">Wykonawca będzie związany ofertą przez </w:t>
      </w:r>
      <w:r w:rsidRPr="00956F50">
        <w:rPr>
          <w:rFonts w:ascii="Times New Roman" w:hAnsi="Times New Roman" w:cs="Times New Roman"/>
          <w:sz w:val="20"/>
          <w:szCs w:val="20"/>
        </w:rPr>
        <w:t xml:space="preserve">okres </w:t>
      </w:r>
      <w:r w:rsidR="00784216">
        <w:rPr>
          <w:rFonts w:ascii="Times New Roman" w:hAnsi="Times New Roman" w:cs="Times New Roman"/>
          <w:sz w:val="20"/>
          <w:szCs w:val="20"/>
        </w:rPr>
        <w:t>6</w:t>
      </w:r>
      <w:r w:rsidRPr="00956F50">
        <w:rPr>
          <w:rFonts w:ascii="Times New Roman" w:hAnsi="Times New Roman" w:cs="Times New Roman"/>
          <w:sz w:val="20"/>
          <w:szCs w:val="20"/>
        </w:rPr>
        <w:t xml:space="preserve">0 </w:t>
      </w:r>
      <w:r w:rsidRPr="00827EEC">
        <w:rPr>
          <w:rFonts w:ascii="Times New Roman" w:hAnsi="Times New Roman" w:cs="Times New Roman"/>
          <w:sz w:val="20"/>
          <w:szCs w:val="20"/>
        </w:rPr>
        <w:t>dni, tj</w:t>
      </w:r>
      <w:r w:rsidRPr="00B17DDF">
        <w:rPr>
          <w:rFonts w:ascii="Times New Roman" w:hAnsi="Times New Roman" w:cs="Times New Roman"/>
          <w:color w:val="0070C0"/>
          <w:sz w:val="20"/>
          <w:szCs w:val="20"/>
        </w:rPr>
        <w:t xml:space="preserve">. </w:t>
      </w:r>
      <w:r w:rsidRPr="00171AD3">
        <w:rPr>
          <w:rFonts w:ascii="Times New Roman" w:hAnsi="Times New Roman" w:cs="Times New Roman"/>
          <w:b/>
          <w:color w:val="0070C0"/>
          <w:sz w:val="20"/>
          <w:szCs w:val="20"/>
        </w:rPr>
        <w:t>do dnia</w:t>
      </w:r>
      <w:r w:rsidR="00C46584" w:rsidRPr="00171AD3">
        <w:rPr>
          <w:rFonts w:ascii="Times New Roman" w:hAnsi="Times New Roman" w:cs="Times New Roman"/>
          <w:b/>
          <w:color w:val="0070C0"/>
          <w:sz w:val="20"/>
          <w:szCs w:val="20"/>
        </w:rPr>
        <w:t xml:space="preserve"> </w:t>
      </w:r>
      <w:r w:rsidR="00C242A8" w:rsidRPr="00C242A8">
        <w:rPr>
          <w:rFonts w:ascii="Times New Roman" w:hAnsi="Times New Roman" w:cs="Times New Roman"/>
          <w:b/>
          <w:color w:val="00B050"/>
          <w:sz w:val="20"/>
          <w:szCs w:val="20"/>
        </w:rPr>
        <w:t>13.07.</w:t>
      </w:r>
      <w:r w:rsidR="00B528FC" w:rsidRPr="00C242A8">
        <w:rPr>
          <w:rFonts w:ascii="Times New Roman" w:hAnsi="Times New Roman" w:cs="Times New Roman"/>
          <w:b/>
          <w:color w:val="00B050"/>
          <w:sz w:val="20"/>
          <w:szCs w:val="20"/>
        </w:rPr>
        <w:t>202</w:t>
      </w:r>
      <w:r w:rsidR="00D61453" w:rsidRPr="00C242A8">
        <w:rPr>
          <w:rFonts w:ascii="Times New Roman" w:hAnsi="Times New Roman" w:cs="Times New Roman"/>
          <w:b/>
          <w:color w:val="00B050"/>
          <w:sz w:val="20"/>
          <w:szCs w:val="20"/>
        </w:rPr>
        <w:t>6</w:t>
      </w:r>
      <w:r w:rsidR="007C1E43" w:rsidRPr="00C242A8">
        <w:rPr>
          <w:rFonts w:ascii="Times New Roman" w:hAnsi="Times New Roman" w:cs="Times New Roman"/>
          <w:b/>
          <w:color w:val="00B050"/>
          <w:sz w:val="20"/>
          <w:szCs w:val="20"/>
        </w:rPr>
        <w:t xml:space="preserve"> </w:t>
      </w:r>
      <w:r w:rsidRPr="00C242A8">
        <w:rPr>
          <w:rFonts w:ascii="Times New Roman" w:hAnsi="Times New Roman" w:cs="Times New Roman"/>
          <w:b/>
          <w:color w:val="00B050"/>
          <w:sz w:val="20"/>
          <w:szCs w:val="20"/>
        </w:rPr>
        <w:t>r</w:t>
      </w:r>
      <w:r w:rsidRPr="00C242A8">
        <w:rPr>
          <w:rFonts w:ascii="Times New Roman" w:hAnsi="Times New Roman" w:cs="Times New Roman"/>
          <w:color w:val="00B050"/>
          <w:sz w:val="20"/>
          <w:szCs w:val="20"/>
        </w:rPr>
        <w:t xml:space="preserve">. </w:t>
      </w:r>
      <w:r w:rsidRPr="00BB0A65">
        <w:rPr>
          <w:rFonts w:ascii="Times New Roman" w:hAnsi="Times New Roman" w:cs="Times New Roman"/>
          <w:sz w:val="20"/>
          <w:szCs w:val="20"/>
        </w:rPr>
        <w:t>Bieg</w:t>
      </w:r>
      <w:r w:rsidR="00527881" w:rsidRPr="00BB0A65">
        <w:rPr>
          <w:rFonts w:ascii="Times New Roman" w:hAnsi="Times New Roman" w:cs="Times New Roman"/>
          <w:sz w:val="20"/>
          <w:szCs w:val="20"/>
        </w:rPr>
        <w:t xml:space="preserve"> </w:t>
      </w:r>
      <w:r w:rsidRPr="00827EEC">
        <w:rPr>
          <w:rFonts w:ascii="Times New Roman" w:hAnsi="Times New Roman" w:cs="Times New Roman"/>
          <w:sz w:val="20"/>
          <w:szCs w:val="20"/>
        </w:rPr>
        <w:t xml:space="preserve">terminu związania </w:t>
      </w:r>
    </w:p>
    <w:p w:rsidR="00D14F20" w:rsidRPr="00827EEC" w:rsidRDefault="00527881" w:rsidP="0052788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ofertą rozpoczyna się wraz z upływem terminu składania ofert.</w:t>
      </w:r>
    </w:p>
    <w:p w:rsidR="00527881" w:rsidRDefault="00D14F20" w:rsidP="00527881">
      <w:pPr>
        <w:spacing w:after="0" w:line="240" w:lineRule="auto"/>
        <w:rPr>
          <w:rFonts w:ascii="Times New Roman" w:hAnsi="Times New Roman" w:cs="Times New Roman"/>
          <w:sz w:val="20"/>
          <w:szCs w:val="20"/>
        </w:rPr>
      </w:pPr>
      <w:r w:rsidRPr="00827EEC">
        <w:rPr>
          <w:rFonts w:ascii="Times New Roman" w:hAnsi="Times New Roman" w:cs="Times New Roman"/>
          <w:sz w:val="20"/>
          <w:szCs w:val="20"/>
        </w:rPr>
        <w:t>2.</w:t>
      </w:r>
      <w:r w:rsidR="00527881">
        <w:rPr>
          <w:rFonts w:ascii="Times New Roman" w:hAnsi="Times New Roman" w:cs="Times New Roman"/>
          <w:sz w:val="20"/>
          <w:szCs w:val="20"/>
        </w:rPr>
        <w:t xml:space="preserve"> </w:t>
      </w:r>
      <w:r w:rsidRPr="00827EEC">
        <w:rPr>
          <w:rFonts w:ascii="Times New Roman" w:hAnsi="Times New Roman" w:cs="Times New Roman"/>
          <w:sz w:val="20"/>
          <w:szCs w:val="20"/>
        </w:rPr>
        <w:t xml:space="preserve">W przypadku gdy wybór najkorzystniejszej oferty nie nastąpi przed upływem terminu związania ofertą wskazanego </w:t>
      </w:r>
    </w:p>
    <w:p w:rsidR="00527881" w:rsidRDefault="00527881" w:rsidP="0052788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w ust. 1, Zamawiający przed upływem terminu związania ofertą zwraca się jednokrotnie do wykonawców </w:t>
      </w:r>
    </w:p>
    <w:p w:rsidR="00527881" w:rsidRDefault="00527881" w:rsidP="0052788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o wyrażenie zgody na przedłużenie tego terminu o wskazywany przez niego okres, nie dłuższy niż </w:t>
      </w:r>
      <w:r w:rsidR="00481C39">
        <w:rPr>
          <w:rFonts w:ascii="Times New Roman" w:hAnsi="Times New Roman" w:cs="Times New Roman"/>
          <w:sz w:val="20"/>
          <w:szCs w:val="20"/>
        </w:rPr>
        <w:t>6</w:t>
      </w:r>
      <w:r w:rsidR="00D14F20" w:rsidRPr="00827EEC">
        <w:rPr>
          <w:rFonts w:ascii="Times New Roman" w:hAnsi="Times New Roman" w:cs="Times New Roman"/>
          <w:sz w:val="20"/>
          <w:szCs w:val="20"/>
        </w:rPr>
        <w:t xml:space="preserve">0 dni. </w:t>
      </w:r>
    </w:p>
    <w:p w:rsidR="00527881" w:rsidRDefault="00527881" w:rsidP="0052788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Przedłużenie terminu związania ofertą wymaga złożenia przez wykonawcę pisemnego oświadczenia o wyrażeniu </w:t>
      </w:r>
    </w:p>
    <w:p w:rsidR="00D14F20" w:rsidRPr="00827EEC" w:rsidRDefault="00527881" w:rsidP="0052788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zgody na przedłużenie terminu związania ofertą.</w:t>
      </w:r>
    </w:p>
    <w:p w:rsidR="00D14F20" w:rsidRPr="00827EEC" w:rsidRDefault="00D14F20" w:rsidP="00527881">
      <w:pPr>
        <w:spacing w:after="0" w:line="240" w:lineRule="auto"/>
        <w:rPr>
          <w:rFonts w:ascii="Times New Roman" w:hAnsi="Times New Roman" w:cs="Times New Roman"/>
          <w:sz w:val="20"/>
          <w:szCs w:val="20"/>
        </w:rPr>
      </w:pPr>
      <w:r w:rsidRPr="00827EEC">
        <w:rPr>
          <w:rFonts w:ascii="Times New Roman" w:hAnsi="Times New Roman" w:cs="Times New Roman"/>
          <w:sz w:val="20"/>
          <w:szCs w:val="20"/>
        </w:rPr>
        <w:t>3.</w:t>
      </w:r>
      <w:r w:rsidR="00527881">
        <w:rPr>
          <w:rFonts w:ascii="Times New Roman" w:hAnsi="Times New Roman" w:cs="Times New Roman"/>
          <w:sz w:val="20"/>
          <w:szCs w:val="20"/>
        </w:rPr>
        <w:t xml:space="preserve"> </w:t>
      </w:r>
      <w:r w:rsidRPr="00827EEC">
        <w:rPr>
          <w:rFonts w:ascii="Times New Roman" w:hAnsi="Times New Roman" w:cs="Times New Roman"/>
          <w:sz w:val="20"/>
          <w:szCs w:val="20"/>
        </w:rPr>
        <w:t>Odmowa wyrażenia zgody na przedłużenie terminu związania ofertą nie powoduje utraty wadium.</w:t>
      </w:r>
    </w:p>
    <w:p w:rsidR="00D14F20" w:rsidRDefault="00D14F20" w:rsidP="00527881">
      <w:pPr>
        <w:pStyle w:val="Bezodstpw"/>
      </w:pPr>
    </w:p>
    <w:p w:rsidR="00CF5BD3" w:rsidRPr="00827EEC" w:rsidRDefault="00CF5BD3" w:rsidP="00527881">
      <w:pPr>
        <w:pStyle w:val="Bezodstpw"/>
      </w:pPr>
    </w:p>
    <w:p w:rsidR="00D14F20" w:rsidRPr="00C46584" w:rsidRDefault="00C46584" w:rsidP="00416D1E">
      <w:pPr>
        <w:jc w:val="both"/>
        <w:rPr>
          <w:rFonts w:ascii="Times New Roman" w:hAnsi="Times New Roman" w:cs="Times New Roman"/>
          <w:b/>
          <w:sz w:val="20"/>
          <w:szCs w:val="20"/>
        </w:rPr>
      </w:pPr>
      <w:r w:rsidRPr="00C46584">
        <w:rPr>
          <w:rFonts w:ascii="Times New Roman" w:hAnsi="Times New Roman" w:cs="Times New Roman"/>
          <w:b/>
          <w:sz w:val="20"/>
          <w:szCs w:val="20"/>
        </w:rPr>
        <w:t xml:space="preserve">DZIAŁ </w:t>
      </w:r>
      <w:r w:rsidR="00D14F20" w:rsidRPr="00C46584">
        <w:rPr>
          <w:rFonts w:ascii="Times New Roman" w:hAnsi="Times New Roman" w:cs="Times New Roman"/>
          <w:b/>
          <w:sz w:val="20"/>
          <w:szCs w:val="20"/>
        </w:rPr>
        <w:t>XVIII. SPOSÓB I TERMIN SKŁADANIA I OTWARCIA OFERT</w:t>
      </w:r>
    </w:p>
    <w:p w:rsidR="00527881" w:rsidRDefault="00C46584" w:rsidP="00602C94">
      <w:pPr>
        <w:spacing w:after="0" w:line="240" w:lineRule="auto"/>
        <w:jc w:val="both"/>
        <w:rPr>
          <w:rFonts w:ascii="Times New Roman" w:hAnsi="Times New Roman" w:cs="Times New Roman"/>
          <w:sz w:val="20"/>
          <w:szCs w:val="20"/>
        </w:rPr>
      </w:pPr>
      <w:r w:rsidRPr="00C46584">
        <w:rPr>
          <w:rFonts w:ascii="Times New Roman" w:hAnsi="Times New Roman" w:cs="Times New Roman"/>
          <w:sz w:val="20"/>
          <w:szCs w:val="20"/>
        </w:rPr>
        <w:t>1.</w:t>
      </w:r>
      <w:r w:rsidR="00527881">
        <w:rPr>
          <w:rFonts w:ascii="Times New Roman" w:hAnsi="Times New Roman" w:cs="Times New Roman"/>
          <w:sz w:val="20"/>
          <w:szCs w:val="20"/>
        </w:rPr>
        <w:t xml:space="preserve"> </w:t>
      </w:r>
      <w:r w:rsidRPr="00C46584">
        <w:rPr>
          <w:rFonts w:ascii="Times New Roman" w:hAnsi="Times New Roman" w:cs="Times New Roman"/>
          <w:sz w:val="20"/>
          <w:szCs w:val="20"/>
        </w:rPr>
        <w:t xml:space="preserve">Składając ofertę w postaci elektronicznej - Ofertę należy złożyć na Platformie pod adresem: </w:t>
      </w:r>
    </w:p>
    <w:p w:rsidR="00B528FC" w:rsidRPr="00B17DDF" w:rsidRDefault="00527881" w:rsidP="00602C94">
      <w:pPr>
        <w:spacing w:after="0" w:line="240" w:lineRule="auto"/>
        <w:jc w:val="both"/>
        <w:rPr>
          <w:rFonts w:ascii="Times New Roman" w:hAnsi="Times New Roman" w:cs="Times New Roman"/>
          <w:b/>
          <w:color w:val="0070C0"/>
          <w:sz w:val="20"/>
          <w:szCs w:val="20"/>
        </w:rPr>
      </w:pPr>
      <w:r>
        <w:t xml:space="preserve">    </w:t>
      </w:r>
      <w:hyperlink r:id="rId14" w:history="1">
        <w:r w:rsidR="001F4C42" w:rsidRPr="003A0C86">
          <w:rPr>
            <w:rStyle w:val="Hipercze"/>
            <w:rFonts w:ascii="Times New Roman" w:hAnsi="Times New Roman" w:cs="Times New Roman"/>
            <w:sz w:val="20"/>
            <w:szCs w:val="20"/>
          </w:rPr>
          <w:t>https://szpital-starachowice.ezamawiajacy.pl</w:t>
        </w:r>
      </w:hyperlink>
      <w:r w:rsidR="00C46584" w:rsidRPr="00C46584">
        <w:rPr>
          <w:rFonts w:ascii="Times New Roman" w:hAnsi="Times New Roman" w:cs="Times New Roman"/>
          <w:sz w:val="20"/>
          <w:szCs w:val="20"/>
        </w:rPr>
        <w:t xml:space="preserve"> w zakładce „OFERTY" </w:t>
      </w:r>
      <w:r w:rsidR="00C46584" w:rsidRPr="00BB0A65">
        <w:rPr>
          <w:rFonts w:ascii="Times New Roman" w:hAnsi="Times New Roman" w:cs="Times New Roman"/>
          <w:sz w:val="20"/>
          <w:szCs w:val="20"/>
        </w:rPr>
        <w:t xml:space="preserve">do </w:t>
      </w:r>
      <w:r w:rsidR="00C46584" w:rsidRPr="00171AD3">
        <w:rPr>
          <w:rFonts w:ascii="Times New Roman" w:hAnsi="Times New Roman" w:cs="Times New Roman"/>
          <w:b/>
          <w:color w:val="0070C0"/>
          <w:sz w:val="20"/>
          <w:szCs w:val="20"/>
        </w:rPr>
        <w:t>dnia</w:t>
      </w:r>
      <w:r w:rsidR="0070098E" w:rsidRPr="00171AD3">
        <w:rPr>
          <w:rFonts w:ascii="Times New Roman" w:hAnsi="Times New Roman" w:cs="Times New Roman"/>
          <w:b/>
          <w:color w:val="0070C0"/>
          <w:sz w:val="20"/>
          <w:szCs w:val="20"/>
        </w:rPr>
        <w:t xml:space="preserve"> </w:t>
      </w:r>
      <w:r w:rsidR="00C242A8" w:rsidRPr="00C242A8">
        <w:rPr>
          <w:rFonts w:ascii="Times New Roman" w:hAnsi="Times New Roman" w:cs="Times New Roman"/>
          <w:b/>
          <w:color w:val="00B050"/>
          <w:sz w:val="20"/>
          <w:szCs w:val="20"/>
        </w:rPr>
        <w:t>15.05.2026 r.</w:t>
      </w:r>
      <w:r w:rsidR="00C46584" w:rsidRPr="00C242A8">
        <w:rPr>
          <w:rFonts w:ascii="Times New Roman" w:hAnsi="Times New Roman" w:cs="Times New Roman"/>
          <w:b/>
          <w:color w:val="00B050"/>
          <w:sz w:val="20"/>
          <w:szCs w:val="20"/>
        </w:rPr>
        <w:t xml:space="preserve"> </w:t>
      </w:r>
      <w:r w:rsidR="00C46584" w:rsidRPr="00171AD3">
        <w:rPr>
          <w:rFonts w:ascii="Times New Roman" w:hAnsi="Times New Roman" w:cs="Times New Roman"/>
          <w:b/>
          <w:color w:val="0070C0"/>
          <w:sz w:val="20"/>
          <w:szCs w:val="20"/>
        </w:rPr>
        <w:t xml:space="preserve">do godz. </w:t>
      </w:r>
      <w:r w:rsidR="00B528FC" w:rsidRPr="00171AD3">
        <w:rPr>
          <w:rFonts w:ascii="Times New Roman" w:hAnsi="Times New Roman" w:cs="Times New Roman"/>
          <w:b/>
          <w:color w:val="0070C0"/>
          <w:sz w:val="20"/>
          <w:szCs w:val="20"/>
        </w:rPr>
        <w:t>11:00</w:t>
      </w:r>
      <w:r w:rsidR="00D246A7">
        <w:rPr>
          <w:rFonts w:ascii="Times New Roman" w:hAnsi="Times New Roman" w:cs="Times New Roman"/>
          <w:b/>
          <w:color w:val="0070C0"/>
          <w:sz w:val="20"/>
          <w:szCs w:val="20"/>
        </w:rPr>
        <w:t>.</w:t>
      </w:r>
    </w:p>
    <w:p w:rsidR="001F4C42" w:rsidRPr="00BB0A65" w:rsidRDefault="00C46584" w:rsidP="00602C94">
      <w:pPr>
        <w:spacing w:after="0" w:line="240" w:lineRule="auto"/>
        <w:jc w:val="both"/>
        <w:rPr>
          <w:rFonts w:ascii="Times New Roman" w:hAnsi="Times New Roman" w:cs="Times New Roman"/>
          <w:sz w:val="20"/>
          <w:szCs w:val="20"/>
        </w:rPr>
      </w:pPr>
      <w:r w:rsidRPr="00BB0A65">
        <w:rPr>
          <w:rFonts w:ascii="Times New Roman" w:hAnsi="Times New Roman" w:cs="Times New Roman"/>
          <w:sz w:val="20"/>
          <w:szCs w:val="20"/>
        </w:rPr>
        <w:t>2.</w:t>
      </w:r>
      <w:r w:rsidR="001F4C42" w:rsidRPr="00BB0A65">
        <w:rPr>
          <w:rFonts w:ascii="Times New Roman" w:hAnsi="Times New Roman" w:cs="Times New Roman"/>
          <w:sz w:val="20"/>
          <w:szCs w:val="20"/>
        </w:rPr>
        <w:t xml:space="preserve"> O terminie złożenia decyduje czas pełnego przeprocesowania transakcji na platformie.</w:t>
      </w:r>
    </w:p>
    <w:p w:rsidR="00481EF2" w:rsidRPr="00171AD3" w:rsidRDefault="001F4C42" w:rsidP="00602C94">
      <w:pPr>
        <w:spacing w:after="0" w:line="240" w:lineRule="auto"/>
        <w:jc w:val="both"/>
        <w:rPr>
          <w:rFonts w:ascii="Times New Roman" w:hAnsi="Times New Roman" w:cs="Times New Roman"/>
          <w:b/>
          <w:color w:val="0070C0"/>
          <w:sz w:val="20"/>
          <w:szCs w:val="20"/>
        </w:rPr>
      </w:pPr>
      <w:r w:rsidRPr="00BB0A65">
        <w:rPr>
          <w:rFonts w:ascii="Times New Roman" w:hAnsi="Times New Roman" w:cs="Times New Roman"/>
          <w:sz w:val="20"/>
          <w:szCs w:val="20"/>
        </w:rPr>
        <w:t xml:space="preserve">3. Otwarcie ofert nastąpi </w:t>
      </w:r>
      <w:r w:rsidRPr="00BB0A65">
        <w:rPr>
          <w:rFonts w:ascii="Times New Roman" w:hAnsi="Times New Roman" w:cs="Times New Roman"/>
          <w:b/>
          <w:sz w:val="20"/>
          <w:szCs w:val="20"/>
        </w:rPr>
        <w:t xml:space="preserve">w </w:t>
      </w:r>
      <w:r w:rsidRPr="00171AD3">
        <w:rPr>
          <w:rFonts w:ascii="Times New Roman" w:hAnsi="Times New Roman" w:cs="Times New Roman"/>
          <w:b/>
          <w:color w:val="0070C0"/>
          <w:sz w:val="20"/>
          <w:szCs w:val="20"/>
        </w:rPr>
        <w:t xml:space="preserve">dniu </w:t>
      </w:r>
      <w:r w:rsidR="00C242A8" w:rsidRPr="00C242A8">
        <w:rPr>
          <w:rFonts w:ascii="Times New Roman" w:hAnsi="Times New Roman" w:cs="Times New Roman"/>
          <w:b/>
          <w:color w:val="00B050"/>
          <w:sz w:val="20"/>
          <w:szCs w:val="20"/>
        </w:rPr>
        <w:t>15,05.2026 r.</w:t>
      </w:r>
      <w:r w:rsidR="0096501A" w:rsidRPr="00C242A8">
        <w:rPr>
          <w:rFonts w:ascii="Times New Roman" w:hAnsi="Times New Roman" w:cs="Times New Roman"/>
          <w:b/>
          <w:color w:val="00B050"/>
          <w:sz w:val="20"/>
          <w:szCs w:val="20"/>
        </w:rPr>
        <w:t xml:space="preserve"> </w:t>
      </w:r>
      <w:r w:rsidRPr="00171AD3">
        <w:rPr>
          <w:rFonts w:ascii="Times New Roman" w:hAnsi="Times New Roman" w:cs="Times New Roman"/>
          <w:b/>
          <w:color w:val="0070C0"/>
          <w:sz w:val="20"/>
          <w:szCs w:val="20"/>
        </w:rPr>
        <w:t xml:space="preserve">o godzinie </w:t>
      </w:r>
      <w:r w:rsidR="00B528FC" w:rsidRPr="00171AD3">
        <w:rPr>
          <w:rFonts w:ascii="Times New Roman" w:hAnsi="Times New Roman" w:cs="Times New Roman"/>
          <w:b/>
          <w:color w:val="0070C0"/>
          <w:sz w:val="20"/>
          <w:szCs w:val="20"/>
        </w:rPr>
        <w:t>11:30</w:t>
      </w:r>
      <w:r w:rsidR="00D246A7">
        <w:rPr>
          <w:rFonts w:ascii="Times New Roman" w:hAnsi="Times New Roman" w:cs="Times New Roman"/>
          <w:b/>
          <w:color w:val="0070C0"/>
          <w:sz w:val="20"/>
          <w:szCs w:val="20"/>
        </w:rPr>
        <w:t>.</w:t>
      </w:r>
    </w:p>
    <w:p w:rsidR="00527881" w:rsidRDefault="001F4C42" w:rsidP="00602C94">
      <w:pPr>
        <w:spacing w:after="0" w:line="240" w:lineRule="auto"/>
        <w:jc w:val="both"/>
        <w:rPr>
          <w:rFonts w:ascii="Times New Roman" w:hAnsi="Times New Roman" w:cs="Times New Roman"/>
          <w:sz w:val="20"/>
          <w:szCs w:val="20"/>
        </w:rPr>
      </w:pPr>
      <w:r w:rsidRPr="00C87446">
        <w:rPr>
          <w:rFonts w:ascii="Times New Roman" w:hAnsi="Times New Roman" w:cs="Times New Roman"/>
          <w:sz w:val="20"/>
          <w:szCs w:val="20"/>
        </w:rPr>
        <w:t xml:space="preserve">3. Najpóźniej przed otwarciem ofert, udostępnia się na stronie internetowej prowadzonego postępowania </w:t>
      </w:r>
      <w:r>
        <w:rPr>
          <w:rFonts w:ascii="Times New Roman" w:hAnsi="Times New Roman" w:cs="Times New Roman"/>
          <w:sz w:val="20"/>
          <w:szCs w:val="20"/>
        </w:rPr>
        <w:t xml:space="preserve">informacje </w:t>
      </w:r>
    </w:p>
    <w:p w:rsidR="00B17DDF" w:rsidRDefault="00527881" w:rsidP="009676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1F4C42">
        <w:rPr>
          <w:rFonts w:ascii="Times New Roman" w:hAnsi="Times New Roman" w:cs="Times New Roman"/>
          <w:sz w:val="20"/>
          <w:szCs w:val="20"/>
        </w:rPr>
        <w:t xml:space="preserve">o </w:t>
      </w:r>
      <w:r w:rsidR="00602C94">
        <w:rPr>
          <w:rFonts w:ascii="Times New Roman" w:hAnsi="Times New Roman" w:cs="Times New Roman"/>
          <w:sz w:val="20"/>
          <w:szCs w:val="20"/>
        </w:rPr>
        <w:t>kwocie jaką zamierza się przeznaczyć na sfinansowanie zamówienia.</w:t>
      </w:r>
      <w:r w:rsidR="00C46584" w:rsidRPr="00C46584">
        <w:rPr>
          <w:rFonts w:ascii="Times New Roman" w:hAnsi="Times New Roman" w:cs="Times New Roman"/>
          <w:sz w:val="20"/>
          <w:szCs w:val="20"/>
        </w:rPr>
        <w:tab/>
      </w:r>
    </w:p>
    <w:p w:rsidR="00527881" w:rsidRDefault="00602C94" w:rsidP="009676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001F4C42">
        <w:rPr>
          <w:rFonts w:ascii="Times New Roman" w:hAnsi="Times New Roman" w:cs="Times New Roman"/>
          <w:sz w:val="20"/>
          <w:szCs w:val="20"/>
        </w:rPr>
        <w:t xml:space="preserve">. </w:t>
      </w:r>
      <w:r w:rsidR="00C46584" w:rsidRPr="00C46584">
        <w:rPr>
          <w:rFonts w:ascii="Times New Roman" w:hAnsi="Times New Roman" w:cs="Times New Roman"/>
          <w:sz w:val="20"/>
          <w:szCs w:val="20"/>
        </w:rPr>
        <w:t xml:space="preserve">Informacja z otwarcia ofert opublikowana zostanie na stronie internetowej Zamawiającego oraz na Platformie </w:t>
      </w:r>
    </w:p>
    <w:p w:rsidR="00527881" w:rsidRDefault="00527881" w:rsidP="009676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C46584" w:rsidRPr="00C46584">
        <w:rPr>
          <w:rFonts w:ascii="Times New Roman" w:hAnsi="Times New Roman" w:cs="Times New Roman"/>
          <w:sz w:val="20"/>
          <w:szCs w:val="20"/>
        </w:rPr>
        <w:t xml:space="preserve">w zakładce „Dokumenty zamówienia” w folderze „Informacja z otwarcia ofert" i zawierać będzie dane określone </w:t>
      </w:r>
    </w:p>
    <w:p w:rsidR="00602C94" w:rsidRDefault="00527881" w:rsidP="0096769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11162B">
        <w:rPr>
          <w:rFonts w:ascii="Times New Roman" w:hAnsi="Times New Roman" w:cs="Times New Roman"/>
          <w:sz w:val="20"/>
          <w:szCs w:val="20"/>
        </w:rPr>
        <w:t xml:space="preserve"> </w:t>
      </w:r>
      <w:r w:rsidR="00C46584" w:rsidRPr="00C46584">
        <w:rPr>
          <w:rFonts w:ascii="Times New Roman" w:hAnsi="Times New Roman" w:cs="Times New Roman"/>
          <w:sz w:val="20"/>
          <w:szCs w:val="20"/>
        </w:rPr>
        <w:t>w art. 222 ust. 5 P</w:t>
      </w:r>
      <w:r w:rsidR="00DF4314">
        <w:rPr>
          <w:rFonts w:ascii="Times New Roman" w:hAnsi="Times New Roman" w:cs="Times New Roman"/>
          <w:sz w:val="20"/>
          <w:szCs w:val="20"/>
        </w:rPr>
        <w:t>ZP</w:t>
      </w:r>
      <w:r w:rsidR="00C46584" w:rsidRPr="00C46584">
        <w:rPr>
          <w:rFonts w:ascii="Times New Roman" w:hAnsi="Times New Roman" w:cs="Times New Roman"/>
          <w:sz w:val="20"/>
          <w:szCs w:val="20"/>
        </w:rPr>
        <w:t>.</w:t>
      </w:r>
    </w:p>
    <w:p w:rsidR="00CF5BD3" w:rsidRDefault="00DC0451" w:rsidP="00DC0451">
      <w:pPr>
        <w:spacing w:after="0" w:line="240" w:lineRule="auto"/>
        <w:ind w:left="227" w:hanging="284"/>
        <w:jc w:val="both"/>
        <w:rPr>
          <w:rFonts w:ascii="Times New Roman" w:hAnsi="Times New Roman" w:cs="Times New Roman"/>
          <w:sz w:val="20"/>
          <w:szCs w:val="20"/>
        </w:rPr>
      </w:pPr>
      <w:r>
        <w:rPr>
          <w:rFonts w:ascii="Times New Roman" w:hAnsi="Times New Roman" w:cs="Times New Roman"/>
          <w:sz w:val="20"/>
          <w:szCs w:val="20"/>
        </w:rPr>
        <w:t xml:space="preserve"> </w:t>
      </w:r>
      <w:r w:rsidR="00CF5BD3">
        <w:rPr>
          <w:rFonts w:ascii="Times New Roman" w:hAnsi="Times New Roman" w:cs="Times New Roman"/>
          <w:sz w:val="20"/>
          <w:szCs w:val="20"/>
        </w:rPr>
        <w:t xml:space="preserve">5. Zamawiający na </w:t>
      </w:r>
      <w:r>
        <w:rPr>
          <w:rFonts w:ascii="Times New Roman" w:hAnsi="Times New Roman" w:cs="Times New Roman"/>
          <w:sz w:val="20"/>
          <w:szCs w:val="20"/>
        </w:rPr>
        <w:t>podstawie</w:t>
      </w:r>
      <w:r w:rsidR="00CF5BD3">
        <w:rPr>
          <w:rFonts w:ascii="Times New Roman" w:hAnsi="Times New Roman" w:cs="Times New Roman"/>
          <w:sz w:val="20"/>
          <w:szCs w:val="20"/>
        </w:rPr>
        <w:t xml:space="preserve"> art. 138 ust.1 pkt 2 wyznacza </w:t>
      </w:r>
      <w:r>
        <w:rPr>
          <w:rFonts w:ascii="Times New Roman" w:hAnsi="Times New Roman" w:cs="Times New Roman"/>
          <w:sz w:val="20"/>
          <w:szCs w:val="20"/>
        </w:rPr>
        <w:t>skrócony termin składania ofert, ze względu na pilna potrzebę udzielenia zamówienia.</w:t>
      </w:r>
    </w:p>
    <w:p w:rsidR="000D3EB7" w:rsidRDefault="000D3EB7" w:rsidP="00527881">
      <w:pPr>
        <w:pStyle w:val="Bezodstpw"/>
        <w:rPr>
          <w:rFonts w:ascii="Times New Roman" w:hAnsi="Times New Roman" w:cs="Times New Roman"/>
          <w:b/>
          <w:sz w:val="20"/>
          <w:szCs w:val="20"/>
        </w:rPr>
      </w:pPr>
    </w:p>
    <w:p w:rsidR="00527881" w:rsidRDefault="00602C94" w:rsidP="00527881">
      <w:pPr>
        <w:pStyle w:val="Bezodstpw"/>
        <w:rPr>
          <w:rFonts w:ascii="Times New Roman" w:hAnsi="Times New Roman" w:cs="Times New Roman"/>
          <w:b/>
          <w:sz w:val="20"/>
          <w:szCs w:val="20"/>
        </w:rPr>
      </w:pPr>
      <w:r w:rsidRPr="00527881">
        <w:rPr>
          <w:rFonts w:ascii="Times New Roman" w:hAnsi="Times New Roman" w:cs="Times New Roman"/>
          <w:b/>
          <w:sz w:val="20"/>
          <w:szCs w:val="20"/>
        </w:rPr>
        <w:t xml:space="preserve">DZIAŁ </w:t>
      </w:r>
      <w:r w:rsidR="00D14F20" w:rsidRPr="00527881">
        <w:rPr>
          <w:rFonts w:ascii="Times New Roman" w:hAnsi="Times New Roman" w:cs="Times New Roman"/>
          <w:b/>
          <w:sz w:val="20"/>
          <w:szCs w:val="20"/>
        </w:rPr>
        <w:t xml:space="preserve">XIX. OPIS KRYTERIÓW OCENY OFERT, WRAZ </w:t>
      </w:r>
      <w:r w:rsidR="00180A49">
        <w:rPr>
          <w:rFonts w:ascii="Times New Roman" w:hAnsi="Times New Roman" w:cs="Times New Roman"/>
          <w:b/>
          <w:sz w:val="20"/>
          <w:szCs w:val="20"/>
        </w:rPr>
        <w:t xml:space="preserve"> </w:t>
      </w:r>
      <w:r w:rsidR="00D14F20" w:rsidRPr="00527881">
        <w:rPr>
          <w:rFonts w:ascii="Times New Roman" w:hAnsi="Times New Roman" w:cs="Times New Roman"/>
          <w:b/>
          <w:sz w:val="20"/>
          <w:szCs w:val="20"/>
        </w:rPr>
        <w:t xml:space="preserve">Z PODANIEM WAG </w:t>
      </w:r>
      <w:r w:rsidR="00180A49">
        <w:rPr>
          <w:rFonts w:ascii="Times New Roman" w:hAnsi="Times New Roman" w:cs="Times New Roman"/>
          <w:b/>
          <w:sz w:val="20"/>
          <w:szCs w:val="20"/>
        </w:rPr>
        <w:t xml:space="preserve"> </w:t>
      </w:r>
      <w:r w:rsidR="00D14F20" w:rsidRPr="00527881">
        <w:rPr>
          <w:rFonts w:ascii="Times New Roman" w:hAnsi="Times New Roman" w:cs="Times New Roman"/>
          <w:b/>
          <w:sz w:val="20"/>
          <w:szCs w:val="20"/>
        </w:rPr>
        <w:t xml:space="preserve">TYCH </w:t>
      </w:r>
      <w:r w:rsidR="00180A49">
        <w:rPr>
          <w:rFonts w:ascii="Times New Roman" w:hAnsi="Times New Roman" w:cs="Times New Roman"/>
          <w:b/>
          <w:sz w:val="20"/>
          <w:szCs w:val="20"/>
        </w:rPr>
        <w:t xml:space="preserve"> </w:t>
      </w:r>
      <w:r w:rsidR="00D14F20" w:rsidRPr="00527881">
        <w:rPr>
          <w:rFonts w:ascii="Times New Roman" w:hAnsi="Times New Roman" w:cs="Times New Roman"/>
          <w:b/>
          <w:sz w:val="20"/>
          <w:szCs w:val="20"/>
        </w:rPr>
        <w:t>KRYTERI</w:t>
      </w:r>
      <w:r w:rsidR="00180A49">
        <w:rPr>
          <w:rFonts w:ascii="Times New Roman" w:hAnsi="Times New Roman" w:cs="Times New Roman"/>
          <w:b/>
          <w:sz w:val="20"/>
          <w:szCs w:val="20"/>
        </w:rPr>
        <w:t>ÓW</w:t>
      </w:r>
    </w:p>
    <w:p w:rsidR="00D14F20" w:rsidRDefault="00527881" w:rsidP="00527881">
      <w:pPr>
        <w:pStyle w:val="Bezodstpw"/>
        <w:rPr>
          <w:rFonts w:ascii="Times New Roman" w:hAnsi="Times New Roman" w:cs="Times New Roman"/>
          <w:b/>
          <w:sz w:val="20"/>
          <w:szCs w:val="20"/>
        </w:rPr>
      </w:pPr>
      <w:r>
        <w:rPr>
          <w:rFonts w:ascii="Times New Roman" w:hAnsi="Times New Roman" w:cs="Times New Roman"/>
          <w:b/>
          <w:sz w:val="20"/>
          <w:szCs w:val="20"/>
        </w:rPr>
        <w:t xml:space="preserve">                       </w:t>
      </w:r>
      <w:r w:rsidR="00D14F20" w:rsidRPr="00527881">
        <w:rPr>
          <w:rFonts w:ascii="Times New Roman" w:hAnsi="Times New Roman" w:cs="Times New Roman"/>
          <w:b/>
          <w:sz w:val="20"/>
          <w:szCs w:val="20"/>
        </w:rPr>
        <w:t>I SPOSOBU OCENY OFERT</w:t>
      </w:r>
    </w:p>
    <w:p w:rsidR="00925883" w:rsidRDefault="00925883" w:rsidP="00893B41">
      <w:pPr>
        <w:spacing w:after="0" w:line="240" w:lineRule="auto"/>
        <w:jc w:val="both"/>
        <w:rPr>
          <w:rFonts w:ascii="Times New Roman" w:hAnsi="Times New Roman" w:cs="Times New Roman"/>
          <w:sz w:val="20"/>
          <w:szCs w:val="20"/>
        </w:rPr>
      </w:pPr>
    </w:p>
    <w:p w:rsidR="00893B41" w:rsidRPr="00A32578" w:rsidRDefault="00893B41" w:rsidP="00893B41">
      <w:pPr>
        <w:spacing w:after="0" w:line="240" w:lineRule="auto"/>
        <w:jc w:val="both"/>
        <w:rPr>
          <w:rFonts w:ascii="Times New Roman" w:hAnsi="Times New Roman" w:cs="Times New Roman"/>
          <w:sz w:val="20"/>
          <w:szCs w:val="20"/>
        </w:rPr>
      </w:pPr>
      <w:r w:rsidRPr="00A32578">
        <w:rPr>
          <w:rFonts w:ascii="Times New Roman" w:hAnsi="Times New Roman" w:cs="Times New Roman"/>
          <w:sz w:val="20"/>
          <w:szCs w:val="20"/>
        </w:rPr>
        <w:t>1. Przy wyborze najkorzystniejszej oferty Zamawiający będzie się kierował następującymi kryteriami oceny ofert:</w:t>
      </w:r>
    </w:p>
    <w:p w:rsidR="00893B41" w:rsidRPr="00A32578" w:rsidRDefault="00590352" w:rsidP="00893B41">
      <w:pPr>
        <w:pStyle w:val="Bezodstpw"/>
        <w:rPr>
          <w:rFonts w:ascii="Times New Roman" w:hAnsi="Times New Roman" w:cs="Times New Roman"/>
          <w:snapToGrid w:val="0"/>
          <w:sz w:val="20"/>
          <w:szCs w:val="20"/>
        </w:rPr>
      </w:pPr>
      <w:r w:rsidRPr="00A32578">
        <w:rPr>
          <w:rFonts w:ascii="Times New Roman" w:hAnsi="Times New Roman" w:cs="Times New Roman"/>
          <w:snapToGrid w:val="0"/>
          <w:sz w:val="20"/>
          <w:szCs w:val="20"/>
        </w:rPr>
        <w:t xml:space="preserve">   </w:t>
      </w:r>
      <w:r w:rsidR="00893B41" w:rsidRPr="00A32578">
        <w:rPr>
          <w:rFonts w:ascii="Times New Roman" w:hAnsi="Times New Roman" w:cs="Times New Roman"/>
          <w:snapToGrid w:val="0"/>
          <w:sz w:val="20"/>
          <w:szCs w:val="20"/>
        </w:rPr>
        <w:t>Wybór oferty dokonany zostanie na podstawie niżej przedstawionych kryteriów (nazwa kryterium, waga, sposób punktowania):</w:t>
      </w:r>
    </w:p>
    <w:p w:rsidR="000B1994" w:rsidRPr="000B1994" w:rsidRDefault="000B1994" w:rsidP="000B1994">
      <w:pPr>
        <w:pStyle w:val="Bezodstpw"/>
        <w:rPr>
          <w:rFonts w:ascii="Times New Roman" w:hAnsi="Times New Roman" w:cs="Times New Roman"/>
          <w:snapToGrid w:val="0"/>
          <w:sz w:val="20"/>
          <w:szCs w:val="20"/>
        </w:rPr>
      </w:pPr>
    </w:p>
    <w:tbl>
      <w:tblPr>
        <w:tblW w:w="10632" w:type="dxa"/>
        <w:tblInd w:w="108" w:type="dxa"/>
        <w:tblLayout w:type="fixed"/>
        <w:tblLook w:val="0000" w:firstRow="0" w:lastRow="0" w:firstColumn="0" w:lastColumn="0" w:noHBand="0" w:noVBand="0"/>
      </w:tblPr>
      <w:tblGrid>
        <w:gridCol w:w="674"/>
        <w:gridCol w:w="8540"/>
        <w:gridCol w:w="1418"/>
      </w:tblGrid>
      <w:tr w:rsidR="00C218BB" w:rsidRPr="001E6CFB" w:rsidTr="00C218BB">
        <w:tc>
          <w:tcPr>
            <w:tcW w:w="674" w:type="dxa"/>
            <w:tcBorders>
              <w:top w:val="single" w:sz="4" w:space="0" w:color="000000"/>
              <w:left w:val="single" w:sz="4" w:space="0" w:color="000000"/>
              <w:bottom w:val="single" w:sz="4" w:space="0" w:color="000000"/>
              <w:right w:val="nil"/>
            </w:tcBorders>
          </w:tcPr>
          <w:p w:rsidR="00C218BB" w:rsidRPr="001E6CFB" w:rsidRDefault="00C218BB" w:rsidP="00C218BB">
            <w:pPr>
              <w:pStyle w:val="Bezodstpw"/>
              <w:rPr>
                <w:rFonts w:ascii="Times New Roman" w:hAnsi="Times New Roman" w:cs="Times New Roman"/>
                <w:sz w:val="20"/>
                <w:szCs w:val="20"/>
                <w:lang w:eastAsia="ar-SA"/>
              </w:rPr>
            </w:pPr>
            <w:r w:rsidRPr="001E6CFB">
              <w:rPr>
                <w:rFonts w:ascii="Times New Roman" w:hAnsi="Times New Roman" w:cs="Times New Roman"/>
                <w:sz w:val="20"/>
                <w:szCs w:val="20"/>
              </w:rPr>
              <w:t>LP</w:t>
            </w:r>
          </w:p>
        </w:tc>
        <w:tc>
          <w:tcPr>
            <w:tcW w:w="8540" w:type="dxa"/>
            <w:tcBorders>
              <w:top w:val="single" w:sz="4" w:space="0" w:color="000000"/>
              <w:left w:val="single" w:sz="4" w:space="0" w:color="000000"/>
              <w:bottom w:val="single" w:sz="4" w:space="0" w:color="000000"/>
              <w:right w:val="nil"/>
            </w:tcBorders>
          </w:tcPr>
          <w:p w:rsidR="00C218BB" w:rsidRPr="001E6CFB" w:rsidRDefault="00C218BB" w:rsidP="00C218BB">
            <w:pPr>
              <w:pStyle w:val="Bezodstpw"/>
              <w:rPr>
                <w:rFonts w:ascii="Times New Roman" w:hAnsi="Times New Roman" w:cs="Times New Roman"/>
                <w:sz w:val="20"/>
                <w:szCs w:val="20"/>
                <w:lang w:eastAsia="ar-SA"/>
              </w:rPr>
            </w:pPr>
            <w:r w:rsidRPr="001E6CFB">
              <w:rPr>
                <w:rFonts w:ascii="Times New Roman" w:hAnsi="Times New Roman" w:cs="Times New Roman"/>
                <w:sz w:val="20"/>
                <w:szCs w:val="20"/>
              </w:rPr>
              <w:t>Nazwa kryterium</w:t>
            </w:r>
          </w:p>
        </w:tc>
        <w:tc>
          <w:tcPr>
            <w:tcW w:w="1418" w:type="dxa"/>
            <w:tcBorders>
              <w:top w:val="single" w:sz="4" w:space="0" w:color="000000"/>
              <w:left w:val="single" w:sz="4" w:space="0" w:color="000000"/>
              <w:bottom w:val="single" w:sz="4" w:space="0" w:color="000000"/>
              <w:right w:val="single" w:sz="4" w:space="0" w:color="000000"/>
            </w:tcBorders>
          </w:tcPr>
          <w:p w:rsidR="00C218BB" w:rsidRPr="001E6CFB" w:rsidRDefault="00C218BB" w:rsidP="00C218BB">
            <w:pPr>
              <w:pStyle w:val="Bezodstpw"/>
              <w:jc w:val="center"/>
              <w:rPr>
                <w:rFonts w:ascii="Times New Roman" w:hAnsi="Times New Roman" w:cs="Times New Roman"/>
                <w:sz w:val="20"/>
                <w:szCs w:val="20"/>
                <w:lang w:eastAsia="ar-SA"/>
              </w:rPr>
            </w:pPr>
            <w:r w:rsidRPr="001E6CFB">
              <w:rPr>
                <w:rFonts w:ascii="Times New Roman" w:hAnsi="Times New Roman" w:cs="Times New Roman"/>
                <w:sz w:val="20"/>
                <w:szCs w:val="20"/>
              </w:rPr>
              <w:t>Waga</w:t>
            </w:r>
          </w:p>
        </w:tc>
      </w:tr>
      <w:tr w:rsidR="00C218BB" w:rsidRPr="001E6CFB" w:rsidTr="00C218BB">
        <w:tc>
          <w:tcPr>
            <w:tcW w:w="674" w:type="dxa"/>
            <w:tcBorders>
              <w:top w:val="single" w:sz="4" w:space="0" w:color="000000"/>
              <w:left w:val="single" w:sz="4" w:space="0" w:color="000000"/>
              <w:bottom w:val="single" w:sz="4" w:space="0" w:color="000000"/>
              <w:right w:val="nil"/>
            </w:tcBorders>
          </w:tcPr>
          <w:p w:rsidR="00C218BB" w:rsidRPr="001E6CFB" w:rsidRDefault="00C218BB" w:rsidP="00C218BB">
            <w:pPr>
              <w:pStyle w:val="Bezodstpw"/>
              <w:rPr>
                <w:rFonts w:ascii="Times New Roman" w:hAnsi="Times New Roman" w:cs="Times New Roman"/>
                <w:sz w:val="20"/>
                <w:szCs w:val="20"/>
                <w:lang w:eastAsia="ar-SA"/>
              </w:rPr>
            </w:pPr>
            <w:r w:rsidRPr="001E6CFB">
              <w:rPr>
                <w:rFonts w:ascii="Times New Roman" w:hAnsi="Times New Roman" w:cs="Times New Roman"/>
                <w:sz w:val="20"/>
                <w:szCs w:val="20"/>
              </w:rPr>
              <w:t>1</w:t>
            </w:r>
          </w:p>
        </w:tc>
        <w:tc>
          <w:tcPr>
            <w:tcW w:w="8540" w:type="dxa"/>
            <w:tcBorders>
              <w:top w:val="single" w:sz="4" w:space="0" w:color="000000"/>
              <w:left w:val="single" w:sz="4" w:space="0" w:color="000000"/>
              <w:bottom w:val="single" w:sz="4" w:space="0" w:color="000000"/>
              <w:right w:val="nil"/>
            </w:tcBorders>
          </w:tcPr>
          <w:p w:rsidR="00C218BB" w:rsidRPr="001E6CFB" w:rsidRDefault="00C218BB" w:rsidP="00C218BB">
            <w:pPr>
              <w:pStyle w:val="Bezodstpw"/>
              <w:rPr>
                <w:rFonts w:ascii="Times New Roman" w:hAnsi="Times New Roman" w:cs="Times New Roman"/>
                <w:sz w:val="20"/>
                <w:szCs w:val="20"/>
                <w:lang w:eastAsia="ar-SA"/>
              </w:rPr>
            </w:pPr>
            <w:r w:rsidRPr="001E6CFB">
              <w:rPr>
                <w:rFonts w:ascii="Times New Roman" w:hAnsi="Times New Roman" w:cs="Times New Roman"/>
                <w:sz w:val="20"/>
                <w:szCs w:val="20"/>
              </w:rPr>
              <w:t xml:space="preserve">Cena brutto </w:t>
            </w:r>
          </w:p>
        </w:tc>
        <w:tc>
          <w:tcPr>
            <w:tcW w:w="1418" w:type="dxa"/>
            <w:tcBorders>
              <w:top w:val="single" w:sz="4" w:space="0" w:color="000000"/>
              <w:left w:val="single" w:sz="4" w:space="0" w:color="000000"/>
              <w:bottom w:val="single" w:sz="4" w:space="0" w:color="000000"/>
              <w:right w:val="single" w:sz="4" w:space="0" w:color="000000"/>
            </w:tcBorders>
          </w:tcPr>
          <w:p w:rsidR="00C218BB" w:rsidRPr="001E6CFB" w:rsidRDefault="00C218BB" w:rsidP="00C218BB">
            <w:pPr>
              <w:pStyle w:val="Bezodstpw"/>
              <w:jc w:val="center"/>
              <w:rPr>
                <w:rFonts w:ascii="Times New Roman" w:hAnsi="Times New Roman" w:cs="Times New Roman"/>
                <w:sz w:val="20"/>
                <w:szCs w:val="20"/>
                <w:lang w:eastAsia="ar-SA"/>
              </w:rPr>
            </w:pPr>
            <w:r w:rsidRPr="001E6CFB">
              <w:rPr>
                <w:rFonts w:ascii="Times New Roman" w:hAnsi="Times New Roman" w:cs="Times New Roman"/>
                <w:sz w:val="20"/>
                <w:szCs w:val="20"/>
              </w:rPr>
              <w:t>60%</w:t>
            </w:r>
          </w:p>
        </w:tc>
      </w:tr>
      <w:tr w:rsidR="00C218BB" w:rsidRPr="001E6CFB" w:rsidTr="00C218BB">
        <w:tc>
          <w:tcPr>
            <w:tcW w:w="674" w:type="dxa"/>
            <w:tcBorders>
              <w:top w:val="single" w:sz="4" w:space="0" w:color="000000"/>
              <w:left w:val="single" w:sz="4" w:space="0" w:color="000000"/>
              <w:bottom w:val="single" w:sz="4" w:space="0" w:color="000000"/>
              <w:right w:val="nil"/>
            </w:tcBorders>
          </w:tcPr>
          <w:p w:rsidR="00C218BB" w:rsidRPr="001E6CFB" w:rsidRDefault="00C218BB" w:rsidP="00C218BB">
            <w:pPr>
              <w:pStyle w:val="Bezodstpw"/>
              <w:rPr>
                <w:rFonts w:ascii="Times New Roman" w:hAnsi="Times New Roman" w:cs="Times New Roman"/>
                <w:sz w:val="20"/>
                <w:szCs w:val="20"/>
              </w:rPr>
            </w:pPr>
            <w:r w:rsidRPr="001E6CFB">
              <w:rPr>
                <w:rFonts w:ascii="Times New Roman" w:hAnsi="Times New Roman" w:cs="Times New Roman"/>
                <w:sz w:val="20"/>
                <w:szCs w:val="20"/>
              </w:rPr>
              <w:t>2</w:t>
            </w:r>
          </w:p>
        </w:tc>
        <w:tc>
          <w:tcPr>
            <w:tcW w:w="8540" w:type="dxa"/>
            <w:tcBorders>
              <w:top w:val="single" w:sz="4" w:space="0" w:color="000000"/>
              <w:left w:val="single" w:sz="4" w:space="0" w:color="000000"/>
              <w:bottom w:val="single" w:sz="4" w:space="0" w:color="000000"/>
              <w:right w:val="nil"/>
            </w:tcBorders>
          </w:tcPr>
          <w:p w:rsidR="00C218BB" w:rsidRPr="001E6CFB" w:rsidRDefault="00C218BB" w:rsidP="00C218BB">
            <w:pPr>
              <w:pStyle w:val="Bezodstpw"/>
              <w:rPr>
                <w:rFonts w:ascii="Times New Roman" w:hAnsi="Times New Roman" w:cs="Times New Roman"/>
                <w:sz w:val="20"/>
                <w:szCs w:val="20"/>
              </w:rPr>
            </w:pPr>
            <w:r w:rsidRPr="001E6CFB">
              <w:rPr>
                <w:rFonts w:ascii="Times New Roman" w:hAnsi="Times New Roman" w:cs="Times New Roman"/>
                <w:sz w:val="20"/>
                <w:szCs w:val="20"/>
              </w:rPr>
              <w:t xml:space="preserve">Jakość (parametry techniczne) </w:t>
            </w:r>
          </w:p>
        </w:tc>
        <w:tc>
          <w:tcPr>
            <w:tcW w:w="1418" w:type="dxa"/>
            <w:tcBorders>
              <w:top w:val="single" w:sz="4" w:space="0" w:color="000000"/>
              <w:left w:val="single" w:sz="4" w:space="0" w:color="000000"/>
              <w:bottom w:val="single" w:sz="4" w:space="0" w:color="000000"/>
              <w:right w:val="single" w:sz="4" w:space="0" w:color="000000"/>
            </w:tcBorders>
          </w:tcPr>
          <w:p w:rsidR="00C218BB" w:rsidRPr="001E6CFB" w:rsidRDefault="00C218BB" w:rsidP="00C218BB">
            <w:pPr>
              <w:pStyle w:val="Bezodstpw"/>
              <w:jc w:val="center"/>
              <w:rPr>
                <w:rFonts w:ascii="Times New Roman" w:hAnsi="Times New Roman" w:cs="Times New Roman"/>
                <w:sz w:val="20"/>
                <w:szCs w:val="20"/>
              </w:rPr>
            </w:pPr>
            <w:r>
              <w:rPr>
                <w:rFonts w:ascii="Times New Roman" w:hAnsi="Times New Roman" w:cs="Times New Roman"/>
                <w:sz w:val="20"/>
                <w:szCs w:val="20"/>
              </w:rPr>
              <w:t>4</w:t>
            </w:r>
            <w:r w:rsidRPr="001E6CFB">
              <w:rPr>
                <w:rFonts w:ascii="Times New Roman" w:hAnsi="Times New Roman" w:cs="Times New Roman"/>
                <w:sz w:val="20"/>
                <w:szCs w:val="20"/>
              </w:rPr>
              <w:t>0%</w:t>
            </w:r>
          </w:p>
        </w:tc>
      </w:tr>
      <w:tr w:rsidR="00C218BB" w:rsidRPr="001E6CFB" w:rsidTr="00C218BB">
        <w:tc>
          <w:tcPr>
            <w:tcW w:w="674" w:type="dxa"/>
            <w:tcBorders>
              <w:top w:val="single" w:sz="4" w:space="0" w:color="000000"/>
              <w:left w:val="single" w:sz="4" w:space="0" w:color="000000"/>
              <w:bottom w:val="single" w:sz="4" w:space="0" w:color="000000"/>
              <w:right w:val="nil"/>
            </w:tcBorders>
          </w:tcPr>
          <w:p w:rsidR="00C218BB" w:rsidRPr="001E6CFB" w:rsidRDefault="00C218BB" w:rsidP="00C218BB">
            <w:pPr>
              <w:pStyle w:val="Bezodstpw"/>
              <w:rPr>
                <w:rFonts w:ascii="Times New Roman" w:hAnsi="Times New Roman" w:cs="Times New Roman"/>
                <w:sz w:val="20"/>
                <w:szCs w:val="20"/>
              </w:rPr>
            </w:pPr>
          </w:p>
        </w:tc>
        <w:tc>
          <w:tcPr>
            <w:tcW w:w="8540" w:type="dxa"/>
            <w:tcBorders>
              <w:top w:val="single" w:sz="4" w:space="0" w:color="000000"/>
              <w:left w:val="single" w:sz="4" w:space="0" w:color="000000"/>
              <w:bottom w:val="single" w:sz="4" w:space="0" w:color="000000"/>
              <w:right w:val="nil"/>
            </w:tcBorders>
          </w:tcPr>
          <w:p w:rsidR="00C218BB" w:rsidRPr="001E6CFB" w:rsidRDefault="00C218BB" w:rsidP="00C218BB">
            <w:pPr>
              <w:pStyle w:val="Bezodstpw"/>
              <w:rPr>
                <w:rFonts w:ascii="Times New Roman" w:hAnsi="Times New Roman" w:cs="Times New Roman"/>
                <w:sz w:val="20"/>
                <w:szCs w:val="20"/>
              </w:rPr>
            </w:pPr>
            <w:r w:rsidRPr="001E6CFB">
              <w:rPr>
                <w:rFonts w:ascii="Times New Roman" w:hAnsi="Times New Roman" w:cs="Times New Roman"/>
                <w:sz w:val="20"/>
                <w:szCs w:val="20"/>
              </w:rPr>
              <w:t>Razem:</w:t>
            </w:r>
          </w:p>
        </w:tc>
        <w:tc>
          <w:tcPr>
            <w:tcW w:w="1418" w:type="dxa"/>
            <w:tcBorders>
              <w:top w:val="single" w:sz="4" w:space="0" w:color="000000"/>
              <w:left w:val="single" w:sz="4" w:space="0" w:color="000000"/>
              <w:bottom w:val="single" w:sz="4" w:space="0" w:color="000000"/>
              <w:right w:val="single" w:sz="4" w:space="0" w:color="000000"/>
            </w:tcBorders>
          </w:tcPr>
          <w:p w:rsidR="00C218BB" w:rsidRPr="001E6CFB" w:rsidRDefault="00C218BB" w:rsidP="00C218BB">
            <w:pPr>
              <w:pStyle w:val="Bezodstpw"/>
              <w:jc w:val="center"/>
              <w:rPr>
                <w:rFonts w:ascii="Times New Roman" w:hAnsi="Times New Roman" w:cs="Times New Roman"/>
                <w:sz w:val="20"/>
                <w:szCs w:val="20"/>
              </w:rPr>
            </w:pPr>
            <w:r w:rsidRPr="001E6CFB">
              <w:rPr>
                <w:rFonts w:ascii="Times New Roman" w:hAnsi="Times New Roman" w:cs="Times New Roman"/>
                <w:sz w:val="20"/>
                <w:szCs w:val="20"/>
              </w:rPr>
              <w:t>100%</w:t>
            </w:r>
          </w:p>
        </w:tc>
      </w:tr>
    </w:tbl>
    <w:p w:rsidR="000B1994" w:rsidRDefault="000B1994" w:rsidP="000B1994">
      <w:pPr>
        <w:pStyle w:val="Bezodstpw"/>
        <w:rPr>
          <w:rFonts w:ascii="Times New Roman" w:hAnsi="Times New Roman" w:cs="Times New Roman"/>
          <w:snapToGrid w:val="0"/>
          <w:sz w:val="20"/>
          <w:szCs w:val="20"/>
        </w:rPr>
      </w:pPr>
    </w:p>
    <w:p w:rsidR="00C218BB" w:rsidRPr="00C218BB" w:rsidRDefault="00C218BB" w:rsidP="00C218BB">
      <w:pPr>
        <w:spacing w:after="0" w:line="240" w:lineRule="auto"/>
        <w:rPr>
          <w:rFonts w:ascii="Times New Roman" w:eastAsia="Calibri" w:hAnsi="Times New Roman" w:cs="Times New Roman"/>
          <w:snapToGrid w:val="0"/>
          <w:sz w:val="20"/>
          <w:szCs w:val="20"/>
        </w:rPr>
      </w:pPr>
      <w:r w:rsidRPr="00C218BB">
        <w:rPr>
          <w:rFonts w:ascii="Times New Roman" w:eastAsia="Calibri" w:hAnsi="Times New Roman" w:cs="Times New Roman"/>
          <w:snapToGrid w:val="0"/>
          <w:sz w:val="20"/>
          <w:szCs w:val="20"/>
        </w:rPr>
        <w:t>Oferta wypełniająca w najwyższym stopniu wymagania otrzyma maksymalną liczbę punktów. Pozostałym ofertom, wypełniającym wymagania kryterialne przypisana zostanie odpowiednio mniejsza (proporcjonalnie mniejsza) liczba punktów. Wynik będzie traktowany jako wartość punktowa oferty.</w:t>
      </w:r>
    </w:p>
    <w:p w:rsidR="00C218BB" w:rsidRDefault="00C218BB" w:rsidP="00C218BB">
      <w:pPr>
        <w:spacing w:after="0" w:line="240" w:lineRule="auto"/>
        <w:rPr>
          <w:rFonts w:ascii="Times New Roman" w:eastAsia="Calibri" w:hAnsi="Times New Roman" w:cs="Times New Roman"/>
          <w:snapToGrid w:val="0"/>
          <w:sz w:val="20"/>
          <w:szCs w:val="20"/>
        </w:rPr>
      </w:pPr>
    </w:p>
    <w:p w:rsidR="00C218BB" w:rsidRPr="00C218BB" w:rsidRDefault="00C218BB" w:rsidP="00C218BB">
      <w:pPr>
        <w:spacing w:after="0" w:line="240" w:lineRule="auto"/>
        <w:rPr>
          <w:rFonts w:ascii="Times New Roman" w:eastAsia="Calibri" w:hAnsi="Times New Roman" w:cs="Times New Roman"/>
          <w:snapToGrid w:val="0"/>
          <w:sz w:val="20"/>
          <w:szCs w:val="20"/>
          <w:highlight w:val="white"/>
        </w:rPr>
      </w:pPr>
      <w:r w:rsidRPr="00C218BB">
        <w:rPr>
          <w:rFonts w:ascii="Times New Roman" w:eastAsia="Calibri" w:hAnsi="Times New Roman" w:cs="Times New Roman"/>
          <w:snapToGrid w:val="0"/>
          <w:sz w:val="20"/>
          <w:szCs w:val="20"/>
        </w:rPr>
        <w:t>2. Zastosowane wzory do obliczenia punktowego</w:t>
      </w:r>
      <w:r>
        <w:rPr>
          <w:rFonts w:ascii="Times New Roman" w:eastAsia="Calibri" w:hAnsi="Times New Roman" w:cs="Times New Roman"/>
          <w:snapToGrid w:val="0"/>
          <w:sz w:val="20"/>
          <w:szCs w:val="20"/>
        </w:rPr>
        <w:t>:</w:t>
      </w:r>
      <w:r w:rsidRPr="00C218BB">
        <w:rPr>
          <w:rFonts w:ascii="Times New Roman" w:eastAsia="Calibri" w:hAnsi="Times New Roman" w:cs="Times New Roman"/>
          <w:snapToGrid w:val="0"/>
          <w:sz w:val="20"/>
          <w:szCs w:val="20"/>
        </w:rPr>
        <w:t xml:space="preserve"> </w:t>
      </w:r>
    </w:p>
    <w:p w:rsidR="00C218BB" w:rsidRDefault="00C218BB" w:rsidP="00C218BB">
      <w:pPr>
        <w:spacing w:after="0" w:line="240" w:lineRule="auto"/>
        <w:rPr>
          <w:rFonts w:ascii="Times New Roman" w:eastAsia="Calibri" w:hAnsi="Times New Roman" w:cs="Times New Roman"/>
          <w:b/>
          <w:sz w:val="20"/>
          <w:szCs w:val="20"/>
          <w:highlight w:val="white"/>
        </w:rPr>
      </w:pPr>
    </w:p>
    <w:p w:rsidR="00C218BB" w:rsidRPr="00C218BB" w:rsidRDefault="00C218BB" w:rsidP="00C218BB">
      <w:pPr>
        <w:spacing w:after="0" w:line="240" w:lineRule="auto"/>
        <w:rPr>
          <w:rFonts w:ascii="Times New Roman" w:eastAsia="Calibri" w:hAnsi="Times New Roman" w:cs="Times New Roman"/>
          <w:sz w:val="20"/>
          <w:szCs w:val="20"/>
          <w:highlight w:val="white"/>
        </w:rPr>
      </w:pPr>
      <w:r w:rsidRPr="00C218BB">
        <w:rPr>
          <w:rFonts w:ascii="Times New Roman" w:eastAsia="Calibri" w:hAnsi="Times New Roman" w:cs="Times New Roman"/>
          <w:b/>
          <w:sz w:val="20"/>
          <w:szCs w:val="20"/>
          <w:highlight w:val="white"/>
        </w:rPr>
        <w:t>2.1 Nazwa kryterium:</w:t>
      </w:r>
      <w:r w:rsidRPr="00C218BB">
        <w:rPr>
          <w:rFonts w:ascii="Times New Roman" w:eastAsia="Calibri" w:hAnsi="Times New Roman" w:cs="Times New Roman"/>
          <w:sz w:val="20"/>
          <w:szCs w:val="20"/>
          <w:highlight w:val="white"/>
        </w:rPr>
        <w:t xml:space="preserve"> cena </w:t>
      </w:r>
      <w:r w:rsidRPr="00C218BB">
        <w:rPr>
          <w:rFonts w:ascii="Times New Roman" w:eastAsia="Calibri" w:hAnsi="Times New Roman" w:cs="Times New Roman"/>
          <w:sz w:val="20"/>
          <w:szCs w:val="20"/>
        </w:rPr>
        <w:t xml:space="preserve">brutto </w:t>
      </w:r>
    </w:p>
    <w:p w:rsidR="00C218BB" w:rsidRPr="00C218BB" w:rsidRDefault="00C218BB" w:rsidP="00C218BB">
      <w:pPr>
        <w:spacing w:after="0" w:line="240" w:lineRule="auto"/>
        <w:rPr>
          <w:rFonts w:ascii="Times New Roman" w:eastAsia="Calibri" w:hAnsi="Times New Roman" w:cs="Times New Roman"/>
          <w:b/>
          <w:sz w:val="20"/>
          <w:szCs w:val="20"/>
          <w:highlight w:val="white"/>
        </w:rPr>
      </w:pPr>
      <w:r w:rsidRPr="00C218BB">
        <w:rPr>
          <w:rFonts w:ascii="Times New Roman" w:eastAsia="Calibri" w:hAnsi="Times New Roman" w:cs="Times New Roman"/>
          <w:b/>
          <w:sz w:val="20"/>
          <w:szCs w:val="20"/>
          <w:highlight w:val="white"/>
        </w:rPr>
        <w:t xml:space="preserve">Wzór  : </w:t>
      </w:r>
      <w:proofErr w:type="spellStart"/>
      <w:r w:rsidRPr="00C218BB">
        <w:rPr>
          <w:rFonts w:ascii="Times New Roman" w:eastAsia="Calibri" w:hAnsi="Times New Roman" w:cs="Times New Roman"/>
          <w:b/>
          <w:sz w:val="20"/>
          <w:szCs w:val="20"/>
          <w:highlight w:val="white"/>
        </w:rPr>
        <w:t>Wn</w:t>
      </w:r>
      <w:proofErr w:type="spellEnd"/>
      <w:r w:rsidRPr="00C218BB">
        <w:rPr>
          <w:rFonts w:ascii="Times New Roman" w:eastAsia="Calibri" w:hAnsi="Times New Roman" w:cs="Times New Roman"/>
          <w:b/>
          <w:sz w:val="20"/>
          <w:szCs w:val="20"/>
          <w:highlight w:val="white"/>
        </w:rPr>
        <w:t xml:space="preserve"> / </w:t>
      </w:r>
      <w:proofErr w:type="spellStart"/>
      <w:r w:rsidRPr="00C218BB">
        <w:rPr>
          <w:rFonts w:ascii="Times New Roman" w:eastAsia="Calibri" w:hAnsi="Times New Roman" w:cs="Times New Roman"/>
          <w:b/>
          <w:sz w:val="20"/>
          <w:szCs w:val="20"/>
          <w:highlight w:val="white"/>
        </w:rPr>
        <w:t>Wb</w:t>
      </w:r>
      <w:proofErr w:type="spellEnd"/>
      <w:r w:rsidRPr="00C218BB">
        <w:rPr>
          <w:rFonts w:ascii="Times New Roman" w:eastAsia="Calibri" w:hAnsi="Times New Roman" w:cs="Times New Roman"/>
          <w:b/>
          <w:sz w:val="20"/>
          <w:szCs w:val="20"/>
          <w:highlight w:val="white"/>
        </w:rPr>
        <w:t xml:space="preserve"> x 60% x 100 = WP1</w:t>
      </w:r>
    </w:p>
    <w:p w:rsidR="00C218BB" w:rsidRPr="00C218BB" w:rsidRDefault="00C218BB" w:rsidP="00C218BB">
      <w:pPr>
        <w:spacing w:after="0" w:line="240" w:lineRule="auto"/>
        <w:rPr>
          <w:rFonts w:ascii="Times New Roman" w:eastAsia="Calibri" w:hAnsi="Times New Roman" w:cs="Times New Roman"/>
          <w:snapToGrid w:val="0"/>
          <w:sz w:val="20"/>
          <w:szCs w:val="20"/>
          <w:highlight w:val="white"/>
        </w:rPr>
      </w:pPr>
      <w:r w:rsidRPr="00C218BB">
        <w:rPr>
          <w:rFonts w:ascii="Times New Roman" w:eastAsia="Calibri" w:hAnsi="Times New Roman" w:cs="Times New Roman"/>
          <w:snapToGrid w:val="0"/>
          <w:sz w:val="20"/>
          <w:szCs w:val="20"/>
          <w:highlight w:val="white"/>
        </w:rPr>
        <w:t xml:space="preserve">Sposób oceny: oferta najtańsza spośród ofert nie odrzuconych otrzyma 60,00 pkt pozostałe proporcjonalnie mniej według przedstawionego wzoru </w:t>
      </w:r>
    </w:p>
    <w:p w:rsidR="00C218BB" w:rsidRPr="00C218BB" w:rsidRDefault="00C218BB" w:rsidP="00C218BB">
      <w:pPr>
        <w:spacing w:after="0" w:line="240" w:lineRule="auto"/>
        <w:rPr>
          <w:rFonts w:ascii="Times New Roman" w:eastAsia="Calibri" w:hAnsi="Times New Roman" w:cs="Times New Roman"/>
          <w:snapToGrid w:val="0"/>
          <w:sz w:val="20"/>
          <w:szCs w:val="20"/>
          <w:highlight w:val="white"/>
        </w:rPr>
      </w:pPr>
      <w:proofErr w:type="spellStart"/>
      <w:r w:rsidRPr="00C218BB">
        <w:rPr>
          <w:rFonts w:ascii="Times New Roman" w:eastAsia="Calibri" w:hAnsi="Times New Roman" w:cs="Times New Roman"/>
          <w:snapToGrid w:val="0"/>
          <w:sz w:val="20"/>
          <w:szCs w:val="20"/>
          <w:highlight w:val="white"/>
        </w:rPr>
        <w:t>Wn</w:t>
      </w:r>
      <w:proofErr w:type="spellEnd"/>
      <w:r w:rsidRPr="00C218BB">
        <w:rPr>
          <w:rFonts w:ascii="Times New Roman" w:eastAsia="Calibri" w:hAnsi="Times New Roman" w:cs="Times New Roman"/>
          <w:snapToGrid w:val="0"/>
          <w:sz w:val="20"/>
          <w:szCs w:val="20"/>
          <w:highlight w:val="white"/>
        </w:rPr>
        <w:t xml:space="preserve"> – wartość najtańszej oferty nie odrzuconej</w:t>
      </w:r>
    </w:p>
    <w:p w:rsidR="00C218BB" w:rsidRPr="00C218BB" w:rsidRDefault="00C218BB" w:rsidP="00C218BB">
      <w:pPr>
        <w:spacing w:after="0" w:line="240" w:lineRule="auto"/>
        <w:rPr>
          <w:rFonts w:ascii="Times New Roman" w:eastAsia="Calibri" w:hAnsi="Times New Roman" w:cs="Times New Roman"/>
          <w:snapToGrid w:val="0"/>
          <w:sz w:val="20"/>
          <w:szCs w:val="20"/>
          <w:highlight w:val="white"/>
        </w:rPr>
      </w:pPr>
      <w:proofErr w:type="spellStart"/>
      <w:r w:rsidRPr="00C218BB">
        <w:rPr>
          <w:rFonts w:ascii="Times New Roman" w:eastAsia="Calibri" w:hAnsi="Times New Roman" w:cs="Times New Roman"/>
          <w:snapToGrid w:val="0"/>
          <w:sz w:val="20"/>
          <w:szCs w:val="20"/>
          <w:highlight w:val="white"/>
        </w:rPr>
        <w:t>Wb</w:t>
      </w:r>
      <w:proofErr w:type="spellEnd"/>
      <w:r w:rsidRPr="00C218BB">
        <w:rPr>
          <w:rFonts w:ascii="Times New Roman" w:eastAsia="Calibri" w:hAnsi="Times New Roman" w:cs="Times New Roman"/>
          <w:snapToGrid w:val="0"/>
          <w:sz w:val="20"/>
          <w:szCs w:val="20"/>
          <w:highlight w:val="white"/>
        </w:rPr>
        <w:t xml:space="preserve"> – wartość oferty badanej </w:t>
      </w:r>
    </w:p>
    <w:p w:rsidR="00C218BB" w:rsidRPr="00C218BB" w:rsidRDefault="00C218BB" w:rsidP="00C218BB">
      <w:pPr>
        <w:spacing w:after="0" w:line="240" w:lineRule="auto"/>
        <w:rPr>
          <w:rFonts w:ascii="Times New Roman" w:eastAsia="Calibri" w:hAnsi="Times New Roman" w:cs="Times New Roman"/>
          <w:snapToGrid w:val="0"/>
          <w:sz w:val="20"/>
          <w:szCs w:val="20"/>
          <w:highlight w:val="white"/>
        </w:rPr>
      </w:pPr>
      <w:r w:rsidRPr="00C218BB">
        <w:rPr>
          <w:rFonts w:ascii="Times New Roman" w:eastAsia="Calibri" w:hAnsi="Times New Roman" w:cs="Times New Roman"/>
          <w:snapToGrid w:val="0"/>
          <w:sz w:val="20"/>
          <w:szCs w:val="20"/>
          <w:highlight w:val="white"/>
        </w:rPr>
        <w:t>60% - znaczenie kryterium, 100 – stały wskaźnik,</w:t>
      </w:r>
    </w:p>
    <w:p w:rsidR="00C218BB" w:rsidRPr="00C218BB" w:rsidRDefault="00C218BB" w:rsidP="00C218BB">
      <w:pPr>
        <w:spacing w:after="0" w:line="240" w:lineRule="auto"/>
        <w:rPr>
          <w:rFonts w:ascii="Times New Roman" w:eastAsia="Calibri" w:hAnsi="Times New Roman" w:cs="Times New Roman"/>
          <w:snapToGrid w:val="0"/>
          <w:sz w:val="20"/>
          <w:szCs w:val="20"/>
          <w:highlight w:val="white"/>
        </w:rPr>
      </w:pPr>
      <w:r w:rsidRPr="00C218BB">
        <w:rPr>
          <w:rFonts w:ascii="Times New Roman" w:eastAsia="Calibri" w:hAnsi="Times New Roman" w:cs="Times New Roman"/>
          <w:snapToGrid w:val="0"/>
          <w:sz w:val="20"/>
          <w:szCs w:val="20"/>
          <w:highlight w:val="white"/>
        </w:rPr>
        <w:t>WP1 – liczba otrzymanych punktów w kryterium „ceny”</w:t>
      </w:r>
    </w:p>
    <w:p w:rsidR="00C218BB" w:rsidRDefault="00C218BB" w:rsidP="00C218BB">
      <w:pPr>
        <w:spacing w:after="0" w:line="240" w:lineRule="auto"/>
        <w:rPr>
          <w:rFonts w:ascii="Times New Roman" w:eastAsia="Calibri" w:hAnsi="Times New Roman" w:cs="Times New Roman"/>
          <w:b/>
          <w:sz w:val="20"/>
          <w:szCs w:val="20"/>
          <w:highlight w:val="white"/>
        </w:rPr>
      </w:pPr>
    </w:p>
    <w:p w:rsidR="00C218BB" w:rsidRPr="00C218BB" w:rsidRDefault="00C218BB" w:rsidP="00C218BB">
      <w:pPr>
        <w:spacing w:after="0" w:line="240" w:lineRule="auto"/>
        <w:rPr>
          <w:rFonts w:ascii="Times New Roman" w:eastAsia="Calibri" w:hAnsi="Times New Roman" w:cs="Times New Roman"/>
          <w:sz w:val="20"/>
          <w:szCs w:val="20"/>
          <w:highlight w:val="white"/>
        </w:rPr>
      </w:pPr>
      <w:r w:rsidRPr="00C218BB">
        <w:rPr>
          <w:rFonts w:ascii="Times New Roman" w:eastAsia="Calibri" w:hAnsi="Times New Roman" w:cs="Times New Roman"/>
          <w:b/>
          <w:sz w:val="20"/>
          <w:szCs w:val="20"/>
          <w:highlight w:val="white"/>
        </w:rPr>
        <w:t>2.2 Nazwa kryterium:</w:t>
      </w:r>
      <w:r w:rsidRPr="00C218BB">
        <w:rPr>
          <w:rFonts w:ascii="Times New Roman" w:eastAsia="Calibri" w:hAnsi="Times New Roman" w:cs="Times New Roman"/>
          <w:sz w:val="20"/>
          <w:szCs w:val="20"/>
          <w:highlight w:val="white"/>
        </w:rPr>
        <w:t xml:space="preserve"> </w:t>
      </w:r>
      <w:r w:rsidRPr="00C218BB">
        <w:rPr>
          <w:rFonts w:ascii="Times New Roman" w:eastAsia="Calibri" w:hAnsi="Times New Roman" w:cs="Times New Roman"/>
          <w:sz w:val="20"/>
          <w:szCs w:val="20"/>
        </w:rPr>
        <w:t xml:space="preserve">Jakość (parametry techniczne)  </w:t>
      </w:r>
    </w:p>
    <w:p w:rsidR="00C218BB" w:rsidRPr="00C218BB" w:rsidRDefault="00C218BB" w:rsidP="00C218BB">
      <w:pPr>
        <w:spacing w:after="0" w:line="240" w:lineRule="auto"/>
        <w:rPr>
          <w:rFonts w:ascii="Times New Roman" w:eastAsia="Calibri" w:hAnsi="Times New Roman" w:cs="Times New Roman"/>
          <w:b/>
          <w:sz w:val="20"/>
          <w:szCs w:val="20"/>
          <w:highlight w:val="white"/>
        </w:rPr>
      </w:pPr>
      <w:r w:rsidRPr="00C218BB">
        <w:rPr>
          <w:rFonts w:ascii="Times New Roman" w:eastAsia="Calibri" w:hAnsi="Times New Roman" w:cs="Times New Roman"/>
          <w:b/>
          <w:sz w:val="20"/>
          <w:szCs w:val="20"/>
          <w:highlight w:val="white"/>
        </w:rPr>
        <w:t xml:space="preserve">Wzór  : </w:t>
      </w:r>
      <w:proofErr w:type="spellStart"/>
      <w:r w:rsidRPr="00C218BB">
        <w:rPr>
          <w:rFonts w:ascii="Times New Roman" w:eastAsia="Calibri" w:hAnsi="Times New Roman" w:cs="Times New Roman"/>
          <w:b/>
          <w:sz w:val="20"/>
          <w:szCs w:val="20"/>
          <w:highlight w:val="white"/>
        </w:rPr>
        <w:t>Jb</w:t>
      </w:r>
      <w:proofErr w:type="spellEnd"/>
      <w:r w:rsidRPr="00C218BB">
        <w:rPr>
          <w:rFonts w:ascii="Times New Roman" w:eastAsia="Calibri" w:hAnsi="Times New Roman" w:cs="Times New Roman"/>
          <w:b/>
          <w:sz w:val="20"/>
          <w:szCs w:val="20"/>
          <w:highlight w:val="white"/>
        </w:rPr>
        <w:t xml:space="preserve"> / </w:t>
      </w:r>
      <w:proofErr w:type="spellStart"/>
      <w:r w:rsidRPr="00C218BB">
        <w:rPr>
          <w:rFonts w:ascii="Times New Roman" w:eastAsia="Calibri" w:hAnsi="Times New Roman" w:cs="Times New Roman"/>
          <w:b/>
          <w:sz w:val="20"/>
          <w:szCs w:val="20"/>
          <w:highlight w:val="white"/>
        </w:rPr>
        <w:t>Jm</w:t>
      </w:r>
      <w:proofErr w:type="spellEnd"/>
      <w:r w:rsidRPr="00C218BB">
        <w:rPr>
          <w:rFonts w:ascii="Times New Roman" w:eastAsia="Calibri" w:hAnsi="Times New Roman" w:cs="Times New Roman"/>
          <w:b/>
          <w:sz w:val="20"/>
          <w:szCs w:val="20"/>
          <w:highlight w:val="white"/>
        </w:rPr>
        <w:t xml:space="preserve"> x 40% x 100 = WP2</w:t>
      </w:r>
    </w:p>
    <w:p w:rsidR="00C218BB" w:rsidRPr="00C218BB" w:rsidRDefault="00C218BB" w:rsidP="00C218BB">
      <w:pPr>
        <w:spacing w:after="0" w:line="240" w:lineRule="auto"/>
        <w:rPr>
          <w:rFonts w:ascii="Times New Roman" w:eastAsia="Calibri" w:hAnsi="Times New Roman" w:cs="Times New Roman"/>
          <w:snapToGrid w:val="0"/>
          <w:sz w:val="20"/>
          <w:szCs w:val="20"/>
          <w:highlight w:val="white"/>
        </w:rPr>
      </w:pPr>
      <w:r w:rsidRPr="00C218BB">
        <w:rPr>
          <w:rFonts w:ascii="Times New Roman" w:eastAsia="Calibri" w:hAnsi="Times New Roman" w:cs="Times New Roman"/>
          <w:snapToGrid w:val="0"/>
          <w:sz w:val="20"/>
          <w:szCs w:val="20"/>
          <w:highlight w:val="white"/>
        </w:rPr>
        <w:lastRenderedPageBreak/>
        <w:t xml:space="preserve">Sposób oceny: oferta z najwyższą liczba punktów uzyskanych na podstawie opisów przedstawionych w załączniku nr 5 do SIWZ, spośród ofert nieodrzuconych, otrzyma 40,00 pkt pozostałe proporcjonalnie mniej według przedstawionego wzoru </w:t>
      </w:r>
    </w:p>
    <w:p w:rsidR="00C218BB" w:rsidRPr="00C218BB" w:rsidRDefault="00C218BB" w:rsidP="00C218BB">
      <w:pPr>
        <w:spacing w:after="0" w:line="240" w:lineRule="auto"/>
        <w:rPr>
          <w:rFonts w:ascii="Times New Roman" w:eastAsia="Calibri" w:hAnsi="Times New Roman" w:cs="Times New Roman"/>
          <w:snapToGrid w:val="0"/>
          <w:sz w:val="20"/>
          <w:szCs w:val="20"/>
          <w:highlight w:val="white"/>
        </w:rPr>
      </w:pPr>
      <w:proofErr w:type="spellStart"/>
      <w:r w:rsidRPr="00C218BB">
        <w:rPr>
          <w:rFonts w:ascii="Times New Roman" w:eastAsia="Calibri" w:hAnsi="Times New Roman" w:cs="Times New Roman"/>
          <w:snapToGrid w:val="0"/>
          <w:sz w:val="20"/>
          <w:szCs w:val="20"/>
          <w:highlight w:val="white"/>
        </w:rPr>
        <w:t>Jm</w:t>
      </w:r>
      <w:proofErr w:type="spellEnd"/>
      <w:r w:rsidRPr="00C218BB">
        <w:rPr>
          <w:rFonts w:ascii="Times New Roman" w:eastAsia="Calibri" w:hAnsi="Times New Roman" w:cs="Times New Roman"/>
          <w:snapToGrid w:val="0"/>
          <w:sz w:val="20"/>
          <w:szCs w:val="20"/>
          <w:highlight w:val="white"/>
        </w:rPr>
        <w:t xml:space="preserve"> – max. liczba punktów uzyskanych w kryterium jakości wśród ofert nieodrzuconych  </w:t>
      </w:r>
    </w:p>
    <w:p w:rsidR="00C218BB" w:rsidRPr="00C218BB" w:rsidRDefault="00C218BB" w:rsidP="00C218BB">
      <w:pPr>
        <w:spacing w:after="0" w:line="240" w:lineRule="auto"/>
        <w:rPr>
          <w:rFonts w:ascii="Times New Roman" w:eastAsia="Calibri" w:hAnsi="Times New Roman" w:cs="Times New Roman"/>
          <w:snapToGrid w:val="0"/>
          <w:sz w:val="20"/>
          <w:szCs w:val="20"/>
          <w:highlight w:val="white"/>
        </w:rPr>
      </w:pPr>
      <w:proofErr w:type="spellStart"/>
      <w:r w:rsidRPr="00C218BB">
        <w:rPr>
          <w:rFonts w:ascii="Times New Roman" w:eastAsia="Calibri" w:hAnsi="Times New Roman" w:cs="Times New Roman"/>
          <w:snapToGrid w:val="0"/>
          <w:sz w:val="20"/>
          <w:szCs w:val="20"/>
          <w:highlight w:val="white"/>
        </w:rPr>
        <w:t>Jb</w:t>
      </w:r>
      <w:proofErr w:type="spellEnd"/>
      <w:r w:rsidRPr="00C218BB">
        <w:rPr>
          <w:rFonts w:ascii="Times New Roman" w:eastAsia="Calibri" w:hAnsi="Times New Roman" w:cs="Times New Roman"/>
          <w:snapToGrid w:val="0"/>
          <w:sz w:val="20"/>
          <w:szCs w:val="20"/>
          <w:highlight w:val="white"/>
        </w:rPr>
        <w:t xml:space="preserve"> – liczba punktów uzyskanych w kryterium jakości oferty badanej  </w:t>
      </w:r>
    </w:p>
    <w:p w:rsidR="00C218BB" w:rsidRPr="00C218BB" w:rsidRDefault="00C218BB" w:rsidP="00C218BB">
      <w:pPr>
        <w:spacing w:after="0" w:line="240" w:lineRule="auto"/>
        <w:rPr>
          <w:rFonts w:ascii="Times New Roman" w:eastAsia="Calibri" w:hAnsi="Times New Roman" w:cs="Times New Roman"/>
          <w:snapToGrid w:val="0"/>
          <w:sz w:val="20"/>
          <w:szCs w:val="20"/>
          <w:highlight w:val="white"/>
        </w:rPr>
      </w:pPr>
      <w:r w:rsidRPr="00C218BB">
        <w:rPr>
          <w:rFonts w:ascii="Times New Roman" w:eastAsia="Calibri" w:hAnsi="Times New Roman" w:cs="Times New Roman"/>
          <w:snapToGrid w:val="0"/>
          <w:sz w:val="20"/>
          <w:szCs w:val="20"/>
          <w:highlight w:val="white"/>
        </w:rPr>
        <w:t>40% - znaczenie kryterium, 100 – stały wskaźnik,</w:t>
      </w:r>
    </w:p>
    <w:p w:rsidR="00C218BB" w:rsidRPr="00C218BB" w:rsidRDefault="00C218BB" w:rsidP="00C218BB">
      <w:pPr>
        <w:spacing w:after="0" w:line="240" w:lineRule="auto"/>
        <w:rPr>
          <w:rFonts w:ascii="Times New Roman" w:eastAsia="Calibri" w:hAnsi="Times New Roman" w:cs="Times New Roman"/>
          <w:snapToGrid w:val="0"/>
          <w:sz w:val="20"/>
          <w:szCs w:val="20"/>
          <w:highlight w:val="white"/>
        </w:rPr>
      </w:pPr>
      <w:r w:rsidRPr="00C218BB">
        <w:rPr>
          <w:rFonts w:ascii="Times New Roman" w:eastAsia="Calibri" w:hAnsi="Times New Roman" w:cs="Times New Roman"/>
          <w:snapToGrid w:val="0"/>
          <w:sz w:val="20"/>
          <w:szCs w:val="20"/>
          <w:highlight w:val="white"/>
        </w:rPr>
        <w:t>WP2 – liczba otrzymanych punktów w kryterium jakości</w:t>
      </w:r>
    </w:p>
    <w:p w:rsidR="00C218BB" w:rsidRDefault="00C218BB" w:rsidP="00C218BB">
      <w:pPr>
        <w:spacing w:after="0" w:line="240" w:lineRule="auto"/>
        <w:rPr>
          <w:rFonts w:ascii="Times New Roman" w:eastAsia="Calibri" w:hAnsi="Times New Roman" w:cs="Times New Roman"/>
          <w:snapToGrid w:val="0"/>
          <w:sz w:val="20"/>
          <w:szCs w:val="20"/>
        </w:rPr>
      </w:pPr>
    </w:p>
    <w:p w:rsidR="00C218BB" w:rsidRPr="00C218BB" w:rsidRDefault="00C218BB" w:rsidP="00C218BB">
      <w:pPr>
        <w:spacing w:after="0" w:line="240" w:lineRule="auto"/>
        <w:rPr>
          <w:rFonts w:ascii="Times New Roman" w:eastAsia="Calibri" w:hAnsi="Times New Roman" w:cs="Times New Roman"/>
          <w:snapToGrid w:val="0"/>
          <w:sz w:val="20"/>
          <w:szCs w:val="20"/>
        </w:rPr>
      </w:pPr>
      <w:r w:rsidRPr="00C218BB">
        <w:rPr>
          <w:rFonts w:ascii="Times New Roman" w:eastAsia="Calibri" w:hAnsi="Times New Roman" w:cs="Times New Roman"/>
          <w:snapToGrid w:val="0"/>
          <w:sz w:val="20"/>
          <w:szCs w:val="20"/>
        </w:rPr>
        <w:t>3. Wynik</w:t>
      </w:r>
    </w:p>
    <w:p w:rsidR="00C218BB" w:rsidRPr="00C218BB" w:rsidRDefault="00C218BB" w:rsidP="00C218BB">
      <w:pPr>
        <w:spacing w:after="0" w:line="240" w:lineRule="auto"/>
        <w:rPr>
          <w:rFonts w:ascii="Times New Roman" w:eastAsia="Calibri" w:hAnsi="Times New Roman" w:cs="Times New Roman"/>
          <w:snapToGrid w:val="0"/>
          <w:sz w:val="20"/>
          <w:szCs w:val="20"/>
        </w:rPr>
      </w:pPr>
      <w:r w:rsidRPr="00C218BB">
        <w:rPr>
          <w:rFonts w:ascii="Times New Roman" w:eastAsia="Calibri" w:hAnsi="Times New Roman" w:cs="Times New Roman"/>
          <w:snapToGrid w:val="0"/>
          <w:sz w:val="20"/>
          <w:szCs w:val="20"/>
        </w:rPr>
        <w:t xml:space="preserve">    Oferta, która przedstawia najkorzystniejszy bilans (maksymalna liczba przyznanych punktów w oparciu o ustalone kryteria)  </w:t>
      </w:r>
    </w:p>
    <w:p w:rsidR="00C218BB" w:rsidRPr="00C218BB" w:rsidRDefault="00C218BB" w:rsidP="00C218BB">
      <w:pPr>
        <w:spacing w:after="0" w:line="240" w:lineRule="auto"/>
        <w:rPr>
          <w:rFonts w:ascii="Times New Roman" w:eastAsia="Calibri" w:hAnsi="Times New Roman" w:cs="Times New Roman"/>
          <w:snapToGrid w:val="0"/>
          <w:sz w:val="20"/>
          <w:szCs w:val="20"/>
        </w:rPr>
      </w:pPr>
      <w:r w:rsidRPr="00C218BB">
        <w:rPr>
          <w:rFonts w:ascii="Times New Roman" w:eastAsia="Calibri" w:hAnsi="Times New Roman" w:cs="Times New Roman"/>
          <w:snapToGrid w:val="0"/>
          <w:sz w:val="20"/>
          <w:szCs w:val="20"/>
        </w:rPr>
        <w:t xml:space="preserve">    zostanie uznana  za najkorzystniejszą, pozostałe oferty zostaną sklasyfikowane zgodnie  z ilością uzyskanych punktów. </w:t>
      </w:r>
    </w:p>
    <w:p w:rsidR="00C218BB" w:rsidRPr="00C218BB" w:rsidRDefault="00C218BB" w:rsidP="00C218BB">
      <w:pPr>
        <w:spacing w:after="0" w:line="240" w:lineRule="auto"/>
        <w:rPr>
          <w:rFonts w:ascii="Times New Roman" w:eastAsia="Calibri" w:hAnsi="Times New Roman" w:cs="Times New Roman"/>
          <w:snapToGrid w:val="0"/>
          <w:sz w:val="20"/>
          <w:szCs w:val="20"/>
        </w:rPr>
      </w:pPr>
      <w:r w:rsidRPr="00C218BB">
        <w:rPr>
          <w:rFonts w:ascii="Times New Roman" w:eastAsia="Calibri" w:hAnsi="Times New Roman" w:cs="Times New Roman"/>
          <w:snapToGrid w:val="0"/>
          <w:sz w:val="20"/>
          <w:szCs w:val="20"/>
        </w:rPr>
        <w:t xml:space="preserve">    Realizacja zamówienia zostanie powierzona wykonawcy, który uzyska najwyższą ilość punktów.</w:t>
      </w:r>
    </w:p>
    <w:p w:rsidR="00C218BB" w:rsidRPr="00C218BB" w:rsidRDefault="00C218BB" w:rsidP="00C218BB">
      <w:pPr>
        <w:spacing w:after="0" w:line="240" w:lineRule="auto"/>
        <w:rPr>
          <w:rFonts w:ascii="Times New Roman" w:eastAsia="Calibri" w:hAnsi="Times New Roman" w:cs="Times New Roman"/>
          <w:snapToGrid w:val="0"/>
          <w:sz w:val="20"/>
          <w:szCs w:val="20"/>
        </w:rPr>
      </w:pPr>
      <w:r w:rsidRPr="00C218BB">
        <w:rPr>
          <w:rFonts w:ascii="Times New Roman" w:eastAsia="Calibri" w:hAnsi="Times New Roman" w:cs="Times New Roman"/>
          <w:snapToGrid w:val="0"/>
          <w:sz w:val="20"/>
          <w:szCs w:val="20"/>
        </w:rPr>
        <w:t xml:space="preserve">    Łączna liczba punktów: LP= WP1+WP2 </w:t>
      </w:r>
    </w:p>
    <w:p w:rsidR="00590352" w:rsidRDefault="00590352" w:rsidP="00786970">
      <w:pPr>
        <w:spacing w:after="0" w:line="240" w:lineRule="auto"/>
        <w:rPr>
          <w:rFonts w:ascii="Times New Roman" w:hAnsi="Times New Roman" w:cs="Times New Roman"/>
          <w:sz w:val="20"/>
          <w:szCs w:val="20"/>
        </w:rPr>
      </w:pPr>
    </w:p>
    <w:p w:rsidR="00481C39" w:rsidRDefault="00786970" w:rsidP="00786970">
      <w:pPr>
        <w:spacing w:after="0" w:line="240" w:lineRule="auto"/>
        <w:rPr>
          <w:rFonts w:ascii="Times New Roman" w:hAnsi="Times New Roman" w:cs="Times New Roman"/>
          <w:sz w:val="20"/>
          <w:szCs w:val="20"/>
        </w:rPr>
      </w:pPr>
      <w:r w:rsidRPr="00533EA3">
        <w:rPr>
          <w:rFonts w:ascii="Times New Roman" w:hAnsi="Times New Roman" w:cs="Times New Roman"/>
          <w:sz w:val="20"/>
          <w:szCs w:val="20"/>
        </w:rPr>
        <w:t>4. W toku badania i oceny ofert Zamawiający może żądać od Wykonawcy wyjaśnień dotyczących treści złożonej oferty, w tym</w:t>
      </w:r>
    </w:p>
    <w:p w:rsidR="00786970" w:rsidRPr="00533EA3" w:rsidRDefault="00481C39" w:rsidP="0078697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786970" w:rsidRPr="00533EA3">
        <w:rPr>
          <w:rFonts w:ascii="Times New Roman" w:hAnsi="Times New Roman" w:cs="Times New Roman"/>
          <w:sz w:val="20"/>
          <w:szCs w:val="20"/>
        </w:rPr>
        <w:t xml:space="preserve"> </w:t>
      </w:r>
      <w:r w:rsidR="000B1994">
        <w:rPr>
          <w:rFonts w:ascii="Times New Roman" w:hAnsi="Times New Roman" w:cs="Times New Roman"/>
          <w:sz w:val="20"/>
          <w:szCs w:val="20"/>
        </w:rPr>
        <w:t xml:space="preserve"> </w:t>
      </w:r>
      <w:r w:rsidR="00786970" w:rsidRPr="00533EA3">
        <w:rPr>
          <w:rFonts w:ascii="Times New Roman" w:hAnsi="Times New Roman" w:cs="Times New Roman"/>
          <w:sz w:val="20"/>
          <w:szCs w:val="20"/>
        </w:rPr>
        <w:t>zaoferowanej ceny.</w:t>
      </w:r>
    </w:p>
    <w:p w:rsidR="00C218BB" w:rsidRDefault="00C218BB" w:rsidP="00786970">
      <w:pPr>
        <w:spacing w:after="0" w:line="240" w:lineRule="auto"/>
        <w:rPr>
          <w:rFonts w:ascii="Times New Roman" w:hAnsi="Times New Roman" w:cs="Times New Roman"/>
          <w:sz w:val="20"/>
          <w:szCs w:val="20"/>
        </w:rPr>
      </w:pPr>
    </w:p>
    <w:p w:rsidR="00481C39" w:rsidRDefault="00786970" w:rsidP="00786970">
      <w:pPr>
        <w:spacing w:after="0" w:line="240" w:lineRule="auto"/>
        <w:rPr>
          <w:rFonts w:ascii="Times New Roman" w:hAnsi="Times New Roman" w:cs="Times New Roman"/>
          <w:sz w:val="20"/>
          <w:szCs w:val="20"/>
        </w:rPr>
      </w:pPr>
      <w:r w:rsidRPr="00533EA3">
        <w:rPr>
          <w:rFonts w:ascii="Times New Roman" w:hAnsi="Times New Roman" w:cs="Times New Roman"/>
          <w:sz w:val="20"/>
          <w:szCs w:val="20"/>
        </w:rPr>
        <w:t xml:space="preserve">5. Zamawiający udzieli zamówienia Wykonawcy, którego oferta zostanie uznana za najkorzystniejszą. Jeżeli zamawiający </w:t>
      </w:r>
    </w:p>
    <w:p w:rsidR="00786970" w:rsidRPr="00533EA3" w:rsidRDefault="00481C39" w:rsidP="0078697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786970" w:rsidRPr="00533EA3">
        <w:rPr>
          <w:rFonts w:ascii="Times New Roman" w:hAnsi="Times New Roman" w:cs="Times New Roman"/>
          <w:sz w:val="20"/>
          <w:szCs w:val="20"/>
        </w:rPr>
        <w:t xml:space="preserve">nie będzie prowadził negocjacji, dokona wyboru najkorzystniejszej oferty spośród niepodlegających odrzuceniu ofert. </w:t>
      </w:r>
    </w:p>
    <w:p w:rsidR="00292DE4" w:rsidRDefault="00292DE4" w:rsidP="00292DE4">
      <w:pPr>
        <w:pStyle w:val="Bezodstpw"/>
      </w:pPr>
    </w:p>
    <w:p w:rsidR="00D14F20" w:rsidRPr="0045573E" w:rsidRDefault="0056114B" w:rsidP="00416D1E">
      <w:pPr>
        <w:jc w:val="both"/>
        <w:rPr>
          <w:rFonts w:ascii="Times New Roman" w:hAnsi="Times New Roman" w:cs="Times New Roman"/>
          <w:b/>
          <w:sz w:val="20"/>
          <w:szCs w:val="20"/>
        </w:rPr>
      </w:pPr>
      <w:r w:rsidRPr="0045573E">
        <w:rPr>
          <w:rFonts w:ascii="Times New Roman" w:hAnsi="Times New Roman" w:cs="Times New Roman"/>
          <w:b/>
          <w:sz w:val="20"/>
          <w:szCs w:val="20"/>
        </w:rPr>
        <w:t xml:space="preserve">DZIAŁ </w:t>
      </w:r>
      <w:r w:rsidR="00D14F20" w:rsidRPr="0045573E">
        <w:rPr>
          <w:rFonts w:ascii="Times New Roman" w:hAnsi="Times New Roman" w:cs="Times New Roman"/>
          <w:b/>
          <w:sz w:val="20"/>
          <w:szCs w:val="20"/>
        </w:rPr>
        <w:t xml:space="preserve">XX. PROWADZENIE PROCEDURY </w:t>
      </w:r>
      <w:r w:rsidR="0045573E" w:rsidRPr="0045573E">
        <w:rPr>
          <w:rFonts w:ascii="Times New Roman" w:hAnsi="Times New Roman" w:cs="Times New Roman"/>
          <w:b/>
          <w:sz w:val="20"/>
          <w:szCs w:val="20"/>
        </w:rPr>
        <w:t>BEZ NEGOCJACJ</w:t>
      </w:r>
      <w:r w:rsidR="00D14F20" w:rsidRPr="0045573E">
        <w:rPr>
          <w:rFonts w:ascii="Times New Roman" w:hAnsi="Times New Roman" w:cs="Times New Roman"/>
          <w:b/>
          <w:sz w:val="20"/>
          <w:szCs w:val="20"/>
        </w:rPr>
        <w:t>I</w:t>
      </w:r>
    </w:p>
    <w:p w:rsidR="00967695" w:rsidRDefault="00D14F20" w:rsidP="000B1994">
      <w:pPr>
        <w:pStyle w:val="Bezodstpw"/>
        <w:rPr>
          <w:rFonts w:ascii="Times New Roman" w:hAnsi="Times New Roman" w:cs="Times New Roman"/>
          <w:sz w:val="20"/>
          <w:szCs w:val="20"/>
        </w:rPr>
      </w:pPr>
      <w:r w:rsidRPr="000B1994">
        <w:rPr>
          <w:rFonts w:ascii="Times New Roman" w:hAnsi="Times New Roman" w:cs="Times New Roman"/>
          <w:sz w:val="20"/>
          <w:szCs w:val="20"/>
        </w:rPr>
        <w:t xml:space="preserve">Zamawiający </w:t>
      </w:r>
      <w:r w:rsidR="0056114B" w:rsidRPr="000B1994">
        <w:rPr>
          <w:rFonts w:ascii="Times New Roman" w:hAnsi="Times New Roman" w:cs="Times New Roman"/>
          <w:sz w:val="20"/>
          <w:szCs w:val="20"/>
        </w:rPr>
        <w:t xml:space="preserve">prowadzi postępowanie </w:t>
      </w:r>
      <w:r w:rsidR="000B1994" w:rsidRPr="000B1994">
        <w:rPr>
          <w:rFonts w:ascii="Times New Roman" w:hAnsi="Times New Roman" w:cs="Times New Roman"/>
          <w:sz w:val="20"/>
          <w:szCs w:val="20"/>
        </w:rPr>
        <w:t>w trybie przetargu nieograniczonego, o jakim stanowi art. 1</w:t>
      </w:r>
      <w:r w:rsidR="00917A30">
        <w:rPr>
          <w:rFonts w:ascii="Times New Roman" w:hAnsi="Times New Roman" w:cs="Times New Roman"/>
          <w:sz w:val="20"/>
          <w:szCs w:val="20"/>
        </w:rPr>
        <w:t>32</w:t>
      </w:r>
      <w:r w:rsidR="0096501A">
        <w:rPr>
          <w:rFonts w:ascii="Times New Roman" w:hAnsi="Times New Roman" w:cs="Times New Roman"/>
          <w:sz w:val="20"/>
          <w:szCs w:val="20"/>
        </w:rPr>
        <w:t xml:space="preserve"> P.Z.P. </w:t>
      </w:r>
      <w:r w:rsidR="0056114B" w:rsidRPr="000B1994">
        <w:rPr>
          <w:rFonts w:ascii="Times New Roman" w:hAnsi="Times New Roman" w:cs="Times New Roman"/>
          <w:sz w:val="20"/>
          <w:szCs w:val="20"/>
        </w:rPr>
        <w:t>tj. wybiera najkorzystniejszą ofertę bez przeprowadzenia negocjacji</w:t>
      </w:r>
      <w:r w:rsidR="00967695" w:rsidRPr="000B1994">
        <w:rPr>
          <w:rFonts w:ascii="Times New Roman" w:hAnsi="Times New Roman" w:cs="Times New Roman"/>
          <w:sz w:val="20"/>
          <w:szCs w:val="20"/>
        </w:rPr>
        <w:t>.</w:t>
      </w:r>
    </w:p>
    <w:p w:rsidR="00784216" w:rsidRDefault="00784216" w:rsidP="00527881">
      <w:pPr>
        <w:pStyle w:val="Bezodstpw"/>
        <w:rPr>
          <w:rFonts w:ascii="Times New Roman" w:hAnsi="Times New Roman" w:cs="Times New Roman"/>
          <w:b/>
          <w:sz w:val="20"/>
          <w:szCs w:val="20"/>
        </w:rPr>
      </w:pPr>
    </w:p>
    <w:p w:rsidR="00527881" w:rsidRPr="00E40E94" w:rsidRDefault="0045573E" w:rsidP="00527881">
      <w:pPr>
        <w:pStyle w:val="Bezodstpw"/>
        <w:rPr>
          <w:rFonts w:ascii="Times New Roman" w:hAnsi="Times New Roman" w:cs="Times New Roman"/>
          <w:b/>
          <w:sz w:val="20"/>
          <w:szCs w:val="20"/>
        </w:rPr>
      </w:pPr>
      <w:r w:rsidRPr="00E40E94">
        <w:rPr>
          <w:rFonts w:ascii="Times New Roman" w:hAnsi="Times New Roman" w:cs="Times New Roman"/>
          <w:b/>
          <w:sz w:val="20"/>
          <w:szCs w:val="20"/>
        </w:rPr>
        <w:t xml:space="preserve">DZIAŁ </w:t>
      </w:r>
      <w:r w:rsidR="00D14F20" w:rsidRPr="00E40E94">
        <w:rPr>
          <w:rFonts w:ascii="Times New Roman" w:hAnsi="Times New Roman" w:cs="Times New Roman"/>
          <w:b/>
          <w:sz w:val="20"/>
          <w:szCs w:val="20"/>
        </w:rPr>
        <w:t xml:space="preserve">XXI. INFORMACJE O FORMALNOŚCIACH, JAKIE POWINNY BYĆ DOPEŁNIONE PO </w:t>
      </w:r>
    </w:p>
    <w:p w:rsidR="00527881" w:rsidRPr="00E40E94" w:rsidRDefault="00527881" w:rsidP="00527881">
      <w:pPr>
        <w:pStyle w:val="Bezodstpw"/>
        <w:rPr>
          <w:rFonts w:ascii="Times New Roman" w:hAnsi="Times New Roman" w:cs="Times New Roman"/>
          <w:b/>
          <w:sz w:val="20"/>
          <w:szCs w:val="20"/>
        </w:rPr>
      </w:pPr>
      <w:r w:rsidRPr="00E40E94">
        <w:rPr>
          <w:rFonts w:ascii="Times New Roman" w:hAnsi="Times New Roman" w:cs="Times New Roman"/>
          <w:b/>
          <w:sz w:val="20"/>
          <w:szCs w:val="20"/>
        </w:rPr>
        <w:t xml:space="preserve">                       </w:t>
      </w:r>
      <w:r w:rsidR="00D14F20" w:rsidRPr="00E40E94">
        <w:rPr>
          <w:rFonts w:ascii="Times New Roman" w:hAnsi="Times New Roman" w:cs="Times New Roman"/>
          <w:b/>
          <w:sz w:val="20"/>
          <w:szCs w:val="20"/>
        </w:rPr>
        <w:t>WYBORZE OFERTY W CELU ZAWARCIA UMOWY W SPRAWIE ZAMÓWIENLA</w:t>
      </w:r>
    </w:p>
    <w:p w:rsidR="00D14F20" w:rsidRPr="00E40E94" w:rsidRDefault="00527881" w:rsidP="00527881">
      <w:pPr>
        <w:pStyle w:val="Bezodstpw"/>
        <w:rPr>
          <w:rFonts w:ascii="Times New Roman" w:hAnsi="Times New Roman" w:cs="Times New Roman"/>
          <w:b/>
          <w:sz w:val="20"/>
          <w:szCs w:val="20"/>
        </w:rPr>
      </w:pPr>
      <w:r w:rsidRPr="00E40E94">
        <w:rPr>
          <w:rFonts w:ascii="Times New Roman" w:hAnsi="Times New Roman" w:cs="Times New Roman"/>
          <w:b/>
          <w:sz w:val="20"/>
          <w:szCs w:val="20"/>
        </w:rPr>
        <w:t xml:space="preserve">                      </w:t>
      </w:r>
      <w:r w:rsidR="00D14F20" w:rsidRPr="00E40E94">
        <w:rPr>
          <w:rFonts w:ascii="Times New Roman" w:hAnsi="Times New Roman" w:cs="Times New Roman"/>
          <w:b/>
          <w:sz w:val="20"/>
          <w:szCs w:val="20"/>
        </w:rPr>
        <w:t xml:space="preserve"> PUBLICZNEGO</w:t>
      </w:r>
    </w:p>
    <w:p w:rsidR="00F52874" w:rsidRPr="00183C1A" w:rsidRDefault="00F52874" w:rsidP="00355BD9">
      <w:pPr>
        <w:pStyle w:val="Bezodstpw"/>
        <w:rPr>
          <w:rFonts w:ascii="Times New Roman" w:hAnsi="Times New Roman" w:cs="Times New Roman"/>
          <w:color w:val="FF0000"/>
          <w:sz w:val="20"/>
          <w:szCs w:val="20"/>
        </w:rPr>
      </w:pPr>
    </w:p>
    <w:p w:rsidR="00355BD9" w:rsidRDefault="00D14F20" w:rsidP="00355BD9">
      <w:pPr>
        <w:pStyle w:val="Bezodstpw"/>
        <w:rPr>
          <w:rFonts w:ascii="Times New Roman" w:hAnsi="Times New Roman" w:cs="Times New Roman"/>
          <w:sz w:val="20"/>
          <w:szCs w:val="20"/>
        </w:rPr>
      </w:pPr>
      <w:r w:rsidRPr="00355BD9">
        <w:rPr>
          <w:rFonts w:ascii="Times New Roman" w:hAnsi="Times New Roman" w:cs="Times New Roman"/>
          <w:sz w:val="20"/>
          <w:szCs w:val="20"/>
        </w:rPr>
        <w:t xml:space="preserve">1. Zamawiający zawiera umowę w sprawie zamówienia publicznego w terminie nie krótszym niż </w:t>
      </w:r>
      <w:r w:rsidR="00B27D50" w:rsidRPr="00481C39">
        <w:rPr>
          <w:rFonts w:ascii="Times New Roman" w:hAnsi="Times New Roman" w:cs="Times New Roman"/>
          <w:sz w:val="20"/>
          <w:szCs w:val="20"/>
        </w:rPr>
        <w:t>10</w:t>
      </w:r>
      <w:r w:rsidRPr="00481C39">
        <w:rPr>
          <w:rFonts w:ascii="Times New Roman" w:hAnsi="Times New Roman" w:cs="Times New Roman"/>
          <w:sz w:val="20"/>
          <w:szCs w:val="20"/>
        </w:rPr>
        <w:t xml:space="preserve"> dni </w:t>
      </w:r>
      <w:r w:rsidRPr="00355BD9">
        <w:rPr>
          <w:rFonts w:ascii="Times New Roman" w:hAnsi="Times New Roman" w:cs="Times New Roman"/>
          <w:sz w:val="20"/>
          <w:szCs w:val="20"/>
        </w:rPr>
        <w:t xml:space="preserve">od dnia przesłania </w:t>
      </w:r>
    </w:p>
    <w:p w:rsidR="00D14F20" w:rsidRPr="00355BD9" w:rsidRDefault="00355BD9" w:rsidP="00355BD9">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355BD9">
        <w:rPr>
          <w:rFonts w:ascii="Times New Roman" w:hAnsi="Times New Roman" w:cs="Times New Roman"/>
          <w:sz w:val="20"/>
          <w:szCs w:val="20"/>
        </w:rPr>
        <w:t>zawiadomienia o wyborze najkorzystniejszej oferty.</w:t>
      </w:r>
    </w:p>
    <w:p w:rsidR="00527881" w:rsidRPr="00355BD9" w:rsidRDefault="00D14F20" w:rsidP="00355BD9">
      <w:pPr>
        <w:pStyle w:val="Bezodstpw"/>
        <w:rPr>
          <w:rFonts w:ascii="Times New Roman" w:hAnsi="Times New Roman" w:cs="Times New Roman"/>
          <w:sz w:val="20"/>
          <w:szCs w:val="20"/>
        </w:rPr>
      </w:pPr>
      <w:r w:rsidRPr="00355BD9">
        <w:rPr>
          <w:rFonts w:ascii="Times New Roman" w:hAnsi="Times New Roman" w:cs="Times New Roman"/>
          <w:sz w:val="20"/>
          <w:szCs w:val="20"/>
        </w:rPr>
        <w:t>2.</w:t>
      </w:r>
      <w:r w:rsidR="00527881" w:rsidRPr="00355BD9">
        <w:rPr>
          <w:rFonts w:ascii="Times New Roman" w:hAnsi="Times New Roman" w:cs="Times New Roman"/>
          <w:sz w:val="20"/>
          <w:szCs w:val="20"/>
        </w:rPr>
        <w:t xml:space="preserve"> </w:t>
      </w:r>
      <w:r w:rsidRPr="00355BD9">
        <w:rPr>
          <w:rFonts w:ascii="Times New Roman" w:hAnsi="Times New Roman" w:cs="Times New Roman"/>
          <w:sz w:val="20"/>
          <w:szCs w:val="20"/>
        </w:rPr>
        <w:t>Zamawiający może zawrzeć umowę w sprawie zamówienia publicznego przed upływem terminu, o którym mowa</w:t>
      </w:r>
    </w:p>
    <w:p w:rsidR="00D14F20" w:rsidRPr="00355BD9" w:rsidRDefault="00527881" w:rsidP="00355BD9">
      <w:pPr>
        <w:pStyle w:val="Bezodstpw"/>
        <w:rPr>
          <w:rFonts w:ascii="Times New Roman" w:hAnsi="Times New Roman" w:cs="Times New Roman"/>
          <w:sz w:val="20"/>
          <w:szCs w:val="20"/>
        </w:rPr>
      </w:pPr>
      <w:r w:rsidRPr="00355BD9">
        <w:rPr>
          <w:rFonts w:ascii="Times New Roman" w:hAnsi="Times New Roman" w:cs="Times New Roman"/>
          <w:sz w:val="20"/>
          <w:szCs w:val="20"/>
        </w:rPr>
        <w:t xml:space="preserve">    </w:t>
      </w:r>
      <w:r w:rsidR="00D14F20" w:rsidRPr="00355BD9">
        <w:rPr>
          <w:rFonts w:ascii="Times New Roman" w:hAnsi="Times New Roman" w:cs="Times New Roman"/>
          <w:sz w:val="20"/>
          <w:szCs w:val="20"/>
        </w:rPr>
        <w:t>w ust. 1, jeżeli w postępowaniu o udzielenie zamówienia prowadzonym w trybie podstawowym złożono tylko jedną ofertę.</w:t>
      </w:r>
    </w:p>
    <w:p w:rsidR="00355BD9" w:rsidRPr="00355BD9" w:rsidRDefault="00D14F20" w:rsidP="00355BD9">
      <w:pPr>
        <w:pStyle w:val="Bezodstpw"/>
        <w:rPr>
          <w:rFonts w:ascii="Times New Roman" w:hAnsi="Times New Roman" w:cs="Times New Roman"/>
          <w:sz w:val="20"/>
          <w:szCs w:val="20"/>
        </w:rPr>
      </w:pPr>
      <w:r w:rsidRPr="00355BD9">
        <w:rPr>
          <w:rFonts w:ascii="Times New Roman" w:hAnsi="Times New Roman" w:cs="Times New Roman"/>
          <w:sz w:val="20"/>
          <w:szCs w:val="20"/>
        </w:rPr>
        <w:t>3.</w:t>
      </w:r>
      <w:r w:rsidR="00527881" w:rsidRPr="00355BD9">
        <w:rPr>
          <w:rFonts w:ascii="Times New Roman" w:hAnsi="Times New Roman" w:cs="Times New Roman"/>
          <w:sz w:val="20"/>
          <w:szCs w:val="20"/>
        </w:rPr>
        <w:t xml:space="preserve"> </w:t>
      </w:r>
      <w:r w:rsidRPr="00355BD9">
        <w:rPr>
          <w:rFonts w:ascii="Times New Roman" w:hAnsi="Times New Roman" w:cs="Times New Roman"/>
          <w:sz w:val="20"/>
          <w:szCs w:val="20"/>
        </w:rPr>
        <w:t xml:space="preserve">Wykonawca, którego oferta zostanie uznana za najkorzystniejszą, będzie zobowiązany przed podpisaniem umowy </w:t>
      </w:r>
    </w:p>
    <w:p w:rsidR="00D14F20" w:rsidRPr="00355BD9" w:rsidRDefault="00355BD9" w:rsidP="00355BD9">
      <w:pPr>
        <w:pStyle w:val="Bezodstpw"/>
        <w:rPr>
          <w:rFonts w:ascii="Times New Roman" w:hAnsi="Times New Roman" w:cs="Times New Roman"/>
          <w:sz w:val="20"/>
          <w:szCs w:val="20"/>
        </w:rPr>
      </w:pPr>
      <w:r w:rsidRPr="00355BD9">
        <w:rPr>
          <w:rFonts w:ascii="Times New Roman" w:hAnsi="Times New Roman" w:cs="Times New Roman"/>
          <w:sz w:val="20"/>
          <w:szCs w:val="20"/>
        </w:rPr>
        <w:t xml:space="preserve">    </w:t>
      </w:r>
      <w:r w:rsidR="00D14F20" w:rsidRPr="00355BD9">
        <w:rPr>
          <w:rFonts w:ascii="Times New Roman" w:hAnsi="Times New Roman" w:cs="Times New Roman"/>
          <w:sz w:val="20"/>
          <w:szCs w:val="20"/>
        </w:rPr>
        <w:t>do wniesienia zabezpieczenia należytego wykonania umowy (jeżeli jego wniesienie było wymagane)</w:t>
      </w:r>
      <w:r>
        <w:rPr>
          <w:rFonts w:ascii="Times New Roman" w:hAnsi="Times New Roman" w:cs="Times New Roman"/>
          <w:sz w:val="20"/>
          <w:szCs w:val="20"/>
        </w:rPr>
        <w:t>.</w:t>
      </w:r>
      <w:r w:rsidR="00D14F20" w:rsidRPr="00355BD9">
        <w:rPr>
          <w:rFonts w:ascii="Times New Roman" w:hAnsi="Times New Roman" w:cs="Times New Roman"/>
          <w:sz w:val="20"/>
          <w:szCs w:val="20"/>
        </w:rPr>
        <w:t xml:space="preserve"> </w:t>
      </w:r>
    </w:p>
    <w:p w:rsidR="00355BD9" w:rsidRDefault="0045573E" w:rsidP="00355BD9">
      <w:pPr>
        <w:pStyle w:val="Bezodstpw"/>
        <w:rPr>
          <w:rFonts w:ascii="Times New Roman" w:hAnsi="Times New Roman" w:cs="Times New Roman"/>
          <w:sz w:val="20"/>
          <w:szCs w:val="20"/>
        </w:rPr>
      </w:pPr>
      <w:r w:rsidRPr="00355BD9">
        <w:rPr>
          <w:rFonts w:ascii="Times New Roman" w:hAnsi="Times New Roman" w:cs="Times New Roman"/>
          <w:sz w:val="20"/>
          <w:szCs w:val="20"/>
        </w:rPr>
        <w:t>4. W przypadku wyboru oferty</w:t>
      </w:r>
      <w:r w:rsidR="00D14F20" w:rsidRPr="00355BD9">
        <w:rPr>
          <w:rFonts w:ascii="Times New Roman" w:hAnsi="Times New Roman" w:cs="Times New Roman"/>
          <w:sz w:val="20"/>
          <w:szCs w:val="20"/>
        </w:rPr>
        <w:t xml:space="preserve"> złożonej przez Wykonawców wspólnie ubiegających się o udzielenie zamówienia Zamawiający </w:t>
      </w:r>
    </w:p>
    <w:p w:rsidR="00355BD9" w:rsidRDefault="00355BD9" w:rsidP="00355BD9">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355BD9">
        <w:rPr>
          <w:rFonts w:ascii="Times New Roman" w:hAnsi="Times New Roman" w:cs="Times New Roman"/>
          <w:sz w:val="20"/>
          <w:szCs w:val="20"/>
        </w:rPr>
        <w:t xml:space="preserve">zastrzega sobie prawo żądania przed zawarciem umowy w sprawie zamówienia publicznego umowy regulującej współpracę </w:t>
      </w:r>
    </w:p>
    <w:p w:rsidR="00D14F20" w:rsidRPr="00355BD9" w:rsidRDefault="00355BD9" w:rsidP="00355BD9">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355BD9">
        <w:rPr>
          <w:rFonts w:ascii="Times New Roman" w:hAnsi="Times New Roman" w:cs="Times New Roman"/>
          <w:sz w:val="20"/>
          <w:szCs w:val="20"/>
        </w:rPr>
        <w:t>tych Wykonawców.</w:t>
      </w:r>
    </w:p>
    <w:p w:rsidR="00D14F20" w:rsidRPr="00F52874" w:rsidRDefault="00D14F20" w:rsidP="00355BD9">
      <w:pPr>
        <w:pStyle w:val="Bezodstpw"/>
        <w:rPr>
          <w:rFonts w:ascii="Times New Roman" w:hAnsi="Times New Roman" w:cs="Times New Roman"/>
          <w:sz w:val="20"/>
          <w:szCs w:val="20"/>
        </w:rPr>
      </w:pPr>
      <w:r w:rsidRPr="00F52874">
        <w:rPr>
          <w:rFonts w:ascii="Times New Roman" w:hAnsi="Times New Roman" w:cs="Times New Roman"/>
          <w:sz w:val="20"/>
          <w:szCs w:val="20"/>
        </w:rPr>
        <w:t>5.</w:t>
      </w:r>
      <w:r w:rsidR="00355BD9" w:rsidRPr="00F52874">
        <w:rPr>
          <w:rFonts w:ascii="Times New Roman" w:hAnsi="Times New Roman" w:cs="Times New Roman"/>
          <w:sz w:val="20"/>
          <w:szCs w:val="20"/>
        </w:rPr>
        <w:t xml:space="preserve"> </w:t>
      </w:r>
      <w:r w:rsidRPr="00F52874">
        <w:rPr>
          <w:rFonts w:ascii="Times New Roman" w:hAnsi="Times New Roman" w:cs="Times New Roman"/>
          <w:sz w:val="20"/>
          <w:szCs w:val="20"/>
        </w:rPr>
        <w:t>Wykonawca będzie zobowiązany do podpisania umowy w miejscu i terminie wskazanym przez Zamawiającego.</w:t>
      </w:r>
    </w:p>
    <w:p w:rsidR="00355BD9" w:rsidRDefault="00355BD9" w:rsidP="00355BD9">
      <w:pPr>
        <w:pStyle w:val="Bezodstpw"/>
        <w:rPr>
          <w:rFonts w:ascii="Times New Roman" w:hAnsi="Times New Roman" w:cs="Times New Roman"/>
          <w:b/>
        </w:rPr>
      </w:pPr>
    </w:p>
    <w:p w:rsidR="00D14F20" w:rsidRPr="00355BD9" w:rsidRDefault="00A87543" w:rsidP="00355BD9">
      <w:pPr>
        <w:pStyle w:val="Bezodstpw"/>
        <w:rPr>
          <w:rFonts w:ascii="Times New Roman" w:hAnsi="Times New Roman" w:cs="Times New Roman"/>
          <w:b/>
          <w:sz w:val="20"/>
          <w:szCs w:val="20"/>
        </w:rPr>
      </w:pPr>
      <w:r w:rsidRPr="00355BD9">
        <w:rPr>
          <w:rFonts w:ascii="Times New Roman" w:hAnsi="Times New Roman" w:cs="Times New Roman"/>
          <w:b/>
          <w:sz w:val="20"/>
          <w:szCs w:val="20"/>
        </w:rPr>
        <w:t xml:space="preserve">DZIAŁ </w:t>
      </w:r>
      <w:r w:rsidR="00D14F20" w:rsidRPr="00355BD9">
        <w:rPr>
          <w:rFonts w:ascii="Times New Roman" w:hAnsi="Times New Roman" w:cs="Times New Roman"/>
          <w:b/>
          <w:sz w:val="20"/>
          <w:szCs w:val="20"/>
        </w:rPr>
        <w:t>XXII. WYMAGANIA</w:t>
      </w:r>
      <w:r w:rsidR="009533A6">
        <w:rPr>
          <w:rFonts w:ascii="Times New Roman" w:hAnsi="Times New Roman" w:cs="Times New Roman"/>
          <w:b/>
          <w:sz w:val="20"/>
          <w:szCs w:val="20"/>
        </w:rPr>
        <w:t xml:space="preserve"> </w:t>
      </w:r>
      <w:r w:rsidR="00D14F20" w:rsidRPr="00355BD9">
        <w:rPr>
          <w:rFonts w:ascii="Times New Roman" w:hAnsi="Times New Roman" w:cs="Times New Roman"/>
          <w:b/>
          <w:sz w:val="20"/>
          <w:szCs w:val="20"/>
        </w:rPr>
        <w:t>DOTYCZĄCE</w:t>
      </w:r>
      <w:r w:rsidR="009533A6">
        <w:rPr>
          <w:rFonts w:ascii="Times New Roman" w:hAnsi="Times New Roman" w:cs="Times New Roman"/>
          <w:b/>
          <w:sz w:val="20"/>
          <w:szCs w:val="20"/>
        </w:rPr>
        <w:t xml:space="preserve"> </w:t>
      </w:r>
      <w:r w:rsidR="00D14F20" w:rsidRPr="00355BD9">
        <w:rPr>
          <w:rFonts w:ascii="Times New Roman" w:hAnsi="Times New Roman" w:cs="Times New Roman"/>
          <w:b/>
          <w:sz w:val="20"/>
          <w:szCs w:val="20"/>
        </w:rPr>
        <w:t>ZABEZPIECZENIA NALEŻYTEGO WYKONAN</w:t>
      </w:r>
      <w:r w:rsidRPr="00355BD9">
        <w:rPr>
          <w:rFonts w:ascii="Times New Roman" w:hAnsi="Times New Roman" w:cs="Times New Roman"/>
          <w:b/>
          <w:sz w:val="20"/>
          <w:szCs w:val="20"/>
        </w:rPr>
        <w:t>IA</w:t>
      </w:r>
      <w:r w:rsidR="00D14F20" w:rsidRPr="00355BD9">
        <w:rPr>
          <w:rFonts w:ascii="Times New Roman" w:hAnsi="Times New Roman" w:cs="Times New Roman"/>
          <w:b/>
          <w:sz w:val="20"/>
          <w:szCs w:val="20"/>
        </w:rPr>
        <w:t xml:space="preserve"> UMOWY</w:t>
      </w:r>
    </w:p>
    <w:p w:rsidR="0096501A" w:rsidRDefault="0096501A" w:rsidP="00C41C9F">
      <w:pPr>
        <w:pStyle w:val="Bezodstpw"/>
        <w:rPr>
          <w:rFonts w:ascii="Times New Roman" w:hAnsi="Times New Roman" w:cs="Times New Roman"/>
          <w:sz w:val="20"/>
          <w:szCs w:val="20"/>
        </w:rPr>
      </w:pPr>
    </w:p>
    <w:p w:rsidR="00786970" w:rsidRPr="00C41C9F" w:rsidRDefault="00786970" w:rsidP="00C41C9F">
      <w:pPr>
        <w:pStyle w:val="Bezodstpw"/>
        <w:rPr>
          <w:rFonts w:ascii="Times New Roman" w:hAnsi="Times New Roman" w:cs="Times New Roman"/>
          <w:sz w:val="20"/>
          <w:szCs w:val="20"/>
        </w:rPr>
      </w:pPr>
      <w:r w:rsidRPr="00C41C9F">
        <w:rPr>
          <w:rFonts w:ascii="Times New Roman" w:hAnsi="Times New Roman" w:cs="Times New Roman"/>
          <w:sz w:val="20"/>
          <w:szCs w:val="20"/>
        </w:rPr>
        <w:t>Zamawiający nie wymaga wniesienia zabezpieczenia należytego wykonania umowy.</w:t>
      </w:r>
    </w:p>
    <w:p w:rsidR="00C41C9F" w:rsidRPr="00C41C9F" w:rsidRDefault="00C41C9F" w:rsidP="00C41C9F">
      <w:pPr>
        <w:pStyle w:val="Bezodstpw"/>
        <w:rPr>
          <w:rFonts w:ascii="Times New Roman" w:hAnsi="Times New Roman" w:cs="Times New Roman"/>
          <w:b/>
          <w:sz w:val="20"/>
          <w:szCs w:val="20"/>
        </w:rPr>
      </w:pPr>
    </w:p>
    <w:p w:rsidR="00D14F20" w:rsidRPr="00A87543" w:rsidRDefault="00A87543" w:rsidP="00416D1E">
      <w:pPr>
        <w:jc w:val="both"/>
        <w:rPr>
          <w:rFonts w:ascii="Times New Roman" w:hAnsi="Times New Roman" w:cs="Times New Roman"/>
          <w:b/>
          <w:sz w:val="20"/>
          <w:szCs w:val="20"/>
        </w:rPr>
      </w:pPr>
      <w:r w:rsidRPr="00A87543">
        <w:rPr>
          <w:rFonts w:ascii="Times New Roman" w:hAnsi="Times New Roman" w:cs="Times New Roman"/>
          <w:b/>
          <w:sz w:val="20"/>
          <w:szCs w:val="20"/>
        </w:rPr>
        <w:t xml:space="preserve">DZIAŁ </w:t>
      </w:r>
      <w:r w:rsidR="00967695">
        <w:rPr>
          <w:rFonts w:ascii="Times New Roman" w:hAnsi="Times New Roman" w:cs="Times New Roman"/>
          <w:b/>
          <w:sz w:val="20"/>
          <w:szCs w:val="20"/>
        </w:rPr>
        <w:t>XXIII. I</w:t>
      </w:r>
      <w:r w:rsidR="00D14F20" w:rsidRPr="00A87543">
        <w:rPr>
          <w:rFonts w:ascii="Times New Roman" w:hAnsi="Times New Roman" w:cs="Times New Roman"/>
          <w:b/>
          <w:sz w:val="20"/>
          <w:szCs w:val="20"/>
        </w:rPr>
        <w:t>NFOR</w:t>
      </w:r>
      <w:r w:rsidRPr="00A87543">
        <w:rPr>
          <w:rFonts w:ascii="Times New Roman" w:hAnsi="Times New Roman" w:cs="Times New Roman"/>
          <w:b/>
          <w:sz w:val="20"/>
          <w:szCs w:val="20"/>
        </w:rPr>
        <w:t>MACJE O TREŚCI ZAWIERANEJ UMOWY</w:t>
      </w:r>
      <w:r w:rsidR="00D14F20" w:rsidRPr="00A87543">
        <w:rPr>
          <w:rFonts w:ascii="Times New Roman" w:hAnsi="Times New Roman" w:cs="Times New Roman"/>
          <w:b/>
          <w:sz w:val="20"/>
          <w:szCs w:val="20"/>
        </w:rPr>
        <w:t xml:space="preserve"> ORAZ MOŻLIWOŚCI JEJ ZMIANY</w:t>
      </w:r>
    </w:p>
    <w:p w:rsidR="00527881" w:rsidRDefault="00A87543" w:rsidP="00376B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1. </w:t>
      </w:r>
      <w:r w:rsidR="00D14F20" w:rsidRPr="00827EEC">
        <w:rPr>
          <w:rFonts w:ascii="Times New Roman" w:hAnsi="Times New Roman" w:cs="Times New Roman"/>
          <w:sz w:val="20"/>
          <w:szCs w:val="20"/>
        </w:rPr>
        <w:t>Wybrany Wy</w:t>
      </w:r>
      <w:r>
        <w:rPr>
          <w:rFonts w:ascii="Times New Roman" w:hAnsi="Times New Roman" w:cs="Times New Roman"/>
          <w:sz w:val="20"/>
          <w:szCs w:val="20"/>
        </w:rPr>
        <w:t>konawca jest zobowiązany do zaw</w:t>
      </w:r>
      <w:r w:rsidR="00D14F20" w:rsidRPr="00827EEC">
        <w:rPr>
          <w:rFonts w:ascii="Times New Roman" w:hAnsi="Times New Roman" w:cs="Times New Roman"/>
          <w:sz w:val="20"/>
          <w:szCs w:val="20"/>
        </w:rPr>
        <w:t xml:space="preserve">arcia umowy w sprawie zamówienia publicznego na warunkach </w:t>
      </w:r>
    </w:p>
    <w:p w:rsidR="00D14F20" w:rsidRPr="00355BD9" w:rsidRDefault="00527881" w:rsidP="00376B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określonych we Wzorze Umowy, stanowiącym </w:t>
      </w:r>
      <w:r w:rsidR="00D14F20" w:rsidRPr="00355BD9">
        <w:rPr>
          <w:rFonts w:ascii="Times New Roman" w:hAnsi="Times New Roman" w:cs="Times New Roman"/>
          <w:sz w:val="20"/>
          <w:szCs w:val="20"/>
        </w:rPr>
        <w:t xml:space="preserve">Załącznik nr </w:t>
      </w:r>
      <w:r w:rsidR="00A87543" w:rsidRPr="00355BD9">
        <w:rPr>
          <w:rFonts w:ascii="Times New Roman" w:hAnsi="Times New Roman" w:cs="Times New Roman"/>
          <w:sz w:val="20"/>
          <w:szCs w:val="20"/>
        </w:rPr>
        <w:t>4</w:t>
      </w:r>
      <w:r w:rsidR="00D14F20" w:rsidRPr="00355BD9">
        <w:rPr>
          <w:rFonts w:ascii="Times New Roman" w:hAnsi="Times New Roman" w:cs="Times New Roman"/>
          <w:sz w:val="20"/>
          <w:szCs w:val="20"/>
        </w:rPr>
        <w:t xml:space="preserve"> do SWZ.</w:t>
      </w:r>
    </w:p>
    <w:p w:rsidR="00D14F20" w:rsidRPr="00827EEC" w:rsidRDefault="00A87543" w:rsidP="00376B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2. </w:t>
      </w:r>
      <w:r w:rsidR="00D14F20" w:rsidRPr="00827EEC">
        <w:rPr>
          <w:rFonts w:ascii="Times New Roman" w:hAnsi="Times New Roman" w:cs="Times New Roman"/>
          <w:sz w:val="20"/>
          <w:szCs w:val="20"/>
        </w:rPr>
        <w:t>Zakres świadczenia Wykonawcy wynikający z umowy jest tożsamy z jego zobowiązaniem zawartym w ofercie.</w:t>
      </w:r>
    </w:p>
    <w:p w:rsidR="00527881" w:rsidRDefault="00A87543" w:rsidP="00376B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3. </w:t>
      </w:r>
      <w:r w:rsidR="00D14F20" w:rsidRPr="00827EEC">
        <w:rPr>
          <w:rFonts w:ascii="Times New Roman" w:hAnsi="Times New Roman" w:cs="Times New Roman"/>
          <w:sz w:val="20"/>
          <w:szCs w:val="20"/>
        </w:rPr>
        <w:t xml:space="preserve">Zamawiający przewiduje możliwość zmiany zawartej umowy w stosunku do treści wybranej oferty w zakresie </w:t>
      </w:r>
    </w:p>
    <w:p w:rsidR="00D14F20" w:rsidRPr="00827EEC" w:rsidRDefault="00527881" w:rsidP="00376B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D14F20" w:rsidRPr="00827EEC">
        <w:rPr>
          <w:rFonts w:ascii="Times New Roman" w:hAnsi="Times New Roman" w:cs="Times New Roman"/>
          <w:sz w:val="20"/>
          <w:szCs w:val="20"/>
        </w:rPr>
        <w:t xml:space="preserve">uregulowanym w art. 454-455 </w:t>
      </w:r>
      <w:r w:rsidR="00A87543">
        <w:rPr>
          <w:rFonts w:ascii="Times New Roman" w:hAnsi="Times New Roman" w:cs="Times New Roman"/>
          <w:sz w:val="20"/>
          <w:szCs w:val="20"/>
        </w:rPr>
        <w:t>P.Z.P</w:t>
      </w:r>
      <w:r w:rsidR="00D14F20" w:rsidRPr="00827EEC">
        <w:rPr>
          <w:rFonts w:ascii="Times New Roman" w:hAnsi="Times New Roman" w:cs="Times New Roman"/>
          <w:sz w:val="20"/>
          <w:szCs w:val="20"/>
        </w:rPr>
        <w:t xml:space="preserve">. oraz wskazanym we Wzorze Umowy, stanowiącym Załącznik nr </w:t>
      </w:r>
      <w:r w:rsidR="00A87543">
        <w:rPr>
          <w:rFonts w:ascii="Times New Roman" w:hAnsi="Times New Roman" w:cs="Times New Roman"/>
          <w:sz w:val="20"/>
          <w:szCs w:val="20"/>
        </w:rPr>
        <w:t>4</w:t>
      </w:r>
      <w:r w:rsidR="00D14F20" w:rsidRPr="00827EEC">
        <w:rPr>
          <w:rFonts w:ascii="Times New Roman" w:hAnsi="Times New Roman" w:cs="Times New Roman"/>
          <w:sz w:val="20"/>
          <w:szCs w:val="20"/>
        </w:rPr>
        <w:t xml:space="preserve"> do SWZ.</w:t>
      </w:r>
    </w:p>
    <w:p w:rsidR="00D14F20" w:rsidRPr="00827EEC" w:rsidRDefault="00A87543" w:rsidP="00376BA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00527881">
        <w:rPr>
          <w:rFonts w:ascii="Times New Roman" w:hAnsi="Times New Roman" w:cs="Times New Roman"/>
          <w:sz w:val="20"/>
          <w:szCs w:val="20"/>
        </w:rPr>
        <w:t xml:space="preserve"> </w:t>
      </w:r>
      <w:r w:rsidR="00D14F20" w:rsidRPr="00827EEC">
        <w:rPr>
          <w:rFonts w:ascii="Times New Roman" w:hAnsi="Times New Roman" w:cs="Times New Roman"/>
          <w:sz w:val="20"/>
          <w:szCs w:val="20"/>
        </w:rPr>
        <w:t>Zmiana umowy wymaga dla swej wa</w:t>
      </w:r>
      <w:r>
        <w:rPr>
          <w:rFonts w:ascii="Times New Roman" w:hAnsi="Times New Roman" w:cs="Times New Roman"/>
          <w:sz w:val="20"/>
          <w:szCs w:val="20"/>
        </w:rPr>
        <w:t>żności</w:t>
      </w:r>
      <w:r w:rsidR="00DF4314">
        <w:rPr>
          <w:rFonts w:ascii="Times New Roman" w:hAnsi="Times New Roman" w:cs="Times New Roman"/>
          <w:sz w:val="20"/>
          <w:szCs w:val="20"/>
        </w:rPr>
        <w:t xml:space="preserve"> </w:t>
      </w:r>
      <w:r>
        <w:rPr>
          <w:rFonts w:ascii="Times New Roman" w:hAnsi="Times New Roman" w:cs="Times New Roman"/>
          <w:sz w:val="20"/>
          <w:szCs w:val="20"/>
        </w:rPr>
        <w:t>pod rygorem nieważności, zachow</w:t>
      </w:r>
      <w:r w:rsidR="00D14F20" w:rsidRPr="00827EEC">
        <w:rPr>
          <w:rFonts w:ascii="Times New Roman" w:hAnsi="Times New Roman" w:cs="Times New Roman"/>
          <w:sz w:val="20"/>
          <w:szCs w:val="20"/>
        </w:rPr>
        <w:t>a</w:t>
      </w:r>
      <w:r>
        <w:rPr>
          <w:rFonts w:ascii="Times New Roman" w:hAnsi="Times New Roman" w:cs="Times New Roman"/>
          <w:sz w:val="20"/>
          <w:szCs w:val="20"/>
        </w:rPr>
        <w:t>nia form</w:t>
      </w:r>
      <w:r w:rsidR="00D14F20" w:rsidRPr="00827EEC">
        <w:rPr>
          <w:rFonts w:ascii="Times New Roman" w:hAnsi="Times New Roman" w:cs="Times New Roman"/>
          <w:sz w:val="20"/>
          <w:szCs w:val="20"/>
        </w:rPr>
        <w:t>y pisemnej.</w:t>
      </w:r>
    </w:p>
    <w:p w:rsidR="00310ED1" w:rsidRDefault="00310ED1" w:rsidP="00527881">
      <w:pPr>
        <w:pStyle w:val="Bezodstpw"/>
        <w:rPr>
          <w:rFonts w:ascii="Times New Roman" w:hAnsi="Times New Roman" w:cs="Times New Roman"/>
          <w:b/>
          <w:sz w:val="20"/>
          <w:szCs w:val="20"/>
        </w:rPr>
      </w:pPr>
    </w:p>
    <w:p w:rsidR="00D14F20" w:rsidRDefault="00376BAB" w:rsidP="00527881">
      <w:pPr>
        <w:pStyle w:val="Bezodstpw"/>
        <w:rPr>
          <w:rFonts w:ascii="Times New Roman" w:hAnsi="Times New Roman" w:cs="Times New Roman"/>
          <w:b/>
          <w:sz w:val="20"/>
          <w:szCs w:val="20"/>
        </w:rPr>
      </w:pPr>
      <w:r w:rsidRPr="00527881">
        <w:rPr>
          <w:rFonts w:ascii="Times New Roman" w:hAnsi="Times New Roman" w:cs="Times New Roman"/>
          <w:b/>
          <w:sz w:val="20"/>
          <w:szCs w:val="20"/>
        </w:rPr>
        <w:t xml:space="preserve">DZIAŁ </w:t>
      </w:r>
      <w:r w:rsidR="00D14F20" w:rsidRPr="00527881">
        <w:rPr>
          <w:rFonts w:ascii="Times New Roman" w:hAnsi="Times New Roman" w:cs="Times New Roman"/>
          <w:b/>
          <w:sz w:val="20"/>
          <w:szCs w:val="20"/>
        </w:rPr>
        <w:t>XXIV</w:t>
      </w:r>
      <w:r w:rsidR="00967695" w:rsidRPr="00527881">
        <w:rPr>
          <w:rFonts w:ascii="Times New Roman" w:hAnsi="Times New Roman" w:cs="Times New Roman"/>
          <w:b/>
          <w:sz w:val="20"/>
          <w:szCs w:val="20"/>
        </w:rPr>
        <w:t xml:space="preserve">. </w:t>
      </w:r>
      <w:r w:rsidR="00F86C42">
        <w:rPr>
          <w:rFonts w:ascii="Times New Roman" w:hAnsi="Times New Roman" w:cs="Times New Roman"/>
          <w:b/>
          <w:sz w:val="20"/>
          <w:szCs w:val="20"/>
        </w:rPr>
        <w:t xml:space="preserve"> </w:t>
      </w:r>
      <w:r w:rsidR="00967695" w:rsidRPr="00527881">
        <w:rPr>
          <w:rFonts w:ascii="Times New Roman" w:hAnsi="Times New Roman" w:cs="Times New Roman"/>
          <w:b/>
          <w:sz w:val="20"/>
          <w:szCs w:val="20"/>
        </w:rPr>
        <w:t xml:space="preserve">POUCZENIE </w:t>
      </w:r>
      <w:r w:rsidR="009533A6">
        <w:rPr>
          <w:rFonts w:ascii="Times New Roman" w:hAnsi="Times New Roman" w:cs="Times New Roman"/>
          <w:b/>
          <w:sz w:val="20"/>
          <w:szCs w:val="20"/>
        </w:rPr>
        <w:t xml:space="preserve"> </w:t>
      </w:r>
      <w:r w:rsidR="00967695" w:rsidRPr="00527881">
        <w:rPr>
          <w:rFonts w:ascii="Times New Roman" w:hAnsi="Times New Roman" w:cs="Times New Roman"/>
          <w:b/>
          <w:sz w:val="20"/>
          <w:szCs w:val="20"/>
        </w:rPr>
        <w:t xml:space="preserve">O </w:t>
      </w:r>
      <w:r w:rsidR="009533A6">
        <w:rPr>
          <w:rFonts w:ascii="Times New Roman" w:hAnsi="Times New Roman" w:cs="Times New Roman"/>
          <w:b/>
          <w:sz w:val="20"/>
          <w:szCs w:val="20"/>
        </w:rPr>
        <w:t xml:space="preserve"> </w:t>
      </w:r>
      <w:r w:rsidR="00967695" w:rsidRPr="00527881">
        <w:rPr>
          <w:rFonts w:ascii="Times New Roman" w:hAnsi="Times New Roman" w:cs="Times New Roman"/>
          <w:b/>
          <w:sz w:val="20"/>
          <w:szCs w:val="20"/>
        </w:rPr>
        <w:t xml:space="preserve">ŚRODKACH </w:t>
      </w:r>
      <w:r w:rsidR="009533A6">
        <w:rPr>
          <w:rFonts w:ascii="Times New Roman" w:hAnsi="Times New Roman" w:cs="Times New Roman"/>
          <w:b/>
          <w:sz w:val="20"/>
          <w:szCs w:val="20"/>
        </w:rPr>
        <w:t xml:space="preserve"> </w:t>
      </w:r>
      <w:r w:rsidR="00D14F20" w:rsidRPr="00527881">
        <w:rPr>
          <w:rFonts w:ascii="Times New Roman" w:hAnsi="Times New Roman" w:cs="Times New Roman"/>
          <w:b/>
          <w:sz w:val="20"/>
          <w:szCs w:val="20"/>
        </w:rPr>
        <w:t xml:space="preserve">OCHRONY </w:t>
      </w:r>
      <w:r w:rsidR="009533A6">
        <w:rPr>
          <w:rFonts w:ascii="Times New Roman" w:hAnsi="Times New Roman" w:cs="Times New Roman"/>
          <w:b/>
          <w:sz w:val="20"/>
          <w:szCs w:val="20"/>
        </w:rPr>
        <w:t xml:space="preserve"> </w:t>
      </w:r>
      <w:r w:rsidR="00D14F20" w:rsidRPr="00527881">
        <w:rPr>
          <w:rFonts w:ascii="Times New Roman" w:hAnsi="Times New Roman" w:cs="Times New Roman"/>
          <w:b/>
          <w:sz w:val="20"/>
          <w:szCs w:val="20"/>
        </w:rPr>
        <w:t>PRAWNEJ</w:t>
      </w:r>
    </w:p>
    <w:p w:rsidR="0037628C" w:rsidRDefault="0037628C" w:rsidP="00527881">
      <w:pPr>
        <w:pStyle w:val="Bezodstpw"/>
        <w:rPr>
          <w:rFonts w:ascii="Times New Roman" w:hAnsi="Times New Roman" w:cs="Times New Roman"/>
          <w:sz w:val="20"/>
          <w:szCs w:val="20"/>
        </w:rPr>
      </w:pPr>
    </w:p>
    <w:p w:rsidR="00527881"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1. </w:t>
      </w:r>
      <w:r w:rsidR="00D14F20" w:rsidRPr="00527881">
        <w:rPr>
          <w:rFonts w:ascii="Times New Roman" w:hAnsi="Times New Roman" w:cs="Times New Roman"/>
          <w:sz w:val="20"/>
          <w:szCs w:val="20"/>
        </w:rPr>
        <w:t xml:space="preserve">Środki ochrony prawnej określone w niniejszym dziale przysługują wykonawcy, uczestnikowi konkursu oraz </w:t>
      </w:r>
    </w:p>
    <w:p w:rsidR="00F62820" w:rsidRDefault="00527881"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innem</w:t>
      </w:r>
      <w:r w:rsidR="00967695" w:rsidRPr="00527881">
        <w:rPr>
          <w:rFonts w:ascii="Times New Roman" w:hAnsi="Times New Roman" w:cs="Times New Roman"/>
          <w:sz w:val="20"/>
          <w:szCs w:val="20"/>
        </w:rPr>
        <w:t>u podmiotowi, jeżeli ma lub miał</w:t>
      </w:r>
      <w:r w:rsidR="00D14F20" w:rsidRPr="00527881">
        <w:rPr>
          <w:rFonts w:ascii="Times New Roman" w:hAnsi="Times New Roman" w:cs="Times New Roman"/>
          <w:sz w:val="20"/>
          <w:szCs w:val="20"/>
        </w:rPr>
        <w:t xml:space="preserve"> interes w uzyskaniu zamówienia lub nagrody w konkursie oraz poniósł lub</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 xml:space="preserve"> może ponieść szkodę w wyniku naruszenia przez zamawiającego przepisów ustawy </w:t>
      </w:r>
      <w:r w:rsidR="00376BAB" w:rsidRPr="00527881">
        <w:rPr>
          <w:rFonts w:ascii="Times New Roman" w:hAnsi="Times New Roman" w:cs="Times New Roman"/>
          <w:sz w:val="20"/>
          <w:szCs w:val="20"/>
        </w:rPr>
        <w:t>P.Z.P.</w:t>
      </w:r>
    </w:p>
    <w:p w:rsidR="00F62820" w:rsidRDefault="00967695"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2. </w:t>
      </w:r>
      <w:r w:rsidR="00D14F20" w:rsidRPr="00527881">
        <w:rPr>
          <w:rFonts w:ascii="Times New Roman" w:hAnsi="Times New Roman" w:cs="Times New Roman"/>
          <w:sz w:val="20"/>
          <w:szCs w:val="20"/>
        </w:rPr>
        <w:t xml:space="preserve">Środki ochrony prawnej wobec ogłoszenia wszczynającego postępowanie o udzielenie zamówienia lub ogłoszenia </w:t>
      </w:r>
    </w:p>
    <w:p w:rsidR="00F62820"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 xml:space="preserve">o konkursie oraz dokumentów zamówienia przysługują również organizacjom wpisanym na listę, o której mowa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w art. 469 pkt</w:t>
      </w:r>
      <w:r w:rsidR="00DF4314" w:rsidRPr="00527881">
        <w:rPr>
          <w:rFonts w:ascii="Times New Roman" w:hAnsi="Times New Roman" w:cs="Times New Roman"/>
          <w:sz w:val="20"/>
          <w:szCs w:val="20"/>
        </w:rPr>
        <w:t>.</w:t>
      </w:r>
      <w:r w:rsidR="00D14F20" w:rsidRPr="00527881">
        <w:rPr>
          <w:rFonts w:ascii="Times New Roman" w:hAnsi="Times New Roman" w:cs="Times New Roman"/>
          <w:sz w:val="20"/>
          <w:szCs w:val="20"/>
        </w:rPr>
        <w:t xml:space="preserve"> 15 </w:t>
      </w:r>
      <w:r w:rsidR="00376BAB" w:rsidRPr="00527881">
        <w:rPr>
          <w:rFonts w:ascii="Times New Roman" w:hAnsi="Times New Roman" w:cs="Times New Roman"/>
          <w:sz w:val="20"/>
          <w:szCs w:val="20"/>
        </w:rPr>
        <w:t>P.Z.P.</w:t>
      </w:r>
      <w:r w:rsidR="00D14F20" w:rsidRPr="00527881">
        <w:rPr>
          <w:rFonts w:ascii="Times New Roman" w:hAnsi="Times New Roman" w:cs="Times New Roman"/>
          <w:sz w:val="20"/>
          <w:szCs w:val="20"/>
        </w:rPr>
        <w:t xml:space="preserve"> oraz Rzecznikowi Małych i Średnich Przedsiębiorców.</w:t>
      </w:r>
    </w:p>
    <w:p w:rsidR="00D14F20" w:rsidRPr="00527881"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3. </w:t>
      </w:r>
      <w:r w:rsidR="00967695" w:rsidRPr="00527881">
        <w:rPr>
          <w:rFonts w:ascii="Times New Roman" w:hAnsi="Times New Roman" w:cs="Times New Roman"/>
          <w:sz w:val="20"/>
          <w:szCs w:val="20"/>
        </w:rPr>
        <w:t>Odwołanie przysługuje na:</w:t>
      </w:r>
    </w:p>
    <w:p w:rsidR="00F62820"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lastRenderedPageBreak/>
        <w:t xml:space="preserve">1) </w:t>
      </w:r>
      <w:r w:rsidR="00D14F20" w:rsidRPr="00527881">
        <w:rPr>
          <w:rFonts w:ascii="Times New Roman" w:hAnsi="Times New Roman" w:cs="Times New Roman"/>
          <w:sz w:val="20"/>
          <w:szCs w:val="20"/>
        </w:rPr>
        <w:t>niezgodną z przepisami ustawy czynność Za</w:t>
      </w:r>
      <w:r w:rsidRPr="00527881">
        <w:rPr>
          <w:rFonts w:ascii="Times New Roman" w:hAnsi="Times New Roman" w:cs="Times New Roman"/>
          <w:sz w:val="20"/>
          <w:szCs w:val="20"/>
        </w:rPr>
        <w:t>mawiającego, podjętą w postępow</w:t>
      </w:r>
      <w:r w:rsidR="00D14F20" w:rsidRPr="00527881">
        <w:rPr>
          <w:rFonts w:ascii="Times New Roman" w:hAnsi="Times New Roman" w:cs="Times New Roman"/>
          <w:sz w:val="20"/>
          <w:szCs w:val="20"/>
        </w:rPr>
        <w:t xml:space="preserve">aniu o udzielenie zamówienia,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w tym na projektowane postanowienie umowy:</w:t>
      </w:r>
    </w:p>
    <w:p w:rsidR="00D14F20" w:rsidRPr="00527881"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2) </w:t>
      </w:r>
      <w:r w:rsidR="00D14F20" w:rsidRPr="00527881">
        <w:rPr>
          <w:rFonts w:ascii="Times New Roman" w:hAnsi="Times New Roman" w:cs="Times New Roman"/>
          <w:sz w:val="20"/>
          <w:szCs w:val="20"/>
        </w:rPr>
        <w:t>zaniechanie czynności w postępowaniu o udzielenie zam</w:t>
      </w:r>
      <w:r w:rsidRPr="00527881">
        <w:rPr>
          <w:rFonts w:ascii="Times New Roman" w:hAnsi="Times New Roman" w:cs="Times New Roman"/>
          <w:sz w:val="20"/>
          <w:szCs w:val="20"/>
        </w:rPr>
        <w:t>ówienia</w:t>
      </w:r>
      <w:r w:rsidR="00982E66">
        <w:rPr>
          <w:rFonts w:ascii="Times New Roman" w:hAnsi="Times New Roman" w:cs="Times New Roman"/>
          <w:sz w:val="20"/>
          <w:szCs w:val="20"/>
        </w:rPr>
        <w:t>,</w:t>
      </w:r>
      <w:r w:rsidRPr="00527881">
        <w:rPr>
          <w:rFonts w:ascii="Times New Roman" w:hAnsi="Times New Roman" w:cs="Times New Roman"/>
          <w:sz w:val="20"/>
          <w:szCs w:val="20"/>
        </w:rPr>
        <w:t xml:space="preserve"> do której zamawiający był</w:t>
      </w:r>
      <w:r w:rsidR="00D14F20" w:rsidRPr="00527881">
        <w:rPr>
          <w:rFonts w:ascii="Times New Roman" w:hAnsi="Times New Roman" w:cs="Times New Roman"/>
          <w:sz w:val="20"/>
          <w:szCs w:val="20"/>
        </w:rPr>
        <w:t xml:space="preserve"> obowiązany </w:t>
      </w:r>
      <w:r w:rsidR="00665462" w:rsidRPr="00527881">
        <w:rPr>
          <w:rFonts w:ascii="Times New Roman" w:hAnsi="Times New Roman" w:cs="Times New Roman"/>
          <w:sz w:val="20"/>
          <w:szCs w:val="20"/>
        </w:rPr>
        <w:t>na podstawie ustawy.</w:t>
      </w:r>
    </w:p>
    <w:p w:rsidR="00F62820"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4. </w:t>
      </w:r>
      <w:r w:rsidR="00D14F20" w:rsidRPr="00527881">
        <w:rPr>
          <w:rFonts w:ascii="Times New Roman" w:hAnsi="Times New Roman" w:cs="Times New Roman"/>
          <w:sz w:val="20"/>
          <w:szCs w:val="20"/>
        </w:rPr>
        <w:t xml:space="preserve">Odwołanie wnosi się do Prezesa Izby. Odwołujący przekazuje kopię odwołania zamawiającemu przed upływem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terminu do wniesienia odwołania w taki sposób, aby mógł on zapoznać się z jego treścią przed upływem tego terminu.</w:t>
      </w:r>
    </w:p>
    <w:p w:rsidR="00F62820"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5. </w:t>
      </w:r>
      <w:r w:rsidR="00D14F20" w:rsidRPr="00527881">
        <w:rPr>
          <w:rFonts w:ascii="Times New Roman" w:hAnsi="Times New Roman" w:cs="Times New Roman"/>
          <w:sz w:val="20"/>
          <w:szCs w:val="20"/>
        </w:rPr>
        <w:t xml:space="preserve">Odwołanie wobec treści ogłoszenia lub treści SWZ wnosi się w terminie </w:t>
      </w:r>
      <w:r w:rsidR="0090784F">
        <w:rPr>
          <w:rFonts w:ascii="Times New Roman" w:hAnsi="Times New Roman" w:cs="Times New Roman"/>
          <w:sz w:val="20"/>
          <w:szCs w:val="20"/>
        </w:rPr>
        <w:t>10</w:t>
      </w:r>
      <w:r w:rsidR="00D14F20" w:rsidRPr="00527881">
        <w:rPr>
          <w:rFonts w:ascii="Times New Roman" w:hAnsi="Times New Roman" w:cs="Times New Roman"/>
          <w:sz w:val="20"/>
          <w:szCs w:val="20"/>
        </w:rPr>
        <w:t xml:space="preserve"> dni od dnia zamieszczenia ogłoszenia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 xml:space="preserve">w </w:t>
      </w:r>
      <w:r w:rsidR="00C50050" w:rsidRPr="00C50050">
        <w:rPr>
          <w:rFonts w:ascii="Times New Roman" w:hAnsi="Times New Roman" w:cs="Times New Roman"/>
          <w:sz w:val="20"/>
          <w:szCs w:val="20"/>
        </w:rPr>
        <w:t>Dzienniku Urzędowym Unii Europejskiej</w:t>
      </w:r>
      <w:r w:rsidR="00C50050">
        <w:rPr>
          <w:rFonts w:ascii="Times New Roman" w:hAnsi="Times New Roman" w:cs="Times New Roman"/>
          <w:sz w:val="20"/>
          <w:szCs w:val="20"/>
        </w:rPr>
        <w:t xml:space="preserve"> </w:t>
      </w:r>
      <w:r w:rsidR="00D14F20" w:rsidRPr="00527881">
        <w:rPr>
          <w:rFonts w:ascii="Times New Roman" w:hAnsi="Times New Roman" w:cs="Times New Roman"/>
          <w:sz w:val="20"/>
          <w:szCs w:val="20"/>
        </w:rPr>
        <w:t xml:space="preserve"> lub treści SWZ na stronie internetowej.</w:t>
      </w:r>
    </w:p>
    <w:p w:rsidR="00D14F20" w:rsidRPr="00527881"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6. </w:t>
      </w:r>
      <w:r w:rsidR="00665462" w:rsidRPr="00527881">
        <w:rPr>
          <w:rFonts w:ascii="Times New Roman" w:hAnsi="Times New Roman" w:cs="Times New Roman"/>
          <w:sz w:val="20"/>
          <w:szCs w:val="20"/>
        </w:rPr>
        <w:t>Odwołanie wnosi się w terminie:</w:t>
      </w:r>
    </w:p>
    <w:p w:rsidR="00F62820"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1) </w:t>
      </w:r>
      <w:r w:rsidR="0090784F">
        <w:rPr>
          <w:rFonts w:ascii="Times New Roman" w:hAnsi="Times New Roman" w:cs="Times New Roman"/>
          <w:sz w:val="20"/>
          <w:szCs w:val="20"/>
        </w:rPr>
        <w:t>10</w:t>
      </w:r>
      <w:r w:rsidR="00D14F20" w:rsidRPr="00527881">
        <w:rPr>
          <w:rFonts w:ascii="Times New Roman" w:hAnsi="Times New Roman" w:cs="Times New Roman"/>
          <w:sz w:val="20"/>
          <w:szCs w:val="20"/>
        </w:rPr>
        <w:t xml:space="preserve"> dni od dnia przekazania informacji o czynności zamawiającego stanowiącej podstawę jego wniesienia, jeżeli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informacja została przekazana przy użyciu środków komunikacji elektronicznej,</w:t>
      </w:r>
    </w:p>
    <w:p w:rsidR="00F62820"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2) </w:t>
      </w:r>
      <w:r w:rsidR="00D14F20" w:rsidRPr="00527881">
        <w:rPr>
          <w:rFonts w:ascii="Times New Roman" w:hAnsi="Times New Roman" w:cs="Times New Roman"/>
          <w:sz w:val="20"/>
          <w:szCs w:val="20"/>
        </w:rPr>
        <w:t>1</w:t>
      </w:r>
      <w:r w:rsidR="0090784F">
        <w:rPr>
          <w:rFonts w:ascii="Times New Roman" w:hAnsi="Times New Roman" w:cs="Times New Roman"/>
          <w:sz w:val="20"/>
          <w:szCs w:val="20"/>
        </w:rPr>
        <w:t>5</w:t>
      </w:r>
      <w:r w:rsidR="00D14F20" w:rsidRPr="00527881">
        <w:rPr>
          <w:rFonts w:ascii="Times New Roman" w:hAnsi="Times New Roman" w:cs="Times New Roman"/>
          <w:sz w:val="20"/>
          <w:szCs w:val="20"/>
        </w:rPr>
        <w:t xml:space="preserve"> dni od d</w:t>
      </w:r>
      <w:r w:rsidRPr="00527881">
        <w:rPr>
          <w:rFonts w:ascii="Times New Roman" w:hAnsi="Times New Roman" w:cs="Times New Roman"/>
          <w:sz w:val="20"/>
          <w:szCs w:val="20"/>
        </w:rPr>
        <w:t>ni</w:t>
      </w:r>
      <w:r w:rsidR="00D14F20" w:rsidRPr="00527881">
        <w:rPr>
          <w:rFonts w:ascii="Times New Roman" w:hAnsi="Times New Roman" w:cs="Times New Roman"/>
          <w:sz w:val="20"/>
          <w:szCs w:val="20"/>
        </w:rPr>
        <w:t xml:space="preserve">a przekazania informacji o czynności zamawiającego stanowiącej podstawę jego wniesienia, jeżeli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informacja została przekazana w sposób inny niż określony w pkt</w:t>
      </w:r>
      <w:r w:rsidR="00DF4314" w:rsidRPr="00527881">
        <w:rPr>
          <w:rFonts w:ascii="Times New Roman" w:hAnsi="Times New Roman" w:cs="Times New Roman"/>
          <w:sz w:val="20"/>
          <w:szCs w:val="20"/>
        </w:rPr>
        <w:t>.</w:t>
      </w:r>
      <w:r w:rsidR="00D14F20" w:rsidRPr="00527881">
        <w:rPr>
          <w:rFonts w:ascii="Times New Roman" w:hAnsi="Times New Roman" w:cs="Times New Roman"/>
          <w:sz w:val="20"/>
          <w:szCs w:val="20"/>
        </w:rPr>
        <w:t xml:space="preserve"> 1).</w:t>
      </w:r>
    </w:p>
    <w:p w:rsidR="00F62820"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7. </w:t>
      </w:r>
      <w:r w:rsidR="00D14F20" w:rsidRPr="00527881">
        <w:rPr>
          <w:rFonts w:ascii="Times New Roman" w:hAnsi="Times New Roman" w:cs="Times New Roman"/>
          <w:sz w:val="20"/>
          <w:szCs w:val="20"/>
        </w:rPr>
        <w:t>Odwołanie w przypadkach innych niż określone w pkt</w:t>
      </w:r>
      <w:r w:rsidR="00DF4314" w:rsidRPr="00527881">
        <w:rPr>
          <w:rFonts w:ascii="Times New Roman" w:hAnsi="Times New Roman" w:cs="Times New Roman"/>
          <w:sz w:val="20"/>
          <w:szCs w:val="20"/>
        </w:rPr>
        <w:t>.</w:t>
      </w:r>
      <w:r w:rsidR="00D14F20" w:rsidRPr="00527881">
        <w:rPr>
          <w:rFonts w:ascii="Times New Roman" w:hAnsi="Times New Roman" w:cs="Times New Roman"/>
          <w:sz w:val="20"/>
          <w:szCs w:val="20"/>
        </w:rPr>
        <w:t xml:space="preserve"> 5 i 6 wnosi się w terminie </w:t>
      </w:r>
      <w:r w:rsidR="00C50050">
        <w:rPr>
          <w:rFonts w:ascii="Times New Roman" w:hAnsi="Times New Roman" w:cs="Times New Roman"/>
          <w:sz w:val="20"/>
          <w:szCs w:val="20"/>
        </w:rPr>
        <w:t>10</w:t>
      </w:r>
      <w:r w:rsidR="00D14F20" w:rsidRPr="00527881">
        <w:rPr>
          <w:rFonts w:ascii="Times New Roman" w:hAnsi="Times New Roman" w:cs="Times New Roman"/>
          <w:sz w:val="20"/>
          <w:szCs w:val="20"/>
        </w:rPr>
        <w:t xml:space="preserve"> dni od</w:t>
      </w:r>
      <w:r w:rsidRPr="00527881">
        <w:rPr>
          <w:rFonts w:ascii="Times New Roman" w:hAnsi="Times New Roman" w:cs="Times New Roman"/>
          <w:sz w:val="20"/>
          <w:szCs w:val="20"/>
        </w:rPr>
        <w:t xml:space="preserve"> dnia</w:t>
      </w:r>
      <w:r w:rsidR="00D14F20" w:rsidRPr="00527881">
        <w:rPr>
          <w:rFonts w:ascii="Times New Roman" w:hAnsi="Times New Roman" w:cs="Times New Roman"/>
          <w:sz w:val="20"/>
          <w:szCs w:val="20"/>
        </w:rPr>
        <w:t xml:space="preserve">, w którym powzięto </w:t>
      </w:r>
    </w:p>
    <w:p w:rsidR="00F62820"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lub przy zachowaniu należytej staranności można było powziąć</w:t>
      </w:r>
      <w:r w:rsidR="00DF4314" w:rsidRPr="00527881">
        <w:rPr>
          <w:rFonts w:ascii="Times New Roman" w:hAnsi="Times New Roman" w:cs="Times New Roman"/>
          <w:sz w:val="20"/>
          <w:szCs w:val="20"/>
        </w:rPr>
        <w:t xml:space="preserve"> </w:t>
      </w:r>
      <w:r w:rsidR="00D14F20" w:rsidRPr="00527881">
        <w:rPr>
          <w:rFonts w:ascii="Times New Roman" w:hAnsi="Times New Roman" w:cs="Times New Roman"/>
          <w:sz w:val="20"/>
          <w:szCs w:val="20"/>
        </w:rPr>
        <w:t xml:space="preserve">wiadomość o okolicznościach stanowiących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podstawę jego wniesienia</w:t>
      </w:r>
    </w:p>
    <w:p w:rsidR="00F62820"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8. </w:t>
      </w:r>
      <w:r w:rsidR="00D14F20" w:rsidRPr="00527881">
        <w:rPr>
          <w:rFonts w:ascii="Times New Roman" w:hAnsi="Times New Roman" w:cs="Times New Roman"/>
          <w:sz w:val="20"/>
          <w:szCs w:val="20"/>
        </w:rPr>
        <w:t xml:space="preserve">Na orzeczenie Izby </w:t>
      </w:r>
      <w:r w:rsidRPr="00527881">
        <w:rPr>
          <w:rFonts w:ascii="Times New Roman" w:hAnsi="Times New Roman" w:cs="Times New Roman"/>
          <w:sz w:val="20"/>
          <w:szCs w:val="20"/>
        </w:rPr>
        <w:t>oraz postanowienie Prezesa Izby</w:t>
      </w:r>
      <w:r w:rsidR="00D14F20" w:rsidRPr="00527881">
        <w:rPr>
          <w:rFonts w:ascii="Times New Roman" w:hAnsi="Times New Roman" w:cs="Times New Roman"/>
          <w:sz w:val="20"/>
          <w:szCs w:val="20"/>
        </w:rPr>
        <w:t xml:space="preserve">, o którym mowa w art. 519 ust. 1 ustawy </w:t>
      </w:r>
      <w:r w:rsidRPr="00527881">
        <w:rPr>
          <w:rFonts w:ascii="Times New Roman" w:hAnsi="Times New Roman" w:cs="Times New Roman"/>
          <w:sz w:val="20"/>
          <w:szCs w:val="20"/>
        </w:rPr>
        <w:t>P.Z.P.</w:t>
      </w:r>
      <w:r w:rsidR="00D14F20" w:rsidRPr="00527881">
        <w:rPr>
          <w:rFonts w:ascii="Times New Roman" w:hAnsi="Times New Roman" w:cs="Times New Roman"/>
          <w:sz w:val="20"/>
          <w:szCs w:val="20"/>
        </w:rPr>
        <w:t xml:space="preserve">, stronom oraz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uczestnikom postępowania odwoławczego przysługuje skarga do sądu.</w:t>
      </w:r>
    </w:p>
    <w:p w:rsidR="00F62820"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9. </w:t>
      </w:r>
      <w:r w:rsidR="00D14F20" w:rsidRPr="00527881">
        <w:rPr>
          <w:rFonts w:ascii="Times New Roman" w:hAnsi="Times New Roman" w:cs="Times New Roman"/>
          <w:sz w:val="20"/>
          <w:szCs w:val="20"/>
        </w:rPr>
        <w:t xml:space="preserve">W postępowaniu toczącym się wskutek wniesienia skargi stosuje się odpowiednio przepisy ustawy z dnia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17.11.1964 r. - Kodeks postępowania cywiln</w:t>
      </w:r>
      <w:r w:rsidR="00376BAB" w:rsidRPr="00527881">
        <w:rPr>
          <w:rFonts w:ascii="Times New Roman" w:hAnsi="Times New Roman" w:cs="Times New Roman"/>
          <w:sz w:val="20"/>
          <w:szCs w:val="20"/>
        </w:rPr>
        <w:t>ego o apelacji, jeżeli przepisy niniejszego rozdziału ni</w:t>
      </w:r>
      <w:r w:rsidR="00D14F20" w:rsidRPr="00527881">
        <w:rPr>
          <w:rFonts w:ascii="Times New Roman" w:hAnsi="Times New Roman" w:cs="Times New Roman"/>
          <w:sz w:val="20"/>
          <w:szCs w:val="20"/>
        </w:rPr>
        <w:t>e stanowią inaczej,</w:t>
      </w:r>
    </w:p>
    <w:p w:rsidR="00F62820" w:rsidRDefault="00376BAB"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10. </w:t>
      </w:r>
      <w:r w:rsidR="00D14F20" w:rsidRPr="00527881">
        <w:rPr>
          <w:rFonts w:ascii="Times New Roman" w:hAnsi="Times New Roman" w:cs="Times New Roman"/>
          <w:sz w:val="20"/>
          <w:szCs w:val="20"/>
        </w:rPr>
        <w:t xml:space="preserve">Skargę wnosi się do </w:t>
      </w:r>
      <w:r w:rsidR="00665462" w:rsidRPr="00527881">
        <w:rPr>
          <w:rFonts w:ascii="Times New Roman" w:hAnsi="Times New Roman" w:cs="Times New Roman"/>
          <w:sz w:val="20"/>
          <w:szCs w:val="20"/>
        </w:rPr>
        <w:t>Sądu Okręgowego w Warszawie - są</w:t>
      </w:r>
      <w:r w:rsidR="00D14F20" w:rsidRPr="00527881">
        <w:rPr>
          <w:rFonts w:ascii="Times New Roman" w:hAnsi="Times New Roman" w:cs="Times New Roman"/>
          <w:sz w:val="20"/>
          <w:szCs w:val="20"/>
        </w:rPr>
        <w:t xml:space="preserve">du zamówień publicznych, zwanego dalej "sądem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zamówień publicznych".</w:t>
      </w:r>
    </w:p>
    <w:p w:rsidR="00F62820" w:rsidRDefault="00C34D12"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11. </w:t>
      </w:r>
      <w:r w:rsidR="00D14F20" w:rsidRPr="00527881">
        <w:rPr>
          <w:rFonts w:ascii="Times New Roman" w:hAnsi="Times New Roman" w:cs="Times New Roman"/>
          <w:sz w:val="20"/>
          <w:szCs w:val="20"/>
        </w:rPr>
        <w:t>Skargę wnosi się za pośrednictwem Prezesa Izby. w terminie 14 dni od dnia doręczenia orzeczenia Izby lub</w:t>
      </w:r>
    </w:p>
    <w:p w:rsidR="00F62820"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 xml:space="preserve"> postanowienia Prezesa Izby. o którym mowa w art. 519 ust. 1 ustawy </w:t>
      </w:r>
      <w:r w:rsidR="00376BAB" w:rsidRPr="00527881">
        <w:rPr>
          <w:rFonts w:ascii="Times New Roman" w:hAnsi="Times New Roman" w:cs="Times New Roman"/>
          <w:sz w:val="20"/>
          <w:szCs w:val="20"/>
        </w:rPr>
        <w:t>P.Z.P.</w:t>
      </w:r>
      <w:r w:rsidR="00D14F20" w:rsidRPr="00527881">
        <w:rPr>
          <w:rFonts w:ascii="Times New Roman" w:hAnsi="Times New Roman" w:cs="Times New Roman"/>
          <w:sz w:val="20"/>
          <w:szCs w:val="20"/>
        </w:rPr>
        <w:t xml:space="preserve"> przesyłając jednocześnie jej odpis </w:t>
      </w:r>
    </w:p>
    <w:p w:rsidR="00F62820"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 xml:space="preserve">przeciwnikowi skargi. Złożenie skargi w placówce pocztowej operatora wyznaczonego w rozumieniu ustawy </w:t>
      </w:r>
    </w:p>
    <w:p w:rsidR="00D14F20" w:rsidRPr="00527881" w:rsidRDefault="00F62820" w:rsidP="00527881">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z dnia 23.11.2012 r. - Prawo pocztowe jest równoznaczne z jej wniesieniem.</w:t>
      </w:r>
    </w:p>
    <w:p w:rsidR="00F62820" w:rsidRDefault="00C34D12" w:rsidP="00527881">
      <w:pPr>
        <w:pStyle w:val="Bezodstpw"/>
        <w:rPr>
          <w:rFonts w:ascii="Times New Roman" w:hAnsi="Times New Roman" w:cs="Times New Roman"/>
          <w:sz w:val="20"/>
          <w:szCs w:val="20"/>
        </w:rPr>
      </w:pPr>
      <w:r w:rsidRPr="00527881">
        <w:rPr>
          <w:rFonts w:ascii="Times New Roman" w:hAnsi="Times New Roman" w:cs="Times New Roman"/>
          <w:sz w:val="20"/>
          <w:szCs w:val="20"/>
        </w:rPr>
        <w:t xml:space="preserve">12. </w:t>
      </w:r>
      <w:r w:rsidR="00D14F20" w:rsidRPr="00527881">
        <w:rPr>
          <w:rFonts w:ascii="Times New Roman" w:hAnsi="Times New Roman" w:cs="Times New Roman"/>
          <w:sz w:val="20"/>
          <w:szCs w:val="20"/>
        </w:rPr>
        <w:t xml:space="preserve">Prezes Izby przekazuje skargę wraz z aktami postępowania odwoławczego do sądu zamówień publicznych </w:t>
      </w:r>
    </w:p>
    <w:p w:rsidR="007A6E55" w:rsidRDefault="00F62820" w:rsidP="007A6E55">
      <w:pPr>
        <w:pStyle w:val="Bezodstpw"/>
        <w:rPr>
          <w:rFonts w:ascii="Times New Roman" w:hAnsi="Times New Roman" w:cs="Times New Roman"/>
          <w:sz w:val="20"/>
          <w:szCs w:val="20"/>
        </w:rPr>
      </w:pPr>
      <w:r>
        <w:rPr>
          <w:rFonts w:ascii="Times New Roman" w:hAnsi="Times New Roman" w:cs="Times New Roman"/>
          <w:sz w:val="20"/>
          <w:szCs w:val="20"/>
        </w:rPr>
        <w:t xml:space="preserve">      </w:t>
      </w:r>
      <w:r w:rsidR="00D14F20" w:rsidRPr="00527881">
        <w:rPr>
          <w:rFonts w:ascii="Times New Roman" w:hAnsi="Times New Roman" w:cs="Times New Roman"/>
          <w:sz w:val="20"/>
          <w:szCs w:val="20"/>
        </w:rPr>
        <w:t>w terminie 7 dni od dnia jej otrzymania.</w:t>
      </w:r>
    </w:p>
    <w:p w:rsidR="007A6E55" w:rsidRDefault="007A6E55" w:rsidP="007A6E55">
      <w:pPr>
        <w:pStyle w:val="Bezodstpw"/>
        <w:rPr>
          <w:rFonts w:ascii="Times New Roman" w:hAnsi="Times New Roman" w:cs="Times New Roman"/>
          <w:b/>
          <w:sz w:val="20"/>
          <w:szCs w:val="20"/>
        </w:rPr>
      </w:pPr>
    </w:p>
    <w:p w:rsidR="00784216" w:rsidRDefault="00784216" w:rsidP="00416D1E">
      <w:pPr>
        <w:jc w:val="both"/>
        <w:rPr>
          <w:rFonts w:ascii="Times New Roman" w:hAnsi="Times New Roman" w:cs="Times New Roman"/>
          <w:b/>
          <w:sz w:val="20"/>
          <w:szCs w:val="20"/>
        </w:rPr>
      </w:pPr>
    </w:p>
    <w:p w:rsidR="00D14F20" w:rsidRPr="00C34D12" w:rsidRDefault="00C34D12" w:rsidP="00416D1E">
      <w:pPr>
        <w:jc w:val="both"/>
        <w:rPr>
          <w:rFonts w:ascii="Times New Roman" w:hAnsi="Times New Roman" w:cs="Times New Roman"/>
          <w:b/>
          <w:sz w:val="20"/>
          <w:szCs w:val="20"/>
        </w:rPr>
      </w:pPr>
      <w:r w:rsidRPr="00C34D12">
        <w:rPr>
          <w:rFonts w:ascii="Times New Roman" w:hAnsi="Times New Roman" w:cs="Times New Roman"/>
          <w:b/>
          <w:sz w:val="20"/>
          <w:szCs w:val="20"/>
        </w:rPr>
        <w:t xml:space="preserve">DZIAŁ </w:t>
      </w:r>
      <w:r w:rsidR="00D14F20" w:rsidRPr="00C34D12">
        <w:rPr>
          <w:rFonts w:ascii="Times New Roman" w:hAnsi="Times New Roman" w:cs="Times New Roman"/>
          <w:b/>
          <w:sz w:val="20"/>
          <w:szCs w:val="20"/>
        </w:rPr>
        <w:t>XXV.   WYKAZ ZAŁĄCZNIKÓW DO SWZ</w:t>
      </w:r>
    </w:p>
    <w:p w:rsidR="00C34D12" w:rsidRDefault="00D14F20" w:rsidP="00C34D12">
      <w:pPr>
        <w:spacing w:after="0" w:line="240" w:lineRule="auto"/>
        <w:jc w:val="both"/>
        <w:rPr>
          <w:rFonts w:ascii="Times New Roman" w:hAnsi="Times New Roman" w:cs="Times New Roman"/>
          <w:sz w:val="20"/>
          <w:szCs w:val="20"/>
        </w:rPr>
      </w:pPr>
      <w:r w:rsidRPr="00827EEC">
        <w:rPr>
          <w:rFonts w:ascii="Times New Roman" w:hAnsi="Times New Roman" w:cs="Times New Roman"/>
          <w:sz w:val="20"/>
          <w:szCs w:val="20"/>
        </w:rPr>
        <w:t xml:space="preserve">Załącznik nr 1 </w:t>
      </w:r>
      <w:r w:rsidR="00C34D12">
        <w:rPr>
          <w:rFonts w:ascii="Times New Roman" w:hAnsi="Times New Roman" w:cs="Times New Roman"/>
          <w:sz w:val="20"/>
          <w:szCs w:val="20"/>
        </w:rPr>
        <w:t xml:space="preserve">– </w:t>
      </w:r>
      <w:r w:rsidR="00013B80">
        <w:rPr>
          <w:rFonts w:ascii="Times New Roman" w:hAnsi="Times New Roman" w:cs="Times New Roman"/>
          <w:sz w:val="20"/>
          <w:szCs w:val="20"/>
        </w:rPr>
        <w:t>F</w:t>
      </w:r>
      <w:r w:rsidR="00C34D12">
        <w:rPr>
          <w:rFonts w:ascii="Times New Roman" w:hAnsi="Times New Roman" w:cs="Times New Roman"/>
          <w:sz w:val="20"/>
          <w:szCs w:val="20"/>
        </w:rPr>
        <w:t>ormularz ofertowy</w:t>
      </w:r>
    </w:p>
    <w:p w:rsidR="00D14F20" w:rsidRPr="00827EEC" w:rsidRDefault="00D14F20" w:rsidP="00C34D12">
      <w:pPr>
        <w:spacing w:after="0" w:line="240" w:lineRule="auto"/>
        <w:jc w:val="both"/>
        <w:rPr>
          <w:rFonts w:ascii="Times New Roman" w:hAnsi="Times New Roman" w:cs="Times New Roman"/>
          <w:sz w:val="20"/>
          <w:szCs w:val="20"/>
        </w:rPr>
      </w:pPr>
      <w:r w:rsidRPr="00827EEC">
        <w:rPr>
          <w:rFonts w:ascii="Times New Roman" w:hAnsi="Times New Roman" w:cs="Times New Roman"/>
          <w:sz w:val="20"/>
          <w:szCs w:val="20"/>
        </w:rPr>
        <w:t>Załącznik nr 2</w:t>
      </w:r>
      <w:r w:rsidR="00C34D12">
        <w:rPr>
          <w:rFonts w:ascii="Times New Roman" w:hAnsi="Times New Roman" w:cs="Times New Roman"/>
          <w:sz w:val="20"/>
          <w:szCs w:val="20"/>
        </w:rPr>
        <w:t xml:space="preserve"> </w:t>
      </w:r>
      <w:r w:rsidR="00E506A8">
        <w:rPr>
          <w:rFonts w:ascii="Times New Roman" w:hAnsi="Times New Roman" w:cs="Times New Roman"/>
          <w:sz w:val="20"/>
          <w:szCs w:val="20"/>
        </w:rPr>
        <w:t>–</w:t>
      </w:r>
      <w:r w:rsidR="00C34D12">
        <w:rPr>
          <w:rFonts w:ascii="Times New Roman" w:hAnsi="Times New Roman" w:cs="Times New Roman"/>
          <w:sz w:val="20"/>
          <w:szCs w:val="20"/>
        </w:rPr>
        <w:t xml:space="preserve"> </w:t>
      </w:r>
      <w:r w:rsidR="00835354" w:rsidRPr="00835354">
        <w:rPr>
          <w:rFonts w:ascii="Times New Roman" w:hAnsi="Times New Roman" w:cs="Times New Roman"/>
          <w:bCs/>
          <w:sz w:val="20"/>
          <w:szCs w:val="20"/>
        </w:rPr>
        <w:t>Jednolity Europejski Dokument Zamówień</w:t>
      </w:r>
      <w:r w:rsidR="00835354" w:rsidRPr="00835354">
        <w:rPr>
          <w:rFonts w:ascii="Times New Roman" w:hAnsi="Times New Roman" w:cs="Times New Roman"/>
          <w:sz w:val="20"/>
          <w:szCs w:val="20"/>
        </w:rPr>
        <w:t xml:space="preserve"> w zakresie uproszczonym</w:t>
      </w:r>
    </w:p>
    <w:p w:rsidR="00D14F20" w:rsidRPr="00827EEC" w:rsidRDefault="00D14F20" w:rsidP="00C34D12">
      <w:pPr>
        <w:spacing w:after="0" w:line="240" w:lineRule="auto"/>
        <w:jc w:val="both"/>
        <w:rPr>
          <w:rFonts w:ascii="Times New Roman" w:hAnsi="Times New Roman" w:cs="Times New Roman"/>
          <w:sz w:val="20"/>
          <w:szCs w:val="20"/>
        </w:rPr>
      </w:pPr>
      <w:r w:rsidRPr="00827EEC">
        <w:rPr>
          <w:rFonts w:ascii="Times New Roman" w:hAnsi="Times New Roman" w:cs="Times New Roman"/>
          <w:sz w:val="20"/>
          <w:szCs w:val="20"/>
        </w:rPr>
        <w:t>Załącznik nr 3</w:t>
      </w:r>
      <w:r w:rsidR="00C34D12">
        <w:rPr>
          <w:rFonts w:ascii="Times New Roman" w:hAnsi="Times New Roman" w:cs="Times New Roman"/>
          <w:sz w:val="20"/>
          <w:szCs w:val="20"/>
        </w:rPr>
        <w:t xml:space="preserve"> </w:t>
      </w:r>
      <w:r w:rsidR="00E506A8">
        <w:rPr>
          <w:rFonts w:ascii="Times New Roman" w:hAnsi="Times New Roman" w:cs="Times New Roman"/>
          <w:sz w:val="20"/>
          <w:szCs w:val="20"/>
        </w:rPr>
        <w:t>–</w:t>
      </w:r>
      <w:r w:rsidR="00C34D12">
        <w:rPr>
          <w:rFonts w:ascii="Times New Roman" w:hAnsi="Times New Roman" w:cs="Times New Roman"/>
          <w:sz w:val="20"/>
          <w:szCs w:val="20"/>
        </w:rPr>
        <w:t xml:space="preserve"> Zobowiązanie inn</w:t>
      </w:r>
      <w:r w:rsidR="00C34D12" w:rsidRPr="00827EEC">
        <w:rPr>
          <w:rFonts w:ascii="Times New Roman" w:hAnsi="Times New Roman" w:cs="Times New Roman"/>
          <w:sz w:val="20"/>
          <w:szCs w:val="20"/>
        </w:rPr>
        <w:t>ego podmiotu do udostępnienia niezbędnych zasobów Wykonawcy</w:t>
      </w:r>
    </w:p>
    <w:p w:rsidR="00D14F20" w:rsidRPr="00827EEC" w:rsidRDefault="00D14F20" w:rsidP="00C34D12">
      <w:pPr>
        <w:spacing w:after="0" w:line="240" w:lineRule="auto"/>
        <w:jc w:val="both"/>
        <w:rPr>
          <w:rFonts w:ascii="Times New Roman" w:hAnsi="Times New Roman" w:cs="Times New Roman"/>
          <w:sz w:val="20"/>
          <w:szCs w:val="20"/>
        </w:rPr>
      </w:pPr>
      <w:r w:rsidRPr="00827EEC">
        <w:rPr>
          <w:rFonts w:ascii="Times New Roman" w:hAnsi="Times New Roman" w:cs="Times New Roman"/>
          <w:sz w:val="20"/>
          <w:szCs w:val="20"/>
        </w:rPr>
        <w:t>Załącznik nr 4</w:t>
      </w:r>
      <w:r w:rsidR="00F62820">
        <w:rPr>
          <w:rFonts w:ascii="Times New Roman" w:hAnsi="Times New Roman" w:cs="Times New Roman"/>
          <w:sz w:val="20"/>
          <w:szCs w:val="20"/>
        </w:rPr>
        <w:t xml:space="preserve"> </w:t>
      </w:r>
      <w:r w:rsidR="00E506A8">
        <w:rPr>
          <w:rFonts w:ascii="Times New Roman" w:hAnsi="Times New Roman" w:cs="Times New Roman"/>
          <w:sz w:val="20"/>
          <w:szCs w:val="20"/>
        </w:rPr>
        <w:t>–</w:t>
      </w:r>
      <w:r w:rsidR="00C34D12">
        <w:t xml:space="preserve"> </w:t>
      </w:r>
      <w:r w:rsidR="00C34D12" w:rsidRPr="00C34D12">
        <w:rPr>
          <w:rFonts w:ascii="Times New Roman" w:hAnsi="Times New Roman" w:cs="Times New Roman"/>
          <w:sz w:val="20"/>
          <w:szCs w:val="20"/>
        </w:rPr>
        <w:t>Wzór umowy</w:t>
      </w:r>
    </w:p>
    <w:p w:rsidR="001F5928" w:rsidRDefault="00D14F20" w:rsidP="00C34D12">
      <w:pPr>
        <w:spacing w:after="0" w:line="240" w:lineRule="auto"/>
        <w:jc w:val="both"/>
        <w:rPr>
          <w:rFonts w:ascii="Times New Roman" w:hAnsi="Times New Roman" w:cs="Times New Roman"/>
          <w:sz w:val="20"/>
          <w:szCs w:val="20"/>
        </w:rPr>
      </w:pPr>
      <w:r w:rsidRPr="00786970">
        <w:rPr>
          <w:rFonts w:ascii="Times New Roman" w:hAnsi="Times New Roman" w:cs="Times New Roman"/>
          <w:sz w:val="20"/>
          <w:szCs w:val="20"/>
        </w:rPr>
        <w:t xml:space="preserve">Załącznik nr 5 </w:t>
      </w:r>
      <w:r w:rsidR="00E506A8" w:rsidRPr="00786970">
        <w:rPr>
          <w:rFonts w:ascii="Times New Roman" w:hAnsi="Times New Roman" w:cs="Times New Roman"/>
          <w:sz w:val="20"/>
          <w:szCs w:val="20"/>
        </w:rPr>
        <w:t>–</w:t>
      </w:r>
      <w:r w:rsidR="00C34D12" w:rsidRPr="00786970">
        <w:rPr>
          <w:rFonts w:ascii="Times New Roman" w:hAnsi="Times New Roman" w:cs="Times New Roman"/>
          <w:sz w:val="20"/>
          <w:szCs w:val="20"/>
        </w:rPr>
        <w:t xml:space="preserve"> Opis Przedmiotu Zamówienia (OPZ)</w:t>
      </w:r>
      <w:r w:rsidR="00B13F4C" w:rsidRPr="00786970">
        <w:rPr>
          <w:rFonts w:ascii="Times New Roman" w:hAnsi="Times New Roman" w:cs="Times New Roman"/>
          <w:sz w:val="20"/>
          <w:szCs w:val="20"/>
        </w:rPr>
        <w:t xml:space="preserve"> –</w:t>
      </w:r>
      <w:r w:rsidR="001F5928">
        <w:rPr>
          <w:rFonts w:ascii="Times New Roman" w:hAnsi="Times New Roman" w:cs="Times New Roman"/>
          <w:sz w:val="20"/>
          <w:szCs w:val="20"/>
        </w:rPr>
        <w:t xml:space="preserve"> </w:t>
      </w:r>
      <w:r w:rsidR="001F5928" w:rsidRPr="001F5928">
        <w:rPr>
          <w:rFonts w:ascii="Times New Roman" w:hAnsi="Times New Roman" w:cs="Times New Roman"/>
          <w:sz w:val="20"/>
          <w:szCs w:val="20"/>
        </w:rPr>
        <w:t>zestawienie wymaganych parametrów techniczno-użytkowych</w:t>
      </w:r>
      <w:r w:rsidR="001F5928" w:rsidRPr="00390153">
        <w:rPr>
          <w:rFonts w:ascii="Times New Roman" w:hAnsi="Times New Roman" w:cs="Times New Roman"/>
          <w:b/>
          <w:sz w:val="20"/>
          <w:szCs w:val="20"/>
          <w:u w:val="single"/>
        </w:rPr>
        <w:t xml:space="preserve"> </w:t>
      </w:r>
      <w:r w:rsidR="001F5928" w:rsidRPr="00390153">
        <w:rPr>
          <w:rFonts w:ascii="Times New Roman" w:hAnsi="Times New Roman" w:cs="Times New Roman"/>
          <w:sz w:val="20"/>
          <w:szCs w:val="20"/>
        </w:rPr>
        <w:t xml:space="preserve"> </w:t>
      </w:r>
    </w:p>
    <w:p w:rsidR="00C34D12" w:rsidRDefault="00D14F20" w:rsidP="00C34D12">
      <w:pPr>
        <w:spacing w:after="0" w:line="240" w:lineRule="auto"/>
        <w:jc w:val="both"/>
        <w:rPr>
          <w:rFonts w:ascii="Times New Roman" w:hAnsi="Times New Roman" w:cs="Times New Roman"/>
          <w:sz w:val="20"/>
          <w:szCs w:val="20"/>
        </w:rPr>
      </w:pPr>
      <w:r w:rsidRPr="00786970">
        <w:rPr>
          <w:rFonts w:ascii="Times New Roman" w:hAnsi="Times New Roman" w:cs="Times New Roman"/>
          <w:sz w:val="20"/>
          <w:szCs w:val="20"/>
        </w:rPr>
        <w:t xml:space="preserve">Załącznik nr 6 </w:t>
      </w:r>
      <w:r w:rsidR="00E506A8" w:rsidRPr="00786970">
        <w:rPr>
          <w:rFonts w:ascii="Times New Roman" w:hAnsi="Times New Roman" w:cs="Times New Roman"/>
          <w:sz w:val="20"/>
          <w:szCs w:val="20"/>
        </w:rPr>
        <w:t>–</w:t>
      </w:r>
      <w:r w:rsidR="00C34D12" w:rsidRPr="00786970">
        <w:rPr>
          <w:rFonts w:ascii="Times New Roman" w:hAnsi="Times New Roman" w:cs="Times New Roman"/>
          <w:sz w:val="20"/>
          <w:szCs w:val="20"/>
        </w:rPr>
        <w:t xml:space="preserve"> Oświadc</w:t>
      </w:r>
      <w:r w:rsidR="00665462" w:rsidRPr="00786970">
        <w:rPr>
          <w:rFonts w:ascii="Times New Roman" w:hAnsi="Times New Roman" w:cs="Times New Roman"/>
          <w:sz w:val="20"/>
          <w:szCs w:val="20"/>
        </w:rPr>
        <w:t xml:space="preserve">zenie </w:t>
      </w:r>
      <w:r w:rsidR="00665462">
        <w:rPr>
          <w:rFonts w:ascii="Times New Roman" w:hAnsi="Times New Roman" w:cs="Times New Roman"/>
          <w:sz w:val="20"/>
          <w:szCs w:val="20"/>
        </w:rPr>
        <w:t>dotyczące przynależności l</w:t>
      </w:r>
      <w:r w:rsidR="00C34D12" w:rsidRPr="00827EEC">
        <w:rPr>
          <w:rFonts w:ascii="Times New Roman" w:hAnsi="Times New Roman" w:cs="Times New Roman"/>
          <w:sz w:val="20"/>
          <w:szCs w:val="20"/>
        </w:rPr>
        <w:t>ub braku przynależności do tej</w:t>
      </w:r>
      <w:r w:rsidR="00180B1B">
        <w:rPr>
          <w:rFonts w:ascii="Times New Roman" w:hAnsi="Times New Roman" w:cs="Times New Roman"/>
          <w:sz w:val="20"/>
          <w:szCs w:val="20"/>
        </w:rPr>
        <w:t xml:space="preserve"> </w:t>
      </w:r>
      <w:r w:rsidR="00C34D12" w:rsidRPr="00827EEC">
        <w:rPr>
          <w:rFonts w:ascii="Times New Roman" w:hAnsi="Times New Roman" w:cs="Times New Roman"/>
          <w:sz w:val="20"/>
          <w:szCs w:val="20"/>
        </w:rPr>
        <w:t>samej grupy kapitałowej</w:t>
      </w:r>
    </w:p>
    <w:p w:rsidR="00097843" w:rsidRDefault="00097843" w:rsidP="00C34D12">
      <w:pPr>
        <w:spacing w:after="0" w:line="240" w:lineRule="auto"/>
        <w:jc w:val="both"/>
        <w:rPr>
          <w:rFonts w:ascii="Times New Roman" w:hAnsi="Times New Roman" w:cs="Times New Roman"/>
          <w:sz w:val="20"/>
          <w:szCs w:val="20"/>
        </w:rPr>
      </w:pPr>
    </w:p>
    <w:p w:rsidR="00E40E94" w:rsidRDefault="00E40E94" w:rsidP="00C34D12">
      <w:pPr>
        <w:jc w:val="right"/>
        <w:rPr>
          <w:rFonts w:ascii="Times New Roman" w:hAnsi="Times New Roman" w:cs="Times New Roman"/>
          <w:sz w:val="20"/>
          <w:szCs w:val="20"/>
        </w:rPr>
      </w:pPr>
    </w:p>
    <w:p w:rsidR="00C34D12" w:rsidRDefault="00D14F20" w:rsidP="00C34D12">
      <w:pPr>
        <w:jc w:val="right"/>
        <w:rPr>
          <w:rFonts w:ascii="Times New Roman" w:hAnsi="Times New Roman" w:cs="Times New Roman"/>
          <w:sz w:val="20"/>
          <w:szCs w:val="20"/>
        </w:rPr>
      </w:pPr>
      <w:r w:rsidRPr="00827EEC">
        <w:rPr>
          <w:rFonts w:ascii="Times New Roman" w:hAnsi="Times New Roman" w:cs="Times New Roman"/>
          <w:sz w:val="20"/>
          <w:szCs w:val="20"/>
        </w:rPr>
        <w:t xml:space="preserve">Zatwierdzam: </w:t>
      </w:r>
    </w:p>
    <w:p w:rsidR="0096501A" w:rsidRDefault="0096501A" w:rsidP="00C34D12">
      <w:pPr>
        <w:jc w:val="right"/>
        <w:rPr>
          <w:rFonts w:ascii="Times New Roman" w:hAnsi="Times New Roman" w:cs="Times New Roman"/>
          <w:sz w:val="20"/>
          <w:szCs w:val="20"/>
        </w:rPr>
      </w:pPr>
    </w:p>
    <w:p w:rsidR="00097843" w:rsidRDefault="00C34D12" w:rsidP="00C34D12">
      <w:pPr>
        <w:jc w:val="right"/>
        <w:rPr>
          <w:rFonts w:ascii="Times New Roman" w:hAnsi="Times New Roman" w:cs="Times New Roman"/>
          <w:sz w:val="20"/>
          <w:szCs w:val="20"/>
        </w:rPr>
      </w:pPr>
      <w:r>
        <w:rPr>
          <w:rFonts w:ascii="Times New Roman" w:hAnsi="Times New Roman" w:cs="Times New Roman"/>
          <w:sz w:val="20"/>
          <w:szCs w:val="20"/>
        </w:rPr>
        <w:t>…………………….…………………………………</w:t>
      </w:r>
    </w:p>
    <w:p w:rsidR="00D14F20" w:rsidRDefault="00D14F20" w:rsidP="00C34D12">
      <w:pPr>
        <w:jc w:val="right"/>
        <w:rPr>
          <w:rFonts w:ascii="Times New Roman" w:hAnsi="Times New Roman" w:cs="Times New Roman"/>
          <w:sz w:val="20"/>
          <w:szCs w:val="20"/>
        </w:rPr>
      </w:pPr>
      <w:r w:rsidRPr="00827EEC">
        <w:rPr>
          <w:rFonts w:ascii="Times New Roman" w:hAnsi="Times New Roman" w:cs="Times New Roman"/>
          <w:sz w:val="20"/>
          <w:szCs w:val="20"/>
        </w:rPr>
        <w:t>(Kierownik Zamawiającego</w:t>
      </w:r>
      <w:r w:rsidR="00C34D12">
        <w:rPr>
          <w:rFonts w:ascii="Times New Roman" w:hAnsi="Times New Roman" w:cs="Times New Roman"/>
          <w:sz w:val="20"/>
          <w:szCs w:val="20"/>
        </w:rPr>
        <w:t xml:space="preserve"> lub osoba upoważniona</w:t>
      </w:r>
      <w:r w:rsidRPr="00827EEC">
        <w:rPr>
          <w:rFonts w:ascii="Times New Roman" w:hAnsi="Times New Roman" w:cs="Times New Roman"/>
          <w:sz w:val="20"/>
          <w:szCs w:val="20"/>
        </w:rPr>
        <w:t>)</w:t>
      </w:r>
    </w:p>
    <w:p w:rsidR="00EE39E8" w:rsidRDefault="007E2362" w:rsidP="00013B80">
      <w:pPr>
        <w:spacing w:after="0" w:line="240" w:lineRule="auto"/>
        <w:ind w:left="6804" w:firstLine="30"/>
        <w:rPr>
          <w:rFonts w:ascii="Times New Roman" w:eastAsia="Times New Roman" w:hAnsi="Times New Roman" w:cs="Times New Roman"/>
          <w:bCs/>
          <w:i/>
          <w:color w:val="FF0000"/>
          <w:sz w:val="20"/>
          <w:szCs w:val="20"/>
          <w:lang w:eastAsia="pl-PL"/>
        </w:rPr>
      </w:pPr>
      <w:r>
        <w:rPr>
          <w:rFonts w:ascii="Times New Roman" w:eastAsia="Times New Roman" w:hAnsi="Times New Roman" w:cs="Times New Roman"/>
          <w:bCs/>
          <w:i/>
          <w:color w:val="FF0000"/>
          <w:sz w:val="20"/>
          <w:szCs w:val="20"/>
          <w:lang w:eastAsia="pl-PL"/>
        </w:rPr>
        <w:t xml:space="preserve">                     </w:t>
      </w:r>
    </w:p>
    <w:p w:rsidR="00EE39E8" w:rsidRDefault="00EE39E8" w:rsidP="00013B80">
      <w:pPr>
        <w:spacing w:after="0" w:line="240" w:lineRule="auto"/>
        <w:ind w:left="6804" w:firstLine="30"/>
        <w:rPr>
          <w:rFonts w:ascii="Times New Roman" w:eastAsia="Times New Roman" w:hAnsi="Times New Roman" w:cs="Times New Roman"/>
          <w:bCs/>
          <w:i/>
          <w:color w:val="FF0000"/>
          <w:sz w:val="20"/>
          <w:szCs w:val="20"/>
          <w:lang w:eastAsia="pl-PL"/>
        </w:rPr>
      </w:pPr>
    </w:p>
    <w:p w:rsidR="00EE39E8" w:rsidRDefault="00EE39E8" w:rsidP="00013B80">
      <w:pPr>
        <w:spacing w:after="0" w:line="240" w:lineRule="auto"/>
        <w:ind w:left="6804" w:firstLine="30"/>
        <w:rPr>
          <w:rFonts w:ascii="Times New Roman" w:eastAsia="Times New Roman" w:hAnsi="Times New Roman" w:cs="Times New Roman"/>
          <w:bCs/>
          <w:i/>
          <w:color w:val="FF0000"/>
          <w:sz w:val="20"/>
          <w:szCs w:val="20"/>
          <w:lang w:eastAsia="pl-PL"/>
        </w:rPr>
      </w:pPr>
    </w:p>
    <w:p w:rsidR="0037628C" w:rsidRDefault="00013B80" w:rsidP="003335E9">
      <w:pPr>
        <w:spacing w:line="360" w:lineRule="auto"/>
        <w:jc w:val="right"/>
        <w:rPr>
          <w:rFonts w:ascii="Times New Roman" w:eastAsia="Calibri" w:hAnsi="Times New Roman" w:cs="Times New Roman"/>
          <w:sz w:val="20"/>
          <w:szCs w:val="20"/>
        </w:rPr>
      </w:pPr>
      <w:r w:rsidRPr="00013B80">
        <w:rPr>
          <w:rFonts w:ascii="Times New Roman" w:eastAsia="Calibri" w:hAnsi="Times New Roman" w:cs="Times New Roman"/>
          <w:sz w:val="20"/>
          <w:szCs w:val="20"/>
        </w:rPr>
        <w:tab/>
      </w:r>
    </w:p>
    <w:p w:rsidR="0037628C" w:rsidRDefault="0037628C" w:rsidP="003335E9">
      <w:pPr>
        <w:spacing w:line="360" w:lineRule="auto"/>
        <w:jc w:val="right"/>
        <w:rPr>
          <w:rFonts w:ascii="Times New Roman" w:eastAsia="Calibri" w:hAnsi="Times New Roman" w:cs="Times New Roman"/>
          <w:sz w:val="20"/>
          <w:szCs w:val="20"/>
        </w:rPr>
      </w:pPr>
    </w:p>
    <w:p w:rsidR="0037628C" w:rsidRDefault="0037628C" w:rsidP="003335E9">
      <w:pPr>
        <w:spacing w:line="360" w:lineRule="auto"/>
        <w:jc w:val="right"/>
        <w:rPr>
          <w:rFonts w:ascii="Times New Roman" w:eastAsia="Calibri" w:hAnsi="Times New Roman" w:cs="Times New Roman"/>
          <w:sz w:val="20"/>
          <w:szCs w:val="20"/>
        </w:rPr>
      </w:pPr>
    </w:p>
    <w:p w:rsidR="00CF5BD3" w:rsidRDefault="00CF5BD3" w:rsidP="003335E9">
      <w:pPr>
        <w:spacing w:line="360" w:lineRule="auto"/>
        <w:jc w:val="right"/>
        <w:rPr>
          <w:rFonts w:ascii="Times New Roman" w:eastAsia="Calibri" w:hAnsi="Times New Roman" w:cs="Times New Roman"/>
          <w:sz w:val="20"/>
          <w:szCs w:val="20"/>
        </w:rPr>
      </w:pPr>
    </w:p>
    <w:p w:rsidR="00D22C7C" w:rsidRDefault="00D22C7C" w:rsidP="003335E9">
      <w:pPr>
        <w:spacing w:line="360" w:lineRule="auto"/>
        <w:jc w:val="right"/>
        <w:rPr>
          <w:rFonts w:ascii="Times New Roman" w:eastAsia="Calibri" w:hAnsi="Times New Roman" w:cs="Times New Roman"/>
          <w:sz w:val="20"/>
          <w:szCs w:val="20"/>
        </w:rPr>
      </w:pPr>
    </w:p>
    <w:p w:rsidR="00E91B47" w:rsidRPr="005D3D14" w:rsidRDefault="003335E9" w:rsidP="003335E9">
      <w:pPr>
        <w:spacing w:line="360" w:lineRule="auto"/>
        <w:jc w:val="right"/>
        <w:rPr>
          <w:rFonts w:ascii="Times New Roman" w:eastAsia="Times New Roman" w:hAnsi="Times New Roman" w:cs="Times New Roman"/>
          <w:kern w:val="1"/>
          <w:sz w:val="20"/>
          <w:szCs w:val="20"/>
          <w:lang w:eastAsia="hi-IN" w:bidi="hi-IN"/>
        </w:rPr>
      </w:pPr>
      <w:r>
        <w:rPr>
          <w:rFonts w:ascii="Times New Roman" w:eastAsia="Calibri" w:hAnsi="Times New Roman" w:cs="Times New Roman"/>
          <w:sz w:val="20"/>
          <w:szCs w:val="20"/>
        </w:rPr>
        <w:lastRenderedPageBreak/>
        <w:t>Z</w:t>
      </w:r>
      <w:r w:rsidR="00E91B47" w:rsidRPr="005D3D14">
        <w:rPr>
          <w:rFonts w:ascii="Times New Roman" w:eastAsia="Times New Roman" w:hAnsi="Times New Roman" w:cs="Times New Roman"/>
          <w:kern w:val="1"/>
          <w:sz w:val="20"/>
          <w:szCs w:val="20"/>
          <w:lang w:eastAsia="hi-IN" w:bidi="hi-IN"/>
        </w:rPr>
        <w:t>ałącznik nr 3 do SWZ</w:t>
      </w:r>
    </w:p>
    <w:p w:rsidR="00E91B47" w:rsidRDefault="00E91B47" w:rsidP="00E91B47">
      <w:pPr>
        <w:keepLines/>
        <w:spacing w:after="120" w:line="240" w:lineRule="auto"/>
        <w:ind w:left="142" w:right="25"/>
        <w:jc w:val="center"/>
        <w:rPr>
          <w:rFonts w:ascii="Times New Roman" w:eastAsia="Times New Roman" w:hAnsi="Times New Roman" w:cs="Times New Roman"/>
          <w:kern w:val="1"/>
          <w:lang w:eastAsia="hi-IN" w:bidi="hi-IN"/>
        </w:rPr>
      </w:pPr>
    </w:p>
    <w:p w:rsidR="00E91B47" w:rsidRPr="001A5CA2" w:rsidRDefault="00E91B47" w:rsidP="00E91B47">
      <w:pPr>
        <w:autoSpaceDE w:val="0"/>
        <w:jc w:val="center"/>
        <w:rPr>
          <w:rFonts w:ascii="Times New Roman" w:hAnsi="Times New Roman" w:cs="Times New Roman"/>
          <w:b/>
          <w:sz w:val="20"/>
          <w:szCs w:val="20"/>
        </w:rPr>
      </w:pPr>
      <w:r w:rsidRPr="001A5CA2">
        <w:rPr>
          <w:rFonts w:ascii="Times New Roman" w:hAnsi="Times New Roman" w:cs="Times New Roman"/>
          <w:b/>
          <w:bCs/>
          <w:sz w:val="20"/>
          <w:szCs w:val="20"/>
        </w:rPr>
        <w:t xml:space="preserve">Wzór zobowiązania </w:t>
      </w:r>
      <w:r>
        <w:rPr>
          <w:rFonts w:ascii="Times New Roman" w:hAnsi="Times New Roman" w:cs="Times New Roman"/>
          <w:b/>
          <w:sz w:val="20"/>
          <w:szCs w:val="20"/>
        </w:rPr>
        <w:t xml:space="preserve">podmiotów trzecich </w:t>
      </w:r>
    </w:p>
    <w:p w:rsidR="00E91B47" w:rsidRPr="001A5CA2" w:rsidRDefault="00E91B47" w:rsidP="00E91B47">
      <w:pPr>
        <w:autoSpaceDE w:val="0"/>
        <w:jc w:val="center"/>
        <w:rPr>
          <w:rFonts w:ascii="Times New Roman" w:hAnsi="Times New Roman" w:cs="Times New Roman"/>
          <w:b/>
          <w:sz w:val="20"/>
          <w:szCs w:val="20"/>
        </w:rPr>
      </w:pPr>
      <w:r w:rsidRPr="001A5CA2">
        <w:rPr>
          <w:rFonts w:ascii="Times New Roman" w:hAnsi="Times New Roman" w:cs="Times New Roman"/>
          <w:b/>
          <w:sz w:val="20"/>
          <w:szCs w:val="20"/>
        </w:rPr>
        <w:t>do oddania do dyspozycji Wykonawcy niezbędnych zasobów</w:t>
      </w:r>
    </w:p>
    <w:p w:rsidR="00E91B47" w:rsidRPr="001A5CA2" w:rsidRDefault="00E91B47" w:rsidP="00E91B47">
      <w:pPr>
        <w:autoSpaceDE w:val="0"/>
        <w:jc w:val="center"/>
        <w:rPr>
          <w:rFonts w:ascii="Times New Roman" w:hAnsi="Times New Roman" w:cs="Times New Roman"/>
          <w:b/>
          <w:bCs/>
          <w:sz w:val="20"/>
          <w:szCs w:val="20"/>
        </w:rPr>
      </w:pPr>
      <w:r w:rsidRPr="001A5CA2">
        <w:rPr>
          <w:rFonts w:ascii="Times New Roman" w:hAnsi="Times New Roman" w:cs="Times New Roman"/>
          <w:b/>
          <w:sz w:val="20"/>
          <w:szCs w:val="20"/>
        </w:rPr>
        <w:t xml:space="preserve"> na okres korzystania z nich przy wykonywaniu zamówienia</w:t>
      </w:r>
    </w:p>
    <w:p w:rsidR="00E91B47" w:rsidRPr="001A5CA2" w:rsidRDefault="00E91B47" w:rsidP="00E91B47">
      <w:pPr>
        <w:autoSpaceDE w:val="0"/>
        <w:jc w:val="center"/>
        <w:rPr>
          <w:rFonts w:ascii="Times New Roman" w:hAnsi="Times New Roman" w:cs="Times New Roman"/>
          <w:b/>
          <w:bCs/>
          <w:sz w:val="20"/>
          <w:szCs w:val="20"/>
        </w:rPr>
      </w:pPr>
    </w:p>
    <w:p w:rsidR="00E91B47" w:rsidRPr="001A5CA2" w:rsidRDefault="00E91B47" w:rsidP="00E91B47">
      <w:pPr>
        <w:autoSpaceDE w:val="0"/>
        <w:jc w:val="center"/>
        <w:rPr>
          <w:rFonts w:ascii="Times New Roman" w:hAnsi="Times New Roman" w:cs="Times New Roman"/>
          <w:b/>
          <w:bCs/>
          <w:sz w:val="20"/>
          <w:szCs w:val="20"/>
        </w:rPr>
      </w:pPr>
    </w:p>
    <w:p w:rsidR="00E91B47" w:rsidRDefault="00E91B47" w:rsidP="00E91B47">
      <w:pPr>
        <w:jc w:val="center"/>
        <w:rPr>
          <w:rFonts w:ascii="Times New Roman" w:hAnsi="Times New Roman" w:cs="Times New Roman"/>
          <w:b/>
          <w:bCs/>
          <w:sz w:val="20"/>
          <w:szCs w:val="20"/>
        </w:rPr>
      </w:pPr>
      <w:r w:rsidRPr="001A5CA2">
        <w:rPr>
          <w:rFonts w:ascii="Times New Roman" w:hAnsi="Times New Roman" w:cs="Times New Roman"/>
          <w:sz w:val="20"/>
          <w:szCs w:val="20"/>
        </w:rPr>
        <w:t xml:space="preserve">w postępowaniu o udzielenie zamówienia publicznego </w:t>
      </w:r>
      <w:r w:rsidR="00C218BB">
        <w:rPr>
          <w:rFonts w:ascii="Times New Roman" w:hAnsi="Times New Roman" w:cs="Times New Roman"/>
          <w:sz w:val="20"/>
          <w:szCs w:val="20"/>
        </w:rPr>
        <w:t xml:space="preserve">                                                                                                                                   </w:t>
      </w:r>
      <w:r w:rsidRPr="001A5CA2">
        <w:rPr>
          <w:rFonts w:ascii="Times New Roman" w:hAnsi="Times New Roman" w:cs="Times New Roman"/>
          <w:sz w:val="20"/>
          <w:szCs w:val="20"/>
        </w:rPr>
        <w:t>na</w:t>
      </w:r>
      <w:r>
        <w:rPr>
          <w:rFonts w:ascii="Times New Roman" w:hAnsi="Times New Roman" w:cs="Times New Roman"/>
          <w:b/>
          <w:bCs/>
          <w:sz w:val="20"/>
          <w:szCs w:val="20"/>
        </w:rPr>
        <w:t xml:space="preserve"> </w:t>
      </w:r>
    </w:p>
    <w:p w:rsidR="00C218BB" w:rsidRPr="00C218BB" w:rsidRDefault="00C218BB" w:rsidP="00C218BB">
      <w:pPr>
        <w:pStyle w:val="Bezodstpw"/>
        <w:spacing w:line="480" w:lineRule="auto"/>
        <w:jc w:val="center"/>
        <w:rPr>
          <w:rFonts w:ascii="Times New Roman" w:hAnsi="Times New Roman" w:cs="Times New Roman"/>
          <w:sz w:val="20"/>
          <w:szCs w:val="20"/>
        </w:rPr>
      </w:pPr>
      <w:r>
        <w:rPr>
          <w:rFonts w:ascii="Times New Roman" w:hAnsi="Times New Roman" w:cs="Times New Roman"/>
          <w:sz w:val="20"/>
          <w:szCs w:val="20"/>
        </w:rPr>
        <w:t>d</w:t>
      </w:r>
      <w:r w:rsidRPr="00C218BB">
        <w:rPr>
          <w:rFonts w:ascii="Times New Roman" w:hAnsi="Times New Roman" w:cs="Times New Roman"/>
          <w:sz w:val="20"/>
          <w:szCs w:val="20"/>
        </w:rPr>
        <w:t>ostaw</w:t>
      </w:r>
      <w:r>
        <w:rPr>
          <w:rFonts w:ascii="Times New Roman" w:hAnsi="Times New Roman" w:cs="Times New Roman"/>
          <w:sz w:val="20"/>
          <w:szCs w:val="20"/>
        </w:rPr>
        <w:t>ę</w:t>
      </w:r>
      <w:r w:rsidRPr="00C218BB">
        <w:rPr>
          <w:rFonts w:ascii="Times New Roman" w:hAnsi="Times New Roman" w:cs="Times New Roman"/>
          <w:sz w:val="20"/>
          <w:szCs w:val="20"/>
        </w:rPr>
        <w:t xml:space="preserve"> łóżek wraz z szafkami i materacami przeciwodleżynowymi</w:t>
      </w:r>
    </w:p>
    <w:p w:rsidR="00C218BB" w:rsidRPr="00C218BB" w:rsidRDefault="00C218BB" w:rsidP="00C218BB">
      <w:pPr>
        <w:pStyle w:val="Bezodstpw"/>
        <w:spacing w:line="480" w:lineRule="auto"/>
        <w:jc w:val="center"/>
        <w:rPr>
          <w:rFonts w:ascii="Times New Roman" w:hAnsi="Times New Roman" w:cs="Times New Roman"/>
          <w:sz w:val="20"/>
          <w:szCs w:val="20"/>
        </w:rPr>
      </w:pPr>
      <w:r w:rsidRPr="00C218BB">
        <w:rPr>
          <w:rFonts w:ascii="Times New Roman" w:hAnsi="Times New Roman" w:cs="Times New Roman"/>
          <w:sz w:val="20"/>
          <w:szCs w:val="20"/>
        </w:rPr>
        <w:t>dla pacjentów  Zakładu Opiekuńczo Leczniczego  Powiatowego Zakładu Opieki Zdrowotnej</w:t>
      </w:r>
    </w:p>
    <w:p w:rsidR="00E91B47" w:rsidRPr="002A6691" w:rsidRDefault="00C218BB" w:rsidP="00C218BB">
      <w:pPr>
        <w:pStyle w:val="Bezodstpw"/>
        <w:spacing w:line="480" w:lineRule="auto"/>
        <w:jc w:val="center"/>
        <w:rPr>
          <w:rFonts w:ascii="Times New Roman" w:hAnsi="Times New Roman" w:cs="Times New Roman"/>
          <w:b/>
          <w:bCs/>
          <w:sz w:val="20"/>
          <w:szCs w:val="20"/>
        </w:rPr>
      </w:pPr>
      <w:r w:rsidRPr="00C218BB">
        <w:rPr>
          <w:rFonts w:ascii="Times New Roman" w:hAnsi="Times New Roman" w:cs="Times New Roman"/>
          <w:sz w:val="20"/>
          <w:szCs w:val="20"/>
        </w:rPr>
        <w:t>w Starachowicach</w:t>
      </w:r>
    </w:p>
    <w:p w:rsidR="00E91B47" w:rsidRPr="001A5CA2" w:rsidRDefault="00E91B47" w:rsidP="00E91B47">
      <w:pPr>
        <w:jc w:val="both"/>
        <w:rPr>
          <w:rFonts w:ascii="Times New Roman" w:hAnsi="Times New Roman" w:cs="Times New Roman"/>
          <w:b/>
          <w:sz w:val="20"/>
          <w:szCs w:val="20"/>
        </w:rPr>
      </w:pPr>
    </w:p>
    <w:p w:rsidR="00E91B47" w:rsidRPr="001A5CA2" w:rsidRDefault="00E91B47" w:rsidP="00E91B47">
      <w:pPr>
        <w:jc w:val="both"/>
        <w:rPr>
          <w:rFonts w:ascii="Times New Roman" w:hAnsi="Times New Roman" w:cs="Times New Roman"/>
          <w:b/>
          <w:sz w:val="20"/>
          <w:szCs w:val="20"/>
        </w:rPr>
      </w:pPr>
    </w:p>
    <w:p w:rsidR="00E91B47" w:rsidRPr="001A5CA2" w:rsidRDefault="00E91B47" w:rsidP="00E91B47">
      <w:pPr>
        <w:rPr>
          <w:rFonts w:ascii="Times New Roman" w:hAnsi="Times New Roman" w:cs="Times New Roman"/>
          <w:sz w:val="20"/>
          <w:szCs w:val="20"/>
        </w:rPr>
      </w:pPr>
      <w:r w:rsidRPr="001A5CA2">
        <w:rPr>
          <w:rFonts w:ascii="Times New Roman" w:hAnsi="Times New Roman" w:cs="Times New Roman"/>
          <w:sz w:val="20"/>
          <w:szCs w:val="20"/>
        </w:rPr>
        <w:t>Działając w imieniu …………………………. zobowiązuje się do oddania do dyspozycji dla Wykonawcy: ……………………………………. biorącego udział w przedmiotowym postępowaniu swoich zasobów</w:t>
      </w:r>
      <w:r w:rsidRPr="001A5CA2">
        <w:rPr>
          <w:rFonts w:ascii="Times New Roman" w:hAnsi="Times New Roman" w:cs="Times New Roman"/>
          <w:strike/>
          <w:sz w:val="20"/>
          <w:szCs w:val="20"/>
        </w:rPr>
        <w:t>,</w:t>
      </w:r>
      <w:r w:rsidRPr="001A5CA2">
        <w:rPr>
          <w:rFonts w:ascii="Times New Roman" w:hAnsi="Times New Roman" w:cs="Times New Roman"/>
          <w:sz w:val="20"/>
          <w:szCs w:val="20"/>
        </w:rPr>
        <w:t xml:space="preserve"> w następującym zakresie: ……………………………………………………………… </w:t>
      </w:r>
    </w:p>
    <w:p w:rsidR="00E91B47" w:rsidRPr="001A5CA2" w:rsidRDefault="00E91B47" w:rsidP="00E91B47">
      <w:pPr>
        <w:rPr>
          <w:rFonts w:ascii="Times New Roman" w:hAnsi="Times New Roman" w:cs="Times New Roman"/>
          <w:sz w:val="20"/>
          <w:szCs w:val="20"/>
        </w:rPr>
      </w:pPr>
    </w:p>
    <w:p w:rsidR="00E91B47" w:rsidRPr="001A5CA2" w:rsidRDefault="00E91B47" w:rsidP="00E91B47">
      <w:pPr>
        <w:rPr>
          <w:rFonts w:ascii="Times New Roman" w:hAnsi="Times New Roman" w:cs="Times New Roman"/>
          <w:sz w:val="20"/>
          <w:szCs w:val="20"/>
          <w:u w:val="single"/>
        </w:rPr>
      </w:pPr>
      <w:r w:rsidRPr="001A5CA2">
        <w:rPr>
          <w:rFonts w:ascii="Times New Roman" w:hAnsi="Times New Roman" w:cs="Times New Roman"/>
          <w:sz w:val="20"/>
          <w:szCs w:val="20"/>
          <w:u w:val="single"/>
        </w:rPr>
        <w:t>Jednocześnie wskazuje, iż:</w:t>
      </w:r>
    </w:p>
    <w:p w:rsidR="00E91B47" w:rsidRPr="001A5CA2" w:rsidRDefault="00E91B47" w:rsidP="00E91B47">
      <w:pPr>
        <w:numPr>
          <w:ilvl w:val="6"/>
          <w:numId w:val="5"/>
        </w:numPr>
        <w:spacing w:after="0" w:line="240" w:lineRule="auto"/>
        <w:ind w:left="284" w:hanging="284"/>
        <w:rPr>
          <w:rFonts w:ascii="Times New Roman" w:hAnsi="Times New Roman" w:cs="Times New Roman"/>
          <w:sz w:val="20"/>
          <w:szCs w:val="20"/>
        </w:rPr>
      </w:pPr>
      <w:r w:rsidRPr="001A5CA2">
        <w:rPr>
          <w:rFonts w:ascii="Times New Roman" w:hAnsi="Times New Roman" w:cs="Times New Roman"/>
          <w:sz w:val="20"/>
          <w:szCs w:val="20"/>
        </w:rPr>
        <w:t>Sposób wykorzystania w/w zasobów, przez Wykonawcę, przy wykonywaniu zamówienia będzie następujący: ………………………………………………………………………..…………………</w:t>
      </w:r>
    </w:p>
    <w:p w:rsidR="00E91B47" w:rsidRPr="001A5CA2" w:rsidRDefault="00E91B47" w:rsidP="00E91B47">
      <w:pPr>
        <w:numPr>
          <w:ilvl w:val="6"/>
          <w:numId w:val="5"/>
        </w:numPr>
        <w:spacing w:after="0" w:line="240" w:lineRule="auto"/>
        <w:ind w:left="284" w:hanging="284"/>
        <w:rPr>
          <w:rFonts w:ascii="Times New Roman" w:hAnsi="Times New Roman" w:cs="Times New Roman"/>
          <w:sz w:val="20"/>
          <w:szCs w:val="20"/>
        </w:rPr>
      </w:pPr>
      <w:r w:rsidRPr="001A5CA2">
        <w:rPr>
          <w:rFonts w:ascii="Times New Roman" w:hAnsi="Times New Roman" w:cs="Times New Roman"/>
          <w:sz w:val="20"/>
          <w:szCs w:val="20"/>
        </w:rPr>
        <w:t>Charakter stosunku, jaki będzie łączył nas z Wykonawcą, będzie następujący: ……………………………………………………………………………………………………...…</w:t>
      </w:r>
    </w:p>
    <w:p w:rsidR="00E91B47" w:rsidRPr="001A5CA2" w:rsidRDefault="00E91B47" w:rsidP="00E91B47">
      <w:pPr>
        <w:numPr>
          <w:ilvl w:val="6"/>
          <w:numId w:val="5"/>
        </w:numPr>
        <w:spacing w:after="0" w:line="240" w:lineRule="auto"/>
        <w:ind w:left="284" w:hanging="284"/>
        <w:rPr>
          <w:rFonts w:ascii="Times New Roman" w:hAnsi="Times New Roman" w:cs="Times New Roman"/>
          <w:sz w:val="20"/>
          <w:szCs w:val="20"/>
        </w:rPr>
      </w:pPr>
      <w:r w:rsidRPr="001A5CA2">
        <w:rPr>
          <w:rFonts w:ascii="Times New Roman" w:hAnsi="Times New Roman" w:cs="Times New Roman"/>
          <w:sz w:val="20"/>
          <w:szCs w:val="20"/>
        </w:rPr>
        <w:t xml:space="preserve">Zakres i okres naszego udziału przy wykonywaniu przedmiotowego zamówienia, będzie następujący: ...…………………………………………………………..……………………………. </w:t>
      </w:r>
    </w:p>
    <w:p w:rsidR="00E91B47" w:rsidRPr="001A5CA2" w:rsidRDefault="00E91B47" w:rsidP="00E91B47">
      <w:pPr>
        <w:autoSpaceDE w:val="0"/>
        <w:rPr>
          <w:rFonts w:ascii="Times New Roman" w:hAnsi="Times New Roman" w:cs="Times New Roman"/>
          <w:sz w:val="20"/>
          <w:szCs w:val="20"/>
        </w:rPr>
      </w:pPr>
    </w:p>
    <w:p w:rsidR="00E91B47" w:rsidRPr="001A5CA2" w:rsidRDefault="00E91B47" w:rsidP="00E91B47">
      <w:pPr>
        <w:autoSpaceDE w:val="0"/>
        <w:rPr>
          <w:rFonts w:ascii="Times New Roman" w:hAnsi="Times New Roman" w:cs="Times New Roman"/>
          <w:sz w:val="20"/>
          <w:szCs w:val="20"/>
        </w:rPr>
      </w:pPr>
      <w:r w:rsidRPr="001A5CA2">
        <w:rPr>
          <w:rFonts w:ascii="Times New Roman" w:hAnsi="Times New Roman" w:cs="Times New Roman"/>
          <w:b/>
          <w:sz w:val="20"/>
          <w:szCs w:val="20"/>
          <w:u w:val="single"/>
        </w:rPr>
        <w:t>Uwaga</w:t>
      </w:r>
      <w:r w:rsidRPr="001A5CA2">
        <w:rPr>
          <w:rFonts w:ascii="Times New Roman" w:hAnsi="Times New Roman" w:cs="Times New Roman"/>
          <w:b/>
          <w:sz w:val="20"/>
          <w:szCs w:val="20"/>
        </w:rPr>
        <w:t>: zobowiązanie podmiotów trzecich do oddania do dyspozycji Wykonawcy niezbędnych zasobów na potrzeby wykonania zamówienia musi być złożone do oferty w oryginale.</w:t>
      </w:r>
    </w:p>
    <w:p w:rsidR="00E91B47" w:rsidRPr="001A5CA2" w:rsidRDefault="00E91B47" w:rsidP="00E91B47">
      <w:pPr>
        <w:autoSpaceDE w:val="0"/>
        <w:rPr>
          <w:rFonts w:ascii="Times New Roman" w:hAnsi="Times New Roman" w:cs="Times New Roman"/>
          <w:b/>
          <w:sz w:val="20"/>
          <w:szCs w:val="20"/>
        </w:rPr>
      </w:pPr>
      <w:r w:rsidRPr="001A5CA2">
        <w:rPr>
          <w:rFonts w:ascii="Times New Roman" w:hAnsi="Times New Roman" w:cs="Times New Roman"/>
          <w:b/>
          <w:sz w:val="20"/>
          <w:szCs w:val="20"/>
          <w:u w:val="single"/>
        </w:rPr>
        <w:t>Uwaga:</w:t>
      </w:r>
      <w:r w:rsidRPr="001A5CA2">
        <w:rPr>
          <w:rFonts w:ascii="Times New Roman" w:hAnsi="Times New Roman" w:cs="Times New Roman"/>
          <w:b/>
          <w:sz w:val="20"/>
          <w:szCs w:val="20"/>
        </w:rPr>
        <w:t xml:space="preserve"> Podmiot, który zobowiązał się do udostępnienia powyższych zasobów, odpowiada solidarnie z wykonawcą </w:t>
      </w:r>
      <w:r w:rsidR="00C218BB">
        <w:rPr>
          <w:rFonts w:ascii="Times New Roman" w:hAnsi="Times New Roman" w:cs="Times New Roman"/>
          <w:b/>
          <w:sz w:val="20"/>
          <w:szCs w:val="20"/>
        </w:rPr>
        <w:t xml:space="preserve">                                  </w:t>
      </w:r>
      <w:r w:rsidRPr="001A5CA2">
        <w:rPr>
          <w:rFonts w:ascii="Times New Roman" w:hAnsi="Times New Roman" w:cs="Times New Roman"/>
          <w:b/>
          <w:sz w:val="20"/>
          <w:szCs w:val="20"/>
        </w:rPr>
        <w:t>za szkodę zamawiającego powstałą wskutek nieudostępnienia tych zasobów, chyba, że za nieudostępnienie tych zasobów nie ponosi winy.</w:t>
      </w:r>
    </w:p>
    <w:p w:rsidR="00E91B47" w:rsidRPr="001A5CA2" w:rsidRDefault="00E91B47" w:rsidP="00E91B47">
      <w:pPr>
        <w:widowControl w:val="0"/>
        <w:ind w:left="734"/>
        <w:contextualSpacing/>
        <w:rPr>
          <w:rFonts w:ascii="Times New Roman" w:hAnsi="Times New Roman" w:cs="Times New Roman"/>
          <w:sz w:val="20"/>
          <w:szCs w:val="20"/>
        </w:rPr>
      </w:pPr>
    </w:p>
    <w:tbl>
      <w:tblPr>
        <w:tblW w:w="91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1"/>
        <w:gridCol w:w="3366"/>
        <w:gridCol w:w="1683"/>
        <w:gridCol w:w="3553"/>
      </w:tblGrid>
      <w:tr w:rsidR="00E91B47" w:rsidRPr="001A5CA2" w:rsidTr="00705126">
        <w:trPr>
          <w:trHeight w:val="290"/>
        </w:trPr>
        <w:tc>
          <w:tcPr>
            <w:tcW w:w="9163" w:type="dxa"/>
            <w:gridSpan w:val="4"/>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ind w:left="9"/>
              <w:contextualSpacing/>
              <w:jc w:val="center"/>
              <w:rPr>
                <w:rFonts w:ascii="Times New Roman" w:hAnsi="Times New Roman" w:cs="Times New Roman"/>
                <w:sz w:val="20"/>
                <w:szCs w:val="20"/>
              </w:rPr>
            </w:pPr>
            <w:r w:rsidRPr="001A5CA2">
              <w:rPr>
                <w:rFonts w:ascii="Times New Roman" w:hAnsi="Times New Roman" w:cs="Times New Roman"/>
                <w:sz w:val="20"/>
                <w:szCs w:val="20"/>
              </w:rPr>
              <w:t>Osoby upoważnione do podpisania oświadczenia w imieniu Wykonawcy</w:t>
            </w:r>
          </w:p>
        </w:tc>
      </w:tr>
      <w:tr w:rsidR="00E91B47" w:rsidRPr="001A5CA2" w:rsidTr="00705126">
        <w:trPr>
          <w:trHeight w:hRule="exact" w:val="277"/>
        </w:trPr>
        <w:tc>
          <w:tcPr>
            <w:tcW w:w="561"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contextualSpacing/>
              <w:jc w:val="center"/>
              <w:rPr>
                <w:rFonts w:ascii="Times New Roman" w:hAnsi="Times New Roman" w:cs="Times New Roman"/>
                <w:sz w:val="20"/>
                <w:szCs w:val="20"/>
              </w:rPr>
            </w:pPr>
            <w:r w:rsidRPr="001A5CA2">
              <w:rPr>
                <w:rFonts w:ascii="Times New Roman" w:hAnsi="Times New Roman" w:cs="Times New Roman"/>
                <w:sz w:val="20"/>
                <w:szCs w:val="20"/>
              </w:rPr>
              <w:t>Lp.</w:t>
            </w:r>
          </w:p>
        </w:tc>
        <w:tc>
          <w:tcPr>
            <w:tcW w:w="3366"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ind w:left="177"/>
              <w:contextualSpacing/>
              <w:jc w:val="center"/>
              <w:rPr>
                <w:rFonts w:ascii="Times New Roman" w:hAnsi="Times New Roman" w:cs="Times New Roman"/>
                <w:sz w:val="20"/>
                <w:szCs w:val="20"/>
              </w:rPr>
            </w:pPr>
            <w:r w:rsidRPr="001A5CA2">
              <w:rPr>
                <w:rFonts w:ascii="Times New Roman" w:hAnsi="Times New Roman" w:cs="Times New Roman"/>
                <w:sz w:val="20"/>
                <w:szCs w:val="20"/>
              </w:rPr>
              <w:t>Imię i Nazwisko</w:t>
            </w:r>
          </w:p>
        </w:tc>
        <w:tc>
          <w:tcPr>
            <w:tcW w:w="1683"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ind w:left="28"/>
              <w:contextualSpacing/>
              <w:jc w:val="center"/>
              <w:rPr>
                <w:rFonts w:ascii="Times New Roman" w:hAnsi="Times New Roman" w:cs="Times New Roman"/>
                <w:sz w:val="20"/>
                <w:szCs w:val="20"/>
              </w:rPr>
            </w:pPr>
            <w:r w:rsidRPr="001A5CA2">
              <w:rPr>
                <w:rFonts w:ascii="Times New Roman" w:hAnsi="Times New Roman" w:cs="Times New Roman"/>
                <w:sz w:val="20"/>
                <w:szCs w:val="20"/>
              </w:rPr>
              <w:t>Data</w:t>
            </w:r>
          </w:p>
        </w:tc>
        <w:tc>
          <w:tcPr>
            <w:tcW w:w="3553"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ind w:left="28"/>
              <w:contextualSpacing/>
              <w:jc w:val="center"/>
              <w:rPr>
                <w:rFonts w:ascii="Times New Roman" w:hAnsi="Times New Roman" w:cs="Times New Roman"/>
                <w:sz w:val="20"/>
                <w:szCs w:val="20"/>
              </w:rPr>
            </w:pPr>
            <w:r w:rsidRPr="001A5CA2">
              <w:rPr>
                <w:rFonts w:ascii="Times New Roman" w:hAnsi="Times New Roman" w:cs="Times New Roman"/>
                <w:sz w:val="20"/>
                <w:szCs w:val="20"/>
              </w:rPr>
              <w:t>Czytelny podpis</w:t>
            </w:r>
          </w:p>
        </w:tc>
      </w:tr>
      <w:tr w:rsidR="00E91B47" w:rsidRPr="001A5CA2" w:rsidTr="00705126">
        <w:trPr>
          <w:trHeight w:hRule="exact" w:val="591"/>
        </w:trPr>
        <w:tc>
          <w:tcPr>
            <w:tcW w:w="561"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contextualSpacing/>
              <w:jc w:val="center"/>
              <w:rPr>
                <w:rFonts w:ascii="Times New Roman" w:hAnsi="Times New Roman" w:cs="Times New Roman"/>
                <w:sz w:val="20"/>
                <w:szCs w:val="20"/>
              </w:rPr>
            </w:pPr>
            <w:r w:rsidRPr="001A5CA2">
              <w:rPr>
                <w:rFonts w:ascii="Times New Roman" w:hAnsi="Times New Roman" w:cs="Times New Roman"/>
                <w:sz w:val="20"/>
                <w:szCs w:val="20"/>
              </w:rPr>
              <w:t>1.</w:t>
            </w:r>
          </w:p>
        </w:tc>
        <w:tc>
          <w:tcPr>
            <w:tcW w:w="3366"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contextualSpacing/>
              <w:jc w:val="center"/>
              <w:rPr>
                <w:rFonts w:ascii="Times New Roman" w:hAnsi="Times New Roman" w:cs="Times New Roman"/>
                <w:sz w:val="20"/>
                <w:szCs w:val="20"/>
              </w:rPr>
            </w:pPr>
          </w:p>
        </w:tc>
        <w:tc>
          <w:tcPr>
            <w:tcW w:w="1683"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contextualSpacing/>
              <w:jc w:val="center"/>
              <w:rPr>
                <w:rFonts w:ascii="Times New Roman" w:hAnsi="Times New Roman" w:cs="Times New Roman"/>
                <w:sz w:val="20"/>
                <w:szCs w:val="20"/>
              </w:rPr>
            </w:pPr>
          </w:p>
        </w:tc>
        <w:tc>
          <w:tcPr>
            <w:tcW w:w="3553" w:type="dxa"/>
            <w:tcBorders>
              <w:top w:val="single" w:sz="4" w:space="0" w:color="auto"/>
              <w:left w:val="single" w:sz="4" w:space="0" w:color="auto"/>
              <w:bottom w:val="single" w:sz="4" w:space="0" w:color="auto"/>
              <w:right w:val="single" w:sz="4" w:space="0" w:color="auto"/>
            </w:tcBorders>
          </w:tcPr>
          <w:p w:rsidR="00E91B47" w:rsidRPr="001A5CA2" w:rsidRDefault="00E91B47" w:rsidP="00705126">
            <w:pPr>
              <w:widowControl w:val="0"/>
              <w:autoSpaceDE w:val="0"/>
              <w:autoSpaceDN w:val="0"/>
              <w:adjustRightInd w:val="0"/>
              <w:contextualSpacing/>
              <w:jc w:val="center"/>
              <w:rPr>
                <w:rFonts w:ascii="Times New Roman" w:hAnsi="Times New Roman" w:cs="Times New Roman"/>
                <w:sz w:val="20"/>
                <w:szCs w:val="20"/>
              </w:rPr>
            </w:pPr>
          </w:p>
        </w:tc>
      </w:tr>
      <w:tr w:rsidR="00E91B47" w:rsidRPr="001A5CA2" w:rsidTr="00705126">
        <w:trPr>
          <w:trHeight w:hRule="exact" w:val="723"/>
        </w:trPr>
        <w:tc>
          <w:tcPr>
            <w:tcW w:w="561"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ind w:left="33"/>
              <w:contextualSpacing/>
              <w:jc w:val="center"/>
              <w:rPr>
                <w:rFonts w:ascii="Times New Roman" w:hAnsi="Times New Roman" w:cs="Times New Roman"/>
                <w:sz w:val="20"/>
                <w:szCs w:val="20"/>
              </w:rPr>
            </w:pPr>
            <w:r w:rsidRPr="001A5CA2">
              <w:rPr>
                <w:rFonts w:ascii="Times New Roman" w:hAnsi="Times New Roman" w:cs="Times New Roman"/>
                <w:sz w:val="20"/>
                <w:szCs w:val="20"/>
              </w:rPr>
              <w:t>2.</w:t>
            </w:r>
          </w:p>
        </w:tc>
        <w:tc>
          <w:tcPr>
            <w:tcW w:w="3366"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contextualSpacing/>
              <w:jc w:val="center"/>
              <w:rPr>
                <w:rFonts w:ascii="Times New Roman" w:hAnsi="Times New Roman" w:cs="Times New Roman"/>
                <w:w w:val="66"/>
                <w:sz w:val="20"/>
                <w:szCs w:val="20"/>
              </w:rPr>
            </w:pPr>
          </w:p>
        </w:tc>
        <w:tc>
          <w:tcPr>
            <w:tcW w:w="1683" w:type="dxa"/>
            <w:tcBorders>
              <w:top w:val="single" w:sz="4" w:space="0" w:color="auto"/>
              <w:left w:val="single" w:sz="4" w:space="0" w:color="auto"/>
              <w:bottom w:val="single" w:sz="4" w:space="0" w:color="auto"/>
              <w:right w:val="single" w:sz="4" w:space="0" w:color="auto"/>
            </w:tcBorders>
            <w:vAlign w:val="center"/>
          </w:tcPr>
          <w:p w:rsidR="00E91B47" w:rsidRPr="001A5CA2" w:rsidRDefault="00E91B47" w:rsidP="00705126">
            <w:pPr>
              <w:widowControl w:val="0"/>
              <w:autoSpaceDE w:val="0"/>
              <w:autoSpaceDN w:val="0"/>
              <w:adjustRightInd w:val="0"/>
              <w:contextualSpacing/>
              <w:jc w:val="center"/>
              <w:rPr>
                <w:rFonts w:ascii="Times New Roman" w:hAnsi="Times New Roman" w:cs="Times New Roman"/>
                <w:w w:val="66"/>
                <w:sz w:val="20"/>
                <w:szCs w:val="20"/>
              </w:rPr>
            </w:pPr>
          </w:p>
        </w:tc>
        <w:tc>
          <w:tcPr>
            <w:tcW w:w="3553" w:type="dxa"/>
            <w:tcBorders>
              <w:top w:val="single" w:sz="4" w:space="0" w:color="auto"/>
              <w:left w:val="single" w:sz="4" w:space="0" w:color="auto"/>
              <w:bottom w:val="single" w:sz="4" w:space="0" w:color="auto"/>
              <w:right w:val="single" w:sz="4" w:space="0" w:color="auto"/>
            </w:tcBorders>
          </w:tcPr>
          <w:p w:rsidR="00E91B47" w:rsidRPr="001A5CA2" w:rsidRDefault="00E91B47" w:rsidP="00705126">
            <w:pPr>
              <w:widowControl w:val="0"/>
              <w:autoSpaceDE w:val="0"/>
              <w:autoSpaceDN w:val="0"/>
              <w:adjustRightInd w:val="0"/>
              <w:contextualSpacing/>
              <w:jc w:val="center"/>
              <w:rPr>
                <w:rFonts w:ascii="Times New Roman" w:hAnsi="Times New Roman" w:cs="Times New Roman"/>
                <w:w w:val="66"/>
                <w:sz w:val="20"/>
                <w:szCs w:val="20"/>
              </w:rPr>
            </w:pPr>
          </w:p>
        </w:tc>
      </w:tr>
    </w:tbl>
    <w:p w:rsidR="00E91B47" w:rsidRPr="001A5CA2" w:rsidRDefault="00E91B47" w:rsidP="00E91B47">
      <w:pPr>
        <w:rPr>
          <w:rFonts w:ascii="Times New Roman" w:hAnsi="Times New Roman" w:cs="Times New Roman"/>
          <w:sz w:val="20"/>
          <w:szCs w:val="20"/>
        </w:rPr>
      </w:pPr>
    </w:p>
    <w:p w:rsidR="00A42C05" w:rsidRDefault="00A42C05" w:rsidP="00C218BB">
      <w:pPr>
        <w:keepLines/>
        <w:spacing w:after="120" w:line="240" w:lineRule="auto"/>
        <w:ind w:right="25"/>
        <w:rPr>
          <w:rFonts w:ascii="Calibri" w:eastAsia="Times New Roman" w:hAnsi="Calibri" w:cs="Calibri"/>
          <w:color w:val="FF0000"/>
          <w:kern w:val="1"/>
          <w:sz w:val="24"/>
          <w:szCs w:val="24"/>
          <w:lang w:eastAsia="hi-IN" w:bidi="hi-IN"/>
        </w:rPr>
      </w:pPr>
    </w:p>
    <w:p w:rsidR="000918DA" w:rsidRDefault="000918DA" w:rsidP="006E6417">
      <w:pPr>
        <w:pStyle w:val="Bezodstpw"/>
        <w:rPr>
          <w:rFonts w:ascii="Arial" w:hAnsi="Arial" w:cs="Arial"/>
          <w:sz w:val="20"/>
          <w:szCs w:val="20"/>
        </w:rPr>
      </w:pPr>
    </w:p>
    <w:p w:rsidR="00535F2E" w:rsidRPr="006E6417" w:rsidRDefault="00737BE9" w:rsidP="006E6417">
      <w:pPr>
        <w:pStyle w:val="Bezodstpw"/>
        <w:rPr>
          <w:rFonts w:ascii="Arial" w:hAnsi="Arial" w:cs="Arial"/>
          <w:sz w:val="20"/>
          <w:szCs w:val="20"/>
        </w:rPr>
      </w:pPr>
      <w:r w:rsidRPr="006E6417">
        <w:rPr>
          <w:rFonts w:ascii="Arial" w:hAnsi="Arial" w:cs="Arial"/>
          <w:sz w:val="20"/>
          <w:szCs w:val="20"/>
        </w:rPr>
        <w:lastRenderedPageBreak/>
        <w:t>/Projekt umowy/</w:t>
      </w:r>
      <w:r>
        <w:rPr>
          <w:rFonts w:ascii="Arial" w:hAnsi="Arial" w:cs="Arial"/>
          <w:sz w:val="20"/>
          <w:szCs w:val="20"/>
        </w:rPr>
        <w:t xml:space="preserve">                                                                                                                    </w:t>
      </w:r>
      <w:r w:rsidR="0099468B">
        <w:rPr>
          <w:rFonts w:ascii="Arial" w:hAnsi="Arial" w:cs="Arial"/>
          <w:sz w:val="20"/>
          <w:szCs w:val="20"/>
        </w:rPr>
        <w:t xml:space="preserve">  </w:t>
      </w:r>
      <w:r w:rsidR="00535F2E" w:rsidRPr="006E6417">
        <w:rPr>
          <w:rFonts w:ascii="Arial" w:hAnsi="Arial" w:cs="Arial"/>
          <w:sz w:val="20"/>
          <w:szCs w:val="20"/>
        </w:rPr>
        <w:t xml:space="preserve">Załącznik nr </w:t>
      </w:r>
      <w:r w:rsidR="006E6417">
        <w:rPr>
          <w:rFonts w:ascii="Arial" w:hAnsi="Arial" w:cs="Arial"/>
          <w:sz w:val="20"/>
          <w:szCs w:val="20"/>
        </w:rPr>
        <w:t>4</w:t>
      </w:r>
      <w:r w:rsidR="00535F2E" w:rsidRPr="006E6417">
        <w:rPr>
          <w:rFonts w:ascii="Arial" w:hAnsi="Arial" w:cs="Arial"/>
          <w:sz w:val="20"/>
          <w:szCs w:val="20"/>
        </w:rPr>
        <w:t xml:space="preserve"> do SWZ</w:t>
      </w:r>
    </w:p>
    <w:p w:rsidR="00535F2E" w:rsidRPr="006E6417" w:rsidRDefault="00535F2E" w:rsidP="006E6417">
      <w:pPr>
        <w:pStyle w:val="Bezodstpw"/>
        <w:rPr>
          <w:rFonts w:ascii="Arial" w:hAnsi="Arial" w:cs="Arial"/>
          <w:sz w:val="20"/>
          <w:szCs w:val="20"/>
        </w:rPr>
      </w:pPr>
    </w:p>
    <w:p w:rsidR="00535F2E" w:rsidRPr="00F26C97" w:rsidRDefault="00535F2E" w:rsidP="006E6417">
      <w:pPr>
        <w:pStyle w:val="Bezodstpw"/>
        <w:jc w:val="center"/>
        <w:rPr>
          <w:rFonts w:ascii="Arial" w:hAnsi="Arial" w:cs="Arial"/>
          <w:b/>
          <w:sz w:val="18"/>
          <w:szCs w:val="18"/>
        </w:rPr>
      </w:pPr>
      <w:r w:rsidRPr="00F26C97">
        <w:rPr>
          <w:rFonts w:ascii="Arial" w:hAnsi="Arial" w:cs="Arial"/>
          <w:b/>
          <w:sz w:val="18"/>
          <w:szCs w:val="18"/>
        </w:rPr>
        <w:t>UMOWA Nr P/</w:t>
      </w:r>
      <w:r w:rsidR="00C218BB" w:rsidRPr="00F26C97">
        <w:rPr>
          <w:rFonts w:ascii="Arial" w:hAnsi="Arial" w:cs="Arial"/>
          <w:b/>
          <w:sz w:val="18"/>
          <w:szCs w:val="18"/>
        </w:rPr>
        <w:t>13</w:t>
      </w:r>
      <w:r w:rsidR="00624027" w:rsidRPr="00F26C97">
        <w:rPr>
          <w:rFonts w:ascii="Arial" w:hAnsi="Arial" w:cs="Arial"/>
          <w:b/>
          <w:sz w:val="18"/>
          <w:szCs w:val="18"/>
        </w:rPr>
        <w:t>/0</w:t>
      </w:r>
      <w:r w:rsidR="00C218BB" w:rsidRPr="00F26C97">
        <w:rPr>
          <w:rFonts w:ascii="Arial" w:hAnsi="Arial" w:cs="Arial"/>
          <w:b/>
          <w:sz w:val="18"/>
          <w:szCs w:val="18"/>
        </w:rPr>
        <w:t>4</w:t>
      </w:r>
      <w:r w:rsidRPr="00F26C97">
        <w:rPr>
          <w:rFonts w:ascii="Arial" w:hAnsi="Arial" w:cs="Arial"/>
          <w:b/>
          <w:sz w:val="18"/>
          <w:szCs w:val="18"/>
        </w:rPr>
        <w:t>/202</w:t>
      </w:r>
      <w:r w:rsidR="0096501A" w:rsidRPr="00F26C97">
        <w:rPr>
          <w:rFonts w:ascii="Arial" w:hAnsi="Arial" w:cs="Arial"/>
          <w:b/>
          <w:sz w:val="18"/>
          <w:szCs w:val="18"/>
        </w:rPr>
        <w:t>6</w:t>
      </w:r>
      <w:r w:rsidRPr="00F26C97">
        <w:rPr>
          <w:rFonts w:ascii="Arial" w:hAnsi="Arial" w:cs="Arial"/>
          <w:b/>
          <w:sz w:val="18"/>
          <w:szCs w:val="18"/>
        </w:rPr>
        <w:t>/</w:t>
      </w:r>
      <w:r w:rsidR="00C218BB" w:rsidRPr="00F26C97">
        <w:rPr>
          <w:rFonts w:ascii="Arial" w:hAnsi="Arial" w:cs="Arial"/>
          <w:b/>
          <w:sz w:val="18"/>
          <w:szCs w:val="18"/>
        </w:rPr>
        <w:t>Ł</w:t>
      </w:r>
    </w:p>
    <w:p w:rsidR="00535F2E" w:rsidRPr="00F26C97" w:rsidRDefault="00535F2E" w:rsidP="006E6417">
      <w:pPr>
        <w:pStyle w:val="Bezodstpw"/>
        <w:rPr>
          <w:rFonts w:ascii="Arial" w:hAnsi="Arial" w:cs="Arial"/>
          <w:sz w:val="18"/>
          <w:szCs w:val="18"/>
        </w:rPr>
      </w:pPr>
    </w:p>
    <w:p w:rsidR="00535F2E" w:rsidRPr="00F26C97" w:rsidRDefault="00535F2E" w:rsidP="006E6417">
      <w:pPr>
        <w:pStyle w:val="Bezodstpw"/>
        <w:rPr>
          <w:rFonts w:ascii="Arial" w:hAnsi="Arial" w:cs="Arial"/>
          <w:sz w:val="18"/>
          <w:szCs w:val="18"/>
        </w:rPr>
      </w:pPr>
      <w:r w:rsidRPr="00F26C97">
        <w:rPr>
          <w:rFonts w:ascii="Arial" w:hAnsi="Arial" w:cs="Arial"/>
          <w:sz w:val="18"/>
          <w:szCs w:val="18"/>
        </w:rPr>
        <w:t>zawarta w dniu …………… ………r. w Starachowicach  pomiędzy:</w:t>
      </w:r>
    </w:p>
    <w:p w:rsidR="00535F2E" w:rsidRPr="00F26C97" w:rsidRDefault="00535F2E" w:rsidP="006E6417">
      <w:pPr>
        <w:pStyle w:val="Bezodstpw"/>
        <w:rPr>
          <w:rFonts w:ascii="Arial" w:hAnsi="Arial" w:cs="Arial"/>
          <w:sz w:val="18"/>
          <w:szCs w:val="18"/>
        </w:rPr>
      </w:pPr>
    </w:p>
    <w:p w:rsidR="00535F2E" w:rsidRPr="00F26C97" w:rsidRDefault="00535F2E" w:rsidP="006E6417">
      <w:pPr>
        <w:pStyle w:val="Bezodstpw"/>
        <w:rPr>
          <w:rFonts w:ascii="Arial" w:hAnsi="Arial" w:cs="Arial"/>
          <w:sz w:val="18"/>
          <w:szCs w:val="18"/>
        </w:rPr>
      </w:pPr>
      <w:r w:rsidRPr="00F26C97">
        <w:rPr>
          <w:rFonts w:ascii="Arial" w:hAnsi="Arial" w:cs="Arial"/>
          <w:sz w:val="18"/>
          <w:szCs w:val="18"/>
        </w:rPr>
        <w:t>Powiatowym Zakładem Opieki Zdrowotnej z siedzibą</w:t>
      </w:r>
      <w:r w:rsidR="00B24F60" w:rsidRPr="00F26C97">
        <w:rPr>
          <w:rFonts w:ascii="Arial" w:hAnsi="Arial" w:cs="Arial"/>
          <w:sz w:val="18"/>
          <w:szCs w:val="18"/>
        </w:rPr>
        <w:t xml:space="preserve">: </w:t>
      </w:r>
      <w:r w:rsidRPr="00F26C97">
        <w:rPr>
          <w:rFonts w:ascii="Arial" w:hAnsi="Arial" w:cs="Arial"/>
          <w:sz w:val="18"/>
          <w:szCs w:val="18"/>
        </w:rPr>
        <w:t xml:space="preserve">27-200 Starachowice ul. </w:t>
      </w:r>
      <w:r w:rsidR="006E6417" w:rsidRPr="00F26C97">
        <w:rPr>
          <w:rFonts w:ascii="Arial" w:hAnsi="Arial" w:cs="Arial"/>
          <w:sz w:val="18"/>
          <w:szCs w:val="18"/>
        </w:rPr>
        <w:t>Batalionów Chłopskich 6</w:t>
      </w:r>
      <w:r w:rsidRPr="00F26C97">
        <w:rPr>
          <w:rFonts w:ascii="Arial" w:hAnsi="Arial" w:cs="Arial"/>
          <w:sz w:val="18"/>
          <w:szCs w:val="18"/>
        </w:rPr>
        <w:t>, wpisanym do rejestru stowarzyszeń, innych organizacji społecznych i zawodowych, fundacji i publicznych zakładów opieki zdrowotnej Krajowego Rejestru Sądowe</w:t>
      </w:r>
      <w:r w:rsidR="00D246A7" w:rsidRPr="00F26C97">
        <w:rPr>
          <w:rFonts w:ascii="Arial" w:hAnsi="Arial" w:cs="Arial"/>
          <w:sz w:val="18"/>
          <w:szCs w:val="18"/>
        </w:rPr>
        <w:t xml:space="preserve">go pod numerem  KRS 0000001257, </w:t>
      </w:r>
      <w:r w:rsidRPr="00F26C97">
        <w:rPr>
          <w:rFonts w:ascii="Arial" w:hAnsi="Arial" w:cs="Arial"/>
          <w:sz w:val="18"/>
          <w:szCs w:val="18"/>
        </w:rPr>
        <w:t>nr Regon: 291141752, NIP: 664-18-73-185, reprezentowanym przez:</w:t>
      </w:r>
    </w:p>
    <w:p w:rsidR="00535F2E" w:rsidRPr="00F26C97" w:rsidRDefault="00535F2E" w:rsidP="006E6417">
      <w:pPr>
        <w:pStyle w:val="Bezodstpw"/>
        <w:rPr>
          <w:rFonts w:ascii="Arial" w:hAnsi="Arial" w:cs="Arial"/>
          <w:sz w:val="18"/>
          <w:szCs w:val="18"/>
        </w:rPr>
      </w:pPr>
    </w:p>
    <w:p w:rsidR="00146C5B" w:rsidRPr="00F26C97" w:rsidRDefault="00761D09" w:rsidP="006E6417">
      <w:pPr>
        <w:pStyle w:val="Bezodstpw"/>
        <w:rPr>
          <w:rFonts w:ascii="Arial" w:hAnsi="Arial" w:cs="Arial"/>
          <w:sz w:val="18"/>
          <w:szCs w:val="18"/>
        </w:rPr>
      </w:pPr>
      <w:r w:rsidRPr="00F26C97">
        <w:rPr>
          <w:rFonts w:ascii="Arial" w:hAnsi="Arial" w:cs="Arial"/>
          <w:b/>
          <w:sz w:val="18"/>
          <w:szCs w:val="18"/>
        </w:rPr>
        <w:t>Dyrektor Powiatowego Zakładu Opieki Zdrowotnej – Jacka Walkowskiego</w:t>
      </w:r>
    </w:p>
    <w:p w:rsidR="00535F2E" w:rsidRPr="00F26C97" w:rsidRDefault="00535F2E" w:rsidP="006E6417">
      <w:pPr>
        <w:pStyle w:val="Bezodstpw"/>
        <w:rPr>
          <w:rFonts w:ascii="Arial" w:hAnsi="Arial" w:cs="Arial"/>
          <w:sz w:val="18"/>
          <w:szCs w:val="18"/>
        </w:rPr>
      </w:pPr>
      <w:r w:rsidRPr="00F26C97">
        <w:rPr>
          <w:rFonts w:ascii="Arial" w:hAnsi="Arial" w:cs="Arial"/>
          <w:sz w:val="18"/>
          <w:szCs w:val="18"/>
        </w:rPr>
        <w:t>zwanym w dalszej części umowy „Zamawiającym”</w:t>
      </w:r>
    </w:p>
    <w:p w:rsidR="00535F2E" w:rsidRPr="00F26C97" w:rsidRDefault="00535F2E" w:rsidP="006E6417">
      <w:pPr>
        <w:pStyle w:val="Bezodstpw"/>
        <w:rPr>
          <w:rFonts w:ascii="Arial" w:hAnsi="Arial" w:cs="Arial"/>
          <w:sz w:val="18"/>
          <w:szCs w:val="18"/>
        </w:rPr>
      </w:pPr>
    </w:p>
    <w:p w:rsidR="00535F2E" w:rsidRPr="00F26C97" w:rsidRDefault="00535F2E" w:rsidP="006E6417">
      <w:pPr>
        <w:pStyle w:val="Bezodstpw"/>
        <w:rPr>
          <w:rFonts w:ascii="Arial" w:hAnsi="Arial" w:cs="Arial"/>
          <w:sz w:val="18"/>
          <w:szCs w:val="18"/>
        </w:rPr>
      </w:pPr>
      <w:r w:rsidRPr="00F26C97">
        <w:rPr>
          <w:rFonts w:ascii="Arial" w:hAnsi="Arial" w:cs="Arial"/>
          <w:sz w:val="18"/>
          <w:szCs w:val="18"/>
        </w:rPr>
        <w:t>a</w:t>
      </w:r>
    </w:p>
    <w:p w:rsidR="007503E9" w:rsidRPr="00F26C97" w:rsidRDefault="007503E9" w:rsidP="007503E9">
      <w:pPr>
        <w:autoSpaceDE w:val="0"/>
        <w:autoSpaceDN w:val="0"/>
        <w:adjustRightInd w:val="0"/>
        <w:spacing w:after="0" w:line="240" w:lineRule="auto"/>
        <w:rPr>
          <w:rFonts w:ascii="Arial" w:eastAsia="Times New Roman" w:hAnsi="Arial" w:cs="Arial"/>
          <w:sz w:val="18"/>
          <w:szCs w:val="18"/>
          <w:lang w:eastAsia="pl-PL"/>
        </w:rPr>
      </w:pPr>
      <w:r w:rsidRPr="00F26C97">
        <w:rPr>
          <w:rFonts w:ascii="Arial" w:eastAsia="Times New Roman" w:hAnsi="Arial" w:cs="Arial"/>
          <w:sz w:val="18"/>
          <w:szCs w:val="18"/>
          <w:lang w:eastAsia="pl-PL"/>
        </w:rPr>
        <w:t xml:space="preserve">.............................................................................................................................., z siedzibą w................., ul..............., wpisana </w:t>
      </w:r>
      <w:r w:rsidR="00F26C97">
        <w:rPr>
          <w:rFonts w:ascii="Arial" w:eastAsia="Times New Roman" w:hAnsi="Arial" w:cs="Arial"/>
          <w:sz w:val="18"/>
          <w:szCs w:val="18"/>
          <w:lang w:eastAsia="pl-PL"/>
        </w:rPr>
        <w:t xml:space="preserve">                       </w:t>
      </w:r>
      <w:r w:rsidRPr="00F26C97">
        <w:rPr>
          <w:rFonts w:ascii="Arial" w:eastAsia="Times New Roman" w:hAnsi="Arial" w:cs="Arial"/>
          <w:sz w:val="18"/>
          <w:szCs w:val="18"/>
          <w:lang w:eastAsia="pl-PL"/>
        </w:rPr>
        <w:t>do Rejestru przedsiębiorców</w:t>
      </w:r>
    </w:p>
    <w:p w:rsidR="007503E9" w:rsidRPr="00F26C97" w:rsidRDefault="007503E9" w:rsidP="007503E9">
      <w:pPr>
        <w:autoSpaceDE w:val="0"/>
        <w:autoSpaceDN w:val="0"/>
        <w:adjustRightInd w:val="0"/>
        <w:spacing w:after="0" w:line="240" w:lineRule="auto"/>
        <w:rPr>
          <w:rFonts w:ascii="Arial" w:eastAsia="Times New Roman" w:hAnsi="Arial" w:cs="Arial"/>
          <w:sz w:val="18"/>
          <w:szCs w:val="18"/>
          <w:lang w:eastAsia="pl-PL"/>
        </w:rPr>
      </w:pPr>
      <w:r w:rsidRPr="00F26C97">
        <w:rPr>
          <w:rFonts w:ascii="Arial" w:eastAsia="Times New Roman" w:hAnsi="Arial" w:cs="Arial"/>
          <w:sz w:val="18"/>
          <w:szCs w:val="18"/>
          <w:lang w:eastAsia="pl-PL"/>
        </w:rPr>
        <w:t>prowadzona przez Sąd Rejonowy pod nr KRS:....................., nr NIP: ………………………….., REGON:………….</w:t>
      </w:r>
    </w:p>
    <w:p w:rsidR="007503E9" w:rsidRPr="00F26C97" w:rsidRDefault="007503E9" w:rsidP="007503E9">
      <w:pPr>
        <w:autoSpaceDE w:val="0"/>
        <w:autoSpaceDN w:val="0"/>
        <w:adjustRightInd w:val="0"/>
        <w:spacing w:after="0" w:line="240" w:lineRule="auto"/>
        <w:rPr>
          <w:rFonts w:ascii="Arial" w:eastAsia="Times New Roman" w:hAnsi="Arial" w:cs="Arial"/>
          <w:sz w:val="18"/>
          <w:szCs w:val="18"/>
          <w:lang w:eastAsia="pl-PL"/>
        </w:rPr>
      </w:pPr>
      <w:r w:rsidRPr="00F26C97">
        <w:rPr>
          <w:rFonts w:ascii="Arial" w:eastAsia="Times New Roman" w:hAnsi="Arial" w:cs="Arial"/>
          <w:sz w:val="18"/>
          <w:szCs w:val="18"/>
          <w:lang w:eastAsia="pl-PL"/>
        </w:rPr>
        <w:t>reprezentowanym przez:</w:t>
      </w:r>
    </w:p>
    <w:p w:rsidR="007503E9" w:rsidRPr="00F26C97" w:rsidRDefault="007503E9" w:rsidP="007503E9">
      <w:pPr>
        <w:autoSpaceDE w:val="0"/>
        <w:autoSpaceDN w:val="0"/>
        <w:adjustRightInd w:val="0"/>
        <w:spacing w:after="0" w:line="240" w:lineRule="auto"/>
        <w:rPr>
          <w:rFonts w:ascii="Arial" w:eastAsia="Times New Roman" w:hAnsi="Arial" w:cs="Arial"/>
          <w:sz w:val="18"/>
          <w:szCs w:val="18"/>
          <w:lang w:eastAsia="pl-PL"/>
        </w:rPr>
      </w:pPr>
      <w:r w:rsidRPr="00F26C97">
        <w:rPr>
          <w:rFonts w:ascii="Arial" w:eastAsia="Times New Roman" w:hAnsi="Arial" w:cs="Arial"/>
          <w:sz w:val="18"/>
          <w:szCs w:val="18"/>
          <w:lang w:eastAsia="pl-PL"/>
        </w:rPr>
        <w:t>......................................... lub</w:t>
      </w:r>
    </w:p>
    <w:p w:rsidR="007503E9" w:rsidRPr="00F26C97" w:rsidRDefault="007503E9" w:rsidP="007503E9">
      <w:pPr>
        <w:widowControl w:val="0"/>
        <w:autoSpaceDE w:val="0"/>
        <w:autoSpaceDN w:val="0"/>
        <w:adjustRightInd w:val="0"/>
        <w:spacing w:after="0" w:line="240" w:lineRule="auto"/>
        <w:rPr>
          <w:rFonts w:ascii="Arial" w:eastAsia="Times New Roman" w:hAnsi="Arial" w:cs="Arial"/>
          <w:sz w:val="18"/>
          <w:szCs w:val="18"/>
          <w:lang w:eastAsia="pl-PL"/>
        </w:rPr>
      </w:pPr>
      <w:r w:rsidRPr="00F26C97">
        <w:rPr>
          <w:rFonts w:ascii="Arial" w:eastAsia="Times New Roman" w:hAnsi="Arial" w:cs="Arial"/>
          <w:sz w:val="18"/>
          <w:szCs w:val="18"/>
          <w:lang w:eastAsia="pl-PL"/>
        </w:rPr>
        <w:t>/..................................................................................</w:t>
      </w:r>
    </w:p>
    <w:p w:rsidR="007503E9" w:rsidRPr="00F26C97" w:rsidRDefault="007503E9" w:rsidP="007503E9">
      <w:pPr>
        <w:widowControl w:val="0"/>
        <w:autoSpaceDE w:val="0"/>
        <w:autoSpaceDN w:val="0"/>
        <w:adjustRightInd w:val="0"/>
        <w:spacing w:after="0" w:line="240" w:lineRule="auto"/>
        <w:rPr>
          <w:rFonts w:ascii="Arial" w:eastAsia="Times New Roman" w:hAnsi="Arial" w:cs="Arial"/>
          <w:sz w:val="18"/>
          <w:szCs w:val="18"/>
          <w:lang w:eastAsia="pl-PL"/>
        </w:rPr>
      </w:pPr>
      <w:r w:rsidRPr="00F26C97">
        <w:rPr>
          <w:rFonts w:ascii="Arial" w:eastAsia="Times New Roman" w:hAnsi="Arial" w:cs="Arial"/>
          <w:sz w:val="18"/>
          <w:szCs w:val="18"/>
          <w:lang w:eastAsia="pl-PL"/>
        </w:rPr>
        <w:t xml:space="preserve">Zamieszkałą …………………………………………..……………..prowadzącą działalność gospodarczą  zarejestrowaną                </w:t>
      </w:r>
      <w:r w:rsidR="00F26C97">
        <w:rPr>
          <w:rFonts w:ascii="Arial" w:eastAsia="Times New Roman" w:hAnsi="Arial" w:cs="Arial"/>
          <w:sz w:val="18"/>
          <w:szCs w:val="18"/>
          <w:lang w:eastAsia="pl-PL"/>
        </w:rPr>
        <w:t xml:space="preserve">                   </w:t>
      </w:r>
      <w:r w:rsidRPr="00F26C97">
        <w:rPr>
          <w:rFonts w:ascii="Arial" w:eastAsia="Times New Roman" w:hAnsi="Arial" w:cs="Arial"/>
          <w:sz w:val="18"/>
          <w:szCs w:val="18"/>
          <w:lang w:eastAsia="pl-PL"/>
        </w:rPr>
        <w:t xml:space="preserve">w Centralnej Ewidencji i Informacji o Działalności Gospodarczej </w:t>
      </w:r>
    </w:p>
    <w:p w:rsidR="007503E9" w:rsidRPr="00F26C97" w:rsidRDefault="007503E9" w:rsidP="007503E9">
      <w:pPr>
        <w:widowControl w:val="0"/>
        <w:autoSpaceDE w:val="0"/>
        <w:autoSpaceDN w:val="0"/>
        <w:adjustRightInd w:val="0"/>
        <w:spacing w:after="0" w:line="240" w:lineRule="auto"/>
        <w:rPr>
          <w:rFonts w:ascii="Arial" w:eastAsia="Times New Roman" w:hAnsi="Arial" w:cs="Arial"/>
          <w:sz w:val="18"/>
          <w:szCs w:val="18"/>
          <w:lang w:eastAsia="pl-PL"/>
        </w:rPr>
      </w:pPr>
      <w:r w:rsidRPr="00F26C97">
        <w:rPr>
          <w:rFonts w:ascii="Arial" w:eastAsia="Times New Roman" w:hAnsi="Arial" w:cs="Arial"/>
          <w:sz w:val="18"/>
          <w:szCs w:val="18"/>
          <w:lang w:eastAsia="pl-PL"/>
        </w:rPr>
        <w:t>NIP: …………………………….; REGON: ………………………………….</w:t>
      </w:r>
    </w:p>
    <w:p w:rsidR="007503E9" w:rsidRPr="00F26C97" w:rsidRDefault="007503E9" w:rsidP="007503E9">
      <w:pPr>
        <w:autoSpaceDE w:val="0"/>
        <w:autoSpaceDN w:val="0"/>
        <w:adjustRightInd w:val="0"/>
        <w:spacing w:after="0" w:line="240" w:lineRule="auto"/>
        <w:rPr>
          <w:rFonts w:ascii="Arial" w:eastAsia="Times New Roman" w:hAnsi="Arial" w:cs="Arial"/>
          <w:sz w:val="18"/>
          <w:szCs w:val="18"/>
          <w:lang w:eastAsia="pl-PL"/>
        </w:rPr>
      </w:pPr>
    </w:p>
    <w:p w:rsidR="007503E9" w:rsidRPr="00F26C97" w:rsidRDefault="007503E9" w:rsidP="007503E9">
      <w:pPr>
        <w:pStyle w:val="Bezodstpw"/>
        <w:rPr>
          <w:rFonts w:ascii="Arial" w:hAnsi="Arial" w:cs="Arial"/>
          <w:sz w:val="18"/>
          <w:szCs w:val="18"/>
        </w:rPr>
      </w:pPr>
      <w:r w:rsidRPr="00F26C97">
        <w:rPr>
          <w:rFonts w:ascii="Arial" w:hAnsi="Arial" w:cs="Arial"/>
          <w:sz w:val="18"/>
          <w:szCs w:val="18"/>
        </w:rPr>
        <w:t>reprezentowana przez:</w:t>
      </w:r>
    </w:p>
    <w:p w:rsidR="007503E9" w:rsidRPr="00F26C97" w:rsidRDefault="007503E9" w:rsidP="007503E9">
      <w:pPr>
        <w:pStyle w:val="Bezodstpw"/>
        <w:rPr>
          <w:rFonts w:ascii="Arial" w:hAnsi="Arial" w:cs="Arial"/>
          <w:b/>
          <w:sz w:val="18"/>
          <w:szCs w:val="18"/>
        </w:rPr>
      </w:pPr>
    </w:p>
    <w:p w:rsidR="007503E9" w:rsidRPr="00F26C97" w:rsidRDefault="007503E9" w:rsidP="007503E9">
      <w:pPr>
        <w:pStyle w:val="Bezodstpw"/>
        <w:rPr>
          <w:rFonts w:ascii="Arial" w:hAnsi="Arial" w:cs="Arial"/>
          <w:b/>
          <w:sz w:val="18"/>
          <w:szCs w:val="18"/>
        </w:rPr>
      </w:pPr>
      <w:r w:rsidRPr="00F26C97">
        <w:rPr>
          <w:rFonts w:ascii="Arial" w:hAnsi="Arial" w:cs="Arial"/>
          <w:b/>
          <w:sz w:val="18"/>
          <w:szCs w:val="18"/>
        </w:rPr>
        <w:t>………………………… – ……………………..</w:t>
      </w:r>
    </w:p>
    <w:p w:rsidR="007503E9" w:rsidRPr="00F26C97" w:rsidRDefault="007503E9" w:rsidP="007503E9">
      <w:pPr>
        <w:pStyle w:val="Bezodstpw"/>
        <w:rPr>
          <w:rFonts w:ascii="Arial" w:hAnsi="Arial" w:cs="Arial"/>
          <w:sz w:val="18"/>
          <w:szCs w:val="18"/>
        </w:rPr>
      </w:pPr>
    </w:p>
    <w:p w:rsidR="00535F2E" w:rsidRPr="00F26C97" w:rsidRDefault="00146C5B" w:rsidP="006E6417">
      <w:pPr>
        <w:pStyle w:val="Bezodstpw"/>
        <w:rPr>
          <w:rFonts w:ascii="Arial" w:hAnsi="Arial" w:cs="Arial"/>
          <w:sz w:val="18"/>
          <w:szCs w:val="18"/>
        </w:rPr>
      </w:pPr>
      <w:r w:rsidRPr="00F26C97">
        <w:rPr>
          <w:rFonts w:ascii="Arial" w:hAnsi="Arial" w:cs="Arial"/>
          <w:sz w:val="18"/>
          <w:szCs w:val="18"/>
        </w:rPr>
        <w:t>z</w:t>
      </w:r>
      <w:r w:rsidR="00535F2E" w:rsidRPr="00F26C97">
        <w:rPr>
          <w:rFonts w:ascii="Arial" w:hAnsi="Arial" w:cs="Arial"/>
          <w:sz w:val="18"/>
          <w:szCs w:val="18"/>
        </w:rPr>
        <w:t>wanym w dalszej części umowy „Wykonawcą”</w:t>
      </w:r>
    </w:p>
    <w:p w:rsidR="00535F2E" w:rsidRPr="00F26C97" w:rsidRDefault="00535F2E" w:rsidP="006E6417">
      <w:pPr>
        <w:pStyle w:val="Bezodstpw"/>
        <w:rPr>
          <w:rFonts w:ascii="Arial" w:hAnsi="Arial" w:cs="Arial"/>
          <w:sz w:val="18"/>
          <w:szCs w:val="18"/>
        </w:rPr>
      </w:pPr>
    </w:p>
    <w:p w:rsidR="00C218BB" w:rsidRDefault="00535F2E" w:rsidP="00C218BB">
      <w:pPr>
        <w:pStyle w:val="Bezodstpw"/>
        <w:rPr>
          <w:rFonts w:ascii="Arial" w:hAnsi="Arial" w:cs="Arial"/>
          <w:sz w:val="18"/>
          <w:szCs w:val="18"/>
        </w:rPr>
      </w:pPr>
      <w:r w:rsidRPr="00F26C97">
        <w:rPr>
          <w:rFonts w:ascii="Arial" w:hAnsi="Arial" w:cs="Arial"/>
          <w:sz w:val="18"/>
          <w:szCs w:val="18"/>
        </w:rPr>
        <w:t>Niniejsza umowa jest następstwem wyboru przez Zamawiającego oferty dostawcy w przetargu ni</w:t>
      </w:r>
      <w:r w:rsidR="00F26C97">
        <w:rPr>
          <w:rFonts w:ascii="Arial" w:hAnsi="Arial" w:cs="Arial"/>
          <w:sz w:val="18"/>
          <w:szCs w:val="18"/>
        </w:rPr>
        <w:t xml:space="preserve">eograniczonym   </w:t>
      </w:r>
      <w:r w:rsidR="00CC3A38" w:rsidRPr="00F26C97">
        <w:rPr>
          <w:rFonts w:ascii="Arial" w:hAnsi="Arial" w:cs="Arial"/>
          <w:sz w:val="18"/>
          <w:szCs w:val="18"/>
        </w:rPr>
        <w:t>o wartości zamówienia przekraczającej progi unijne, o jakich stanowi art. 3 ustawy PZP</w:t>
      </w:r>
      <w:r w:rsidRPr="00F26C97">
        <w:rPr>
          <w:rFonts w:ascii="Arial" w:hAnsi="Arial" w:cs="Arial"/>
          <w:sz w:val="18"/>
          <w:szCs w:val="18"/>
        </w:rPr>
        <w:t xml:space="preserve">   – </w:t>
      </w:r>
      <w:r w:rsidRPr="00F26C97">
        <w:rPr>
          <w:rFonts w:ascii="Arial" w:hAnsi="Arial" w:cs="Arial"/>
          <w:sz w:val="18"/>
          <w:szCs w:val="18"/>
          <w:highlight w:val="white"/>
        </w:rPr>
        <w:t>sprawa numer</w:t>
      </w:r>
      <w:r w:rsidRPr="00F26C97">
        <w:rPr>
          <w:rFonts w:ascii="Arial" w:hAnsi="Arial" w:cs="Arial"/>
          <w:sz w:val="18"/>
          <w:szCs w:val="18"/>
        </w:rPr>
        <w:t xml:space="preserve"> </w:t>
      </w:r>
      <w:r w:rsidR="0096501A" w:rsidRPr="00F26C97">
        <w:rPr>
          <w:rFonts w:ascii="Arial" w:hAnsi="Arial" w:cs="Arial"/>
          <w:sz w:val="18"/>
          <w:szCs w:val="18"/>
        </w:rPr>
        <w:t>P/</w:t>
      </w:r>
      <w:r w:rsidR="00C218BB" w:rsidRPr="00F26C97">
        <w:rPr>
          <w:rFonts w:ascii="Arial" w:hAnsi="Arial" w:cs="Arial"/>
          <w:sz w:val="18"/>
          <w:szCs w:val="18"/>
        </w:rPr>
        <w:t xml:space="preserve">13/04/2026/Ł </w:t>
      </w:r>
      <w:r w:rsidR="006E6417" w:rsidRPr="00F26C97">
        <w:rPr>
          <w:rFonts w:ascii="Arial" w:hAnsi="Arial" w:cs="Arial"/>
          <w:sz w:val="18"/>
          <w:szCs w:val="18"/>
        </w:rPr>
        <w:t xml:space="preserve">na </w:t>
      </w:r>
      <w:r w:rsidR="00C218BB" w:rsidRPr="00F26C97">
        <w:rPr>
          <w:rFonts w:ascii="Arial" w:hAnsi="Arial" w:cs="Arial"/>
          <w:sz w:val="18"/>
          <w:szCs w:val="18"/>
        </w:rPr>
        <w:t>dostawę łóżek wraz z szafkami i materacami przeciwodleżynowymi dla pacjentów  Zakładu Opiekuńczo Leczniczego  Powiatowego Zakładu Opieki Zdrowotne</w:t>
      </w:r>
      <w:r w:rsidR="00F26C97" w:rsidRPr="00F26C97">
        <w:rPr>
          <w:rFonts w:ascii="Arial" w:hAnsi="Arial" w:cs="Arial"/>
          <w:sz w:val="18"/>
          <w:szCs w:val="18"/>
        </w:rPr>
        <w:t xml:space="preserve">j </w:t>
      </w:r>
      <w:r w:rsidR="00F26C97">
        <w:rPr>
          <w:rFonts w:ascii="Arial" w:hAnsi="Arial" w:cs="Arial"/>
          <w:sz w:val="18"/>
          <w:szCs w:val="18"/>
        </w:rPr>
        <w:t>w Starachowicach.</w:t>
      </w:r>
    </w:p>
    <w:p w:rsidR="00F26C97" w:rsidRPr="00F26C97" w:rsidRDefault="00F26C97" w:rsidP="00C218BB">
      <w:pPr>
        <w:pStyle w:val="Bezodstpw"/>
        <w:rPr>
          <w:rFonts w:ascii="Arial" w:hAnsi="Arial" w:cs="Arial"/>
          <w:sz w:val="18"/>
          <w:szCs w:val="18"/>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1</w:t>
      </w:r>
    </w:p>
    <w:p w:rsidR="00F26C97" w:rsidRPr="00F26C97" w:rsidRDefault="00F26C97" w:rsidP="00F26C97">
      <w:pPr>
        <w:pStyle w:val="Bezodstpw"/>
        <w:rPr>
          <w:rFonts w:ascii="Arial" w:eastAsia="Times New Roman" w:hAnsi="Arial" w:cs="Arial"/>
          <w:sz w:val="18"/>
          <w:szCs w:val="18"/>
          <w:lang w:eastAsia="pl-PL"/>
        </w:rPr>
      </w:pPr>
      <w:r w:rsidRPr="00F26C97">
        <w:rPr>
          <w:rFonts w:ascii="Arial" w:eastAsia="Times New Roman" w:hAnsi="Arial" w:cs="Arial"/>
          <w:sz w:val="18"/>
          <w:szCs w:val="18"/>
          <w:lang w:eastAsia="pl-PL"/>
        </w:rPr>
        <w:t>1. Przedmiotem niniejszej umowy jest dostawa do Zamawiającego w jego siedzibie w Starachowicach ul. Batalionów</w:t>
      </w:r>
    </w:p>
    <w:p w:rsidR="00F26C97" w:rsidRPr="00F26C97" w:rsidRDefault="00F26C97" w:rsidP="00F26C97">
      <w:pPr>
        <w:pStyle w:val="Bezodstpw"/>
        <w:ind w:left="142" w:hanging="142"/>
        <w:rPr>
          <w:rFonts w:ascii="Arial" w:eastAsia="Times New Roman" w:hAnsi="Arial" w:cs="Arial"/>
          <w:sz w:val="18"/>
          <w:szCs w:val="18"/>
          <w:lang w:eastAsia="pl-PL"/>
        </w:rPr>
      </w:pPr>
      <w:r>
        <w:rPr>
          <w:rFonts w:ascii="Arial" w:eastAsia="Times New Roman" w:hAnsi="Arial" w:cs="Arial"/>
          <w:sz w:val="18"/>
          <w:szCs w:val="18"/>
          <w:lang w:eastAsia="pl-PL"/>
        </w:rPr>
        <w:t xml:space="preserve">   </w:t>
      </w:r>
      <w:r w:rsidRPr="00F26C97">
        <w:rPr>
          <w:rFonts w:ascii="Arial" w:eastAsia="Times New Roman" w:hAnsi="Arial" w:cs="Arial"/>
          <w:sz w:val="18"/>
          <w:szCs w:val="18"/>
          <w:lang w:eastAsia="pl-PL"/>
        </w:rPr>
        <w:t xml:space="preserve">Chłopskich 6, </w:t>
      </w:r>
      <w:r>
        <w:rPr>
          <w:rFonts w:ascii="Arial" w:eastAsia="Times New Roman" w:hAnsi="Arial" w:cs="Arial"/>
          <w:sz w:val="18"/>
          <w:szCs w:val="18"/>
          <w:lang w:eastAsia="pl-PL"/>
        </w:rPr>
        <w:t xml:space="preserve">60 szt. łóżek szpitalnych </w:t>
      </w:r>
      <w:r w:rsidRPr="00F26C97">
        <w:rPr>
          <w:rFonts w:ascii="Arial" w:eastAsia="Times New Roman" w:hAnsi="Arial" w:cs="Arial"/>
          <w:sz w:val="18"/>
          <w:szCs w:val="18"/>
          <w:lang w:eastAsia="pl-PL"/>
        </w:rPr>
        <w:t>wraz z szafkami i materacami przeciwodleżynowymi</w:t>
      </w:r>
      <w:r>
        <w:rPr>
          <w:rFonts w:ascii="Arial" w:eastAsia="Times New Roman" w:hAnsi="Arial" w:cs="Arial"/>
          <w:sz w:val="18"/>
          <w:szCs w:val="18"/>
          <w:lang w:eastAsia="pl-PL"/>
        </w:rPr>
        <w:t xml:space="preserve"> wymienionych</w:t>
      </w:r>
      <w:r w:rsidRPr="00F26C97">
        <w:rPr>
          <w:rFonts w:ascii="Arial" w:eastAsia="Times New Roman" w:hAnsi="Arial" w:cs="Arial"/>
          <w:sz w:val="18"/>
          <w:szCs w:val="18"/>
          <w:lang w:eastAsia="pl-PL"/>
        </w:rPr>
        <w:t xml:space="preserve"> w załączniku nr 1</w:t>
      </w:r>
      <w:r>
        <w:rPr>
          <w:rFonts w:ascii="Arial" w:eastAsia="Times New Roman" w:hAnsi="Arial" w:cs="Arial"/>
          <w:sz w:val="18"/>
          <w:szCs w:val="18"/>
          <w:lang w:eastAsia="pl-PL"/>
        </w:rPr>
        <w:t xml:space="preserve">                         </w:t>
      </w:r>
      <w:r w:rsidRPr="00F26C97">
        <w:rPr>
          <w:rFonts w:ascii="Arial" w:eastAsia="Times New Roman" w:hAnsi="Arial" w:cs="Arial"/>
          <w:sz w:val="18"/>
          <w:szCs w:val="18"/>
          <w:lang w:eastAsia="pl-PL"/>
        </w:rPr>
        <w:t xml:space="preserve"> do </w:t>
      </w:r>
      <w:r>
        <w:rPr>
          <w:rFonts w:ascii="Arial" w:eastAsia="Times New Roman" w:hAnsi="Arial" w:cs="Arial"/>
          <w:sz w:val="18"/>
          <w:szCs w:val="18"/>
          <w:lang w:eastAsia="pl-PL"/>
        </w:rPr>
        <w:t xml:space="preserve"> </w:t>
      </w:r>
      <w:r w:rsidRPr="00F26C97">
        <w:rPr>
          <w:rFonts w:ascii="Arial" w:eastAsia="Times New Roman" w:hAnsi="Arial" w:cs="Arial"/>
          <w:sz w:val="18"/>
          <w:szCs w:val="18"/>
          <w:lang w:eastAsia="pl-PL"/>
        </w:rPr>
        <w:t>niniejszej umowy i za cenę określoną w ust.3.</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2. Wykonawca zobowiązuje się dostarczyć, zamontować i przekazać do użytku wymieniony w ust.1 sprzęt/urządzenia na własny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koszt i odpowiedzialność oraz w terminie określonym w </w:t>
      </w:r>
      <w:r w:rsidRPr="00F26C97">
        <w:rPr>
          <w:rFonts w:ascii="Arial" w:hAnsi="Arial" w:cs="Arial"/>
          <w:bCs/>
          <w:sz w:val="18"/>
          <w:szCs w:val="18"/>
          <w:lang w:eastAsia="pl-PL"/>
        </w:rPr>
        <w:t xml:space="preserve">§2 ust.1. Ponadto </w:t>
      </w:r>
      <w:r w:rsidRPr="00F26C97">
        <w:rPr>
          <w:rFonts w:ascii="Arial" w:hAnsi="Arial" w:cs="Arial"/>
          <w:sz w:val="18"/>
          <w:szCs w:val="18"/>
          <w:lang w:eastAsia="pl-PL"/>
        </w:rPr>
        <w:t xml:space="preserve">Wykonawca zobowiązuje się w ramach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wynagrodzenia  umownego do przeszkolenia w zakresie obsługi sprzętu/urządzeń personelu   Zamawiającego  w sposób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umożliwiający prawidłową realizację zobowiązań </w:t>
      </w:r>
      <w:r w:rsidR="005319F6">
        <w:rPr>
          <w:rFonts w:ascii="Arial" w:hAnsi="Arial" w:cs="Arial"/>
          <w:sz w:val="18"/>
          <w:szCs w:val="18"/>
          <w:lang w:eastAsia="pl-PL"/>
        </w:rPr>
        <w:t>Zamawiającego</w:t>
      </w:r>
      <w:r w:rsidRPr="00F26C97">
        <w:rPr>
          <w:rFonts w:ascii="Arial" w:hAnsi="Arial" w:cs="Arial"/>
          <w:sz w:val="18"/>
          <w:szCs w:val="18"/>
          <w:lang w:eastAsia="pl-PL"/>
        </w:rPr>
        <w:t xml:space="preserve">.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3. Wartość brutto przedmiotu umowy nie może być wyższa niż:</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   zł /słownie: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Wartość netto      - ……………….    zł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Wartość całości przedmiotu zamówienia brutto: ……………….zł; netto …………….zł</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4. Podana wartość brutto zawiera: wartość towaru, podatek VAT w wysokości …………… zł.</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5. Ceny i nazwy na fakturze muszą odpowiadać cenom i nazwom ujętym w załączniku nr 1 do umowy.</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6. Ceny na fakturze będą rozbite na poszczególne elementy dostawy z wyszczególnionym podatkiem VAT.</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7. Ceny netto nie ulegają zmianie w okresie obowiązywania umowy.</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w:t>
      </w: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2</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1. Wykonawca zobowiązuje się dostarczyć przedmiot umowy oraz zamontować i przekazać do użytku  w nieprzekraczalnym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terminie do dnia ……….  2026 r.</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2. Wraz z dostawą sprzętu/urządzeń Wykonawca dostarczy odpowiednią dokumentację techniczną/instrukcję użytkowania,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założy paszporty techniczne oraz przedstawi ważne deklaracje zgodności EC lub certyfikaty CE, dokumenty dopuszczające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wyroby do użytku na polskim rynku zgodnie z obowiązującymi przepisami.</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3. Na Wykonawcy ciąży odpowiedzialność z tytułu uszkodzenia lub utraty przedmiotu umowy aż do chwili potwierdzenia</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odbioru przez Zamawiającego na piśmie.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4. Dostarczony sprzęt/urządzenia objęte są gwarancją na okres </w:t>
      </w:r>
      <w:r w:rsidR="0088437D">
        <w:rPr>
          <w:rFonts w:ascii="Arial" w:hAnsi="Arial" w:cs="Arial"/>
          <w:sz w:val="18"/>
          <w:szCs w:val="18"/>
        </w:rPr>
        <w:t>24</w:t>
      </w:r>
      <w:r w:rsidRPr="00F26C97">
        <w:rPr>
          <w:rFonts w:ascii="Arial" w:hAnsi="Arial" w:cs="Arial"/>
          <w:sz w:val="18"/>
          <w:szCs w:val="18"/>
        </w:rPr>
        <w:t xml:space="preserve"> miesięcy na warunkach  określonych umową.</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Wykonawca, w ramach gwarancji, zobowiązany jest usunąć, na swój koszt, wadę sprzętu/urządzenia, za którą ponosi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odpowiedzialność. Sposób usunięcia wady określa – według własnego uznania – Wykonawca zgodnie z zaleceniami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producenta. Ani naprawa istotna, ani wymiana urządzenia, ani wymiana części, modułu lub podzespołu w trakcie usuwania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wady nie powodują wznowienia okresu gwarancji, jednak jej termin ulega przedłużeniu – zgodnie z umową (§ 2 ust. 8) o czas </w:t>
      </w:r>
    </w:p>
    <w:p w:rsidR="0088437D" w:rsidRDefault="00F26C97" w:rsidP="00F26C97">
      <w:pPr>
        <w:pStyle w:val="Bezodstpw"/>
        <w:rPr>
          <w:rFonts w:ascii="Arial" w:hAnsi="Arial" w:cs="Arial"/>
          <w:sz w:val="18"/>
          <w:szCs w:val="18"/>
        </w:rPr>
      </w:pPr>
      <w:r w:rsidRPr="00F26C97">
        <w:rPr>
          <w:rFonts w:ascii="Arial" w:hAnsi="Arial" w:cs="Arial"/>
          <w:sz w:val="18"/>
          <w:szCs w:val="18"/>
        </w:rPr>
        <w:t xml:space="preserve">    trwania niesprawności urządzenia, uniemoż</w:t>
      </w:r>
      <w:r w:rsidR="0088437D">
        <w:rPr>
          <w:rFonts w:ascii="Arial" w:hAnsi="Arial" w:cs="Arial"/>
          <w:sz w:val="18"/>
          <w:szCs w:val="18"/>
        </w:rPr>
        <w:t>liwiającej korzystanie z niego.</w:t>
      </w:r>
    </w:p>
    <w:p w:rsidR="00F26C97" w:rsidRPr="00F26C97" w:rsidRDefault="0088437D" w:rsidP="00F26C97">
      <w:pPr>
        <w:pStyle w:val="Bezodstpw"/>
        <w:rPr>
          <w:rFonts w:ascii="Arial" w:hAnsi="Arial" w:cs="Arial"/>
          <w:sz w:val="18"/>
          <w:szCs w:val="18"/>
        </w:rPr>
      </w:pPr>
      <w:r>
        <w:rPr>
          <w:rFonts w:ascii="Arial" w:hAnsi="Arial" w:cs="Arial"/>
          <w:sz w:val="18"/>
          <w:szCs w:val="18"/>
        </w:rPr>
        <w:t xml:space="preserve"> 5.</w:t>
      </w:r>
      <w:r w:rsidR="00F26C97" w:rsidRPr="00F26C97">
        <w:rPr>
          <w:rFonts w:ascii="Arial" w:hAnsi="Arial" w:cs="Arial"/>
          <w:sz w:val="18"/>
          <w:szCs w:val="18"/>
        </w:rPr>
        <w:t>Gwarancją nie są objęte:</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1) </w:t>
      </w:r>
      <w:r w:rsidR="0088437D">
        <w:rPr>
          <w:rFonts w:ascii="Arial" w:hAnsi="Arial" w:cs="Arial"/>
          <w:sz w:val="18"/>
          <w:szCs w:val="18"/>
        </w:rPr>
        <w:t xml:space="preserve"> </w:t>
      </w:r>
      <w:r w:rsidRPr="00F26C97">
        <w:rPr>
          <w:rFonts w:ascii="Arial" w:hAnsi="Arial" w:cs="Arial"/>
          <w:sz w:val="18"/>
          <w:szCs w:val="18"/>
        </w:rPr>
        <w:t>uszkodzenia i wady urządzenia wynikłe na skutek:</w:t>
      </w:r>
    </w:p>
    <w:p w:rsidR="00F26C97" w:rsidRPr="00F26C97" w:rsidRDefault="0088437D" w:rsidP="00F26C97">
      <w:pPr>
        <w:pStyle w:val="Bezodstpw"/>
        <w:rPr>
          <w:rFonts w:ascii="Arial" w:hAnsi="Arial" w:cs="Arial"/>
          <w:sz w:val="18"/>
          <w:szCs w:val="18"/>
        </w:rPr>
      </w:pPr>
      <w:r>
        <w:rPr>
          <w:rFonts w:ascii="Arial" w:hAnsi="Arial" w:cs="Arial"/>
          <w:sz w:val="18"/>
          <w:szCs w:val="18"/>
        </w:rPr>
        <w:lastRenderedPageBreak/>
        <w:t xml:space="preserve"> </w:t>
      </w:r>
      <w:r w:rsidR="00F26C97" w:rsidRPr="00F26C97">
        <w:rPr>
          <w:rFonts w:ascii="Arial" w:hAnsi="Arial" w:cs="Arial"/>
          <w:sz w:val="18"/>
          <w:szCs w:val="18"/>
        </w:rPr>
        <w:t xml:space="preserve">a) eksploatacji urządzenia przez Zamawiającego niezgodnej z jego przeznaczeniem, niestosowania się </w:t>
      </w:r>
    </w:p>
    <w:p w:rsidR="0088437D" w:rsidRDefault="0088437D" w:rsidP="0088437D">
      <w:pPr>
        <w:pStyle w:val="Bezodstpw"/>
        <w:ind w:left="284" w:hanging="284"/>
        <w:rPr>
          <w:rFonts w:ascii="Arial" w:hAnsi="Arial" w:cs="Arial"/>
          <w:sz w:val="18"/>
          <w:szCs w:val="18"/>
        </w:rPr>
      </w:pPr>
      <w:r>
        <w:rPr>
          <w:rFonts w:ascii="Arial" w:hAnsi="Arial" w:cs="Arial"/>
          <w:sz w:val="18"/>
          <w:szCs w:val="18"/>
        </w:rPr>
        <w:t xml:space="preserve">    </w:t>
      </w:r>
      <w:r w:rsidR="00F26C97" w:rsidRPr="00F26C97">
        <w:rPr>
          <w:rFonts w:ascii="Arial" w:hAnsi="Arial" w:cs="Arial"/>
          <w:sz w:val="18"/>
          <w:szCs w:val="18"/>
        </w:rPr>
        <w:t xml:space="preserve"> Zamawiającego do instrukcji obsługi urządzenia, mechanicznego uszkodzenia </w:t>
      </w:r>
      <w:r>
        <w:rPr>
          <w:rFonts w:ascii="Arial" w:hAnsi="Arial" w:cs="Arial"/>
          <w:sz w:val="18"/>
          <w:szCs w:val="18"/>
        </w:rPr>
        <w:t xml:space="preserve">powstałego z przyczyn leżących po stronie </w:t>
      </w:r>
      <w:r w:rsidR="00F26C97" w:rsidRPr="00F26C97">
        <w:rPr>
          <w:rFonts w:ascii="Arial" w:hAnsi="Arial" w:cs="Arial"/>
          <w:sz w:val="18"/>
          <w:szCs w:val="18"/>
        </w:rPr>
        <w:t>Zamawiającego lub osób trzecich i wywołane nimi wady,</w:t>
      </w:r>
    </w:p>
    <w:p w:rsidR="00F26C97" w:rsidRPr="00F26C97" w:rsidRDefault="0088437D" w:rsidP="0088437D">
      <w:pPr>
        <w:pStyle w:val="Bezodstpw"/>
        <w:ind w:left="284" w:hanging="284"/>
        <w:rPr>
          <w:rFonts w:ascii="Arial" w:hAnsi="Arial" w:cs="Arial"/>
          <w:sz w:val="18"/>
          <w:szCs w:val="18"/>
        </w:rPr>
      </w:pPr>
      <w:r>
        <w:rPr>
          <w:rFonts w:ascii="Arial" w:hAnsi="Arial" w:cs="Arial"/>
          <w:sz w:val="18"/>
          <w:szCs w:val="18"/>
        </w:rPr>
        <w:t xml:space="preserve"> </w:t>
      </w:r>
      <w:r w:rsidR="00F26C97" w:rsidRPr="00F26C97">
        <w:rPr>
          <w:rFonts w:ascii="Arial" w:hAnsi="Arial" w:cs="Arial"/>
          <w:sz w:val="18"/>
          <w:szCs w:val="18"/>
        </w:rPr>
        <w:t xml:space="preserve">b) samowolnych napraw, przeróbek lub zmian konstrukcyjnych (dokonywanych </w:t>
      </w:r>
      <w:r>
        <w:rPr>
          <w:rFonts w:ascii="Arial" w:hAnsi="Arial" w:cs="Arial"/>
          <w:sz w:val="18"/>
          <w:szCs w:val="18"/>
        </w:rPr>
        <w:t xml:space="preserve">przez Zamawiającego lub inne </w:t>
      </w:r>
      <w:r w:rsidR="00F26C97" w:rsidRPr="00F26C97">
        <w:rPr>
          <w:rFonts w:ascii="Arial" w:hAnsi="Arial" w:cs="Arial"/>
          <w:sz w:val="18"/>
          <w:szCs w:val="18"/>
        </w:rPr>
        <w:t>nieuprawnione osoby);</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2) uszkodzenia spowodowane zdarzeniami zewnętrznymi, w tym losowymi, tz</w:t>
      </w:r>
      <w:r w:rsidR="0088437D">
        <w:rPr>
          <w:rFonts w:ascii="Arial" w:hAnsi="Arial" w:cs="Arial"/>
          <w:sz w:val="18"/>
          <w:szCs w:val="18"/>
        </w:rPr>
        <w:t xml:space="preserve">w. siła wyższa (pożar, powódź, </w:t>
      </w:r>
      <w:r w:rsidRPr="00F26C97">
        <w:rPr>
          <w:rFonts w:ascii="Arial" w:hAnsi="Arial" w:cs="Arial"/>
          <w:sz w:val="18"/>
          <w:szCs w:val="18"/>
        </w:rPr>
        <w:t>zalanie itp.);</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3) materiały eksploatacyjne.</w:t>
      </w:r>
    </w:p>
    <w:p w:rsidR="00F26C97" w:rsidRPr="00F26C97" w:rsidRDefault="0088437D" w:rsidP="00F26C97">
      <w:pPr>
        <w:pStyle w:val="Bezodstpw"/>
        <w:rPr>
          <w:rFonts w:ascii="Arial" w:hAnsi="Arial" w:cs="Arial"/>
          <w:sz w:val="18"/>
          <w:szCs w:val="18"/>
        </w:rPr>
      </w:pPr>
      <w:r>
        <w:rPr>
          <w:rFonts w:ascii="Arial" w:hAnsi="Arial" w:cs="Arial"/>
          <w:sz w:val="18"/>
          <w:szCs w:val="18"/>
        </w:rPr>
        <w:t xml:space="preserve">6. </w:t>
      </w:r>
      <w:r w:rsidR="00F26C97" w:rsidRPr="00F26C97">
        <w:rPr>
          <w:rFonts w:ascii="Arial" w:hAnsi="Arial" w:cs="Arial"/>
          <w:sz w:val="18"/>
          <w:szCs w:val="18"/>
        </w:rPr>
        <w:t>Pełna w ramach ceny obsługa serwisowa i wymiana części w okresie gwarancji obejmuje:</w:t>
      </w:r>
      <w:r w:rsidR="00F26C97" w:rsidRPr="00F26C97">
        <w:rPr>
          <w:rFonts w:ascii="Arial" w:hAnsi="Arial" w:cs="Arial"/>
          <w:sz w:val="18"/>
          <w:szCs w:val="18"/>
        </w:rPr>
        <w:br/>
        <w:t xml:space="preserve">a) czas reakcji serwisu podjęta naprawa 24-godzin od zgłoszenia awarii e-mailem lub telefonicznie w dni robocze.  Przez dni </w:t>
      </w:r>
    </w:p>
    <w:p w:rsidR="00F26C97" w:rsidRPr="00F26C97" w:rsidRDefault="00F26C97" w:rsidP="00F26C97">
      <w:pPr>
        <w:pStyle w:val="Bezodstpw"/>
        <w:rPr>
          <w:rFonts w:ascii="Arial" w:hAnsi="Arial" w:cs="Arial"/>
          <w:color w:val="FF0000"/>
          <w:sz w:val="18"/>
          <w:szCs w:val="18"/>
        </w:rPr>
      </w:pPr>
      <w:r w:rsidRPr="00F26C97">
        <w:rPr>
          <w:rFonts w:ascii="Arial" w:hAnsi="Arial" w:cs="Arial"/>
          <w:sz w:val="18"/>
          <w:szCs w:val="18"/>
        </w:rPr>
        <w:t xml:space="preserve">    robocze rozumie się okres od poniedziałku do piątku godz. 8,00-17,00 z wyłączeniem dni ustawowo wolnych od pracy,</w:t>
      </w:r>
      <w:r w:rsidRPr="00F26C97">
        <w:rPr>
          <w:rFonts w:ascii="Arial" w:hAnsi="Arial" w:cs="Arial"/>
          <w:sz w:val="18"/>
          <w:szCs w:val="18"/>
        </w:rPr>
        <w:br/>
        <w:t xml:space="preserve">b) wykonanie przeglądów według zaleceń producenta sprzętu/urządzenia </w:t>
      </w:r>
    </w:p>
    <w:p w:rsidR="0088437D" w:rsidRDefault="0088437D" w:rsidP="0088437D">
      <w:pPr>
        <w:pStyle w:val="Bezodstpw"/>
        <w:ind w:left="171" w:hanging="284"/>
        <w:rPr>
          <w:rFonts w:ascii="Arial" w:hAnsi="Arial" w:cs="Arial"/>
          <w:sz w:val="18"/>
          <w:szCs w:val="18"/>
        </w:rPr>
      </w:pPr>
      <w:r>
        <w:rPr>
          <w:rFonts w:ascii="Arial" w:hAnsi="Arial" w:cs="Arial"/>
          <w:sz w:val="18"/>
          <w:szCs w:val="18"/>
        </w:rPr>
        <w:t xml:space="preserve">  </w:t>
      </w:r>
      <w:r w:rsidR="00F26C97" w:rsidRPr="00F26C97">
        <w:rPr>
          <w:rFonts w:ascii="Arial" w:hAnsi="Arial" w:cs="Arial"/>
          <w:sz w:val="18"/>
          <w:szCs w:val="18"/>
        </w:rPr>
        <w:t>c) konserwację i wymianę materiałów eksploatacyjnych, części zużywalnych k</w:t>
      </w:r>
      <w:r>
        <w:rPr>
          <w:rFonts w:ascii="Arial" w:hAnsi="Arial" w:cs="Arial"/>
          <w:sz w:val="18"/>
          <w:szCs w:val="18"/>
        </w:rPr>
        <w:t xml:space="preserve">tóre powinny zostać wymienione w czasie  </w:t>
      </w:r>
      <w:r w:rsidR="00F26C97" w:rsidRPr="00F26C97">
        <w:rPr>
          <w:rFonts w:ascii="Arial" w:hAnsi="Arial" w:cs="Arial"/>
          <w:sz w:val="18"/>
          <w:szCs w:val="18"/>
        </w:rPr>
        <w:t>okresowych przeglądów technicz</w:t>
      </w:r>
      <w:r>
        <w:rPr>
          <w:rFonts w:ascii="Arial" w:hAnsi="Arial" w:cs="Arial"/>
          <w:sz w:val="18"/>
          <w:szCs w:val="18"/>
        </w:rPr>
        <w:t>nych według zaleceń producenta,</w:t>
      </w:r>
    </w:p>
    <w:p w:rsidR="00F26C97" w:rsidRPr="00F26C97" w:rsidRDefault="00F26C97" w:rsidP="0088437D">
      <w:pPr>
        <w:pStyle w:val="Bezodstpw"/>
        <w:ind w:left="284" w:hanging="284"/>
        <w:rPr>
          <w:rFonts w:ascii="Arial" w:hAnsi="Arial" w:cs="Arial"/>
          <w:sz w:val="18"/>
          <w:szCs w:val="18"/>
        </w:rPr>
      </w:pPr>
      <w:r w:rsidRPr="00F26C97">
        <w:rPr>
          <w:rFonts w:ascii="Arial" w:hAnsi="Arial" w:cs="Arial"/>
          <w:sz w:val="18"/>
          <w:szCs w:val="18"/>
        </w:rPr>
        <w:t xml:space="preserve">d) regulację i kalibrację parametrów wymaganych przez producenta, </w:t>
      </w:r>
    </w:p>
    <w:p w:rsidR="0088437D" w:rsidRDefault="00F26C97" w:rsidP="0088437D">
      <w:pPr>
        <w:pStyle w:val="Bezodstpw"/>
        <w:ind w:left="255" w:hanging="255"/>
        <w:rPr>
          <w:rFonts w:ascii="Arial" w:hAnsi="Arial" w:cs="Arial"/>
          <w:sz w:val="18"/>
          <w:szCs w:val="18"/>
        </w:rPr>
      </w:pPr>
      <w:r w:rsidRPr="00F26C97">
        <w:rPr>
          <w:rFonts w:ascii="Arial" w:hAnsi="Arial" w:cs="Arial"/>
          <w:sz w:val="18"/>
          <w:szCs w:val="18"/>
        </w:rPr>
        <w:t>e) sprawdzenie/badanie stanu bezpieczeństwa elektrycznego sprzętu/urząd</w:t>
      </w:r>
      <w:r w:rsidR="0088437D">
        <w:rPr>
          <w:rFonts w:ascii="Arial" w:hAnsi="Arial" w:cs="Arial"/>
          <w:sz w:val="18"/>
          <w:szCs w:val="18"/>
        </w:rPr>
        <w:t xml:space="preserve">zenia potwierdzone odpowiednim </w:t>
      </w:r>
      <w:r w:rsidRPr="00F26C97">
        <w:rPr>
          <w:rFonts w:ascii="Arial" w:hAnsi="Arial" w:cs="Arial"/>
          <w:sz w:val="18"/>
          <w:szCs w:val="18"/>
        </w:rPr>
        <w:t xml:space="preserve"> protokołem</w:t>
      </w:r>
      <w:r w:rsidR="0088437D">
        <w:rPr>
          <w:rFonts w:ascii="Arial" w:hAnsi="Arial" w:cs="Arial"/>
          <w:sz w:val="18"/>
          <w:szCs w:val="18"/>
        </w:rPr>
        <w:t xml:space="preserve">                                </w:t>
      </w:r>
      <w:r w:rsidRPr="00F26C97">
        <w:rPr>
          <w:rFonts w:ascii="Arial" w:hAnsi="Arial" w:cs="Arial"/>
          <w:sz w:val="18"/>
          <w:szCs w:val="18"/>
        </w:rPr>
        <w:t xml:space="preserve"> </w:t>
      </w:r>
      <w:r w:rsidR="0088437D">
        <w:rPr>
          <w:rFonts w:ascii="Arial" w:hAnsi="Arial" w:cs="Arial"/>
          <w:sz w:val="18"/>
          <w:szCs w:val="18"/>
        </w:rPr>
        <w:t xml:space="preserve"> </w:t>
      </w:r>
      <w:r w:rsidRPr="00F26C97">
        <w:rPr>
          <w:rFonts w:ascii="Arial" w:hAnsi="Arial" w:cs="Arial"/>
          <w:sz w:val="18"/>
          <w:szCs w:val="18"/>
        </w:rPr>
        <w:t xml:space="preserve">i </w:t>
      </w:r>
      <w:r w:rsidR="0088437D">
        <w:rPr>
          <w:rFonts w:ascii="Arial" w:hAnsi="Arial" w:cs="Arial"/>
          <w:sz w:val="18"/>
          <w:szCs w:val="18"/>
        </w:rPr>
        <w:t>wpisem do paszportu urządzenia,</w:t>
      </w:r>
    </w:p>
    <w:p w:rsidR="00F26C97" w:rsidRPr="00F26C97" w:rsidRDefault="00F26C97" w:rsidP="0088437D">
      <w:pPr>
        <w:pStyle w:val="Bezodstpw"/>
        <w:ind w:left="199" w:hanging="199"/>
        <w:rPr>
          <w:rFonts w:ascii="Arial" w:hAnsi="Arial" w:cs="Arial"/>
          <w:sz w:val="18"/>
          <w:szCs w:val="18"/>
        </w:rPr>
      </w:pPr>
      <w:r w:rsidRPr="00F26C97">
        <w:rPr>
          <w:rFonts w:ascii="Arial" w:hAnsi="Arial" w:cs="Arial"/>
          <w:sz w:val="18"/>
          <w:szCs w:val="18"/>
        </w:rPr>
        <w:t xml:space="preserve">d) wystawienie orzeczenia o stanie technicznym i dokonanie wpisu do paszportu urządzenia, zawierającego w szczególności datę </w:t>
      </w:r>
      <w:r w:rsidR="0088437D">
        <w:rPr>
          <w:rFonts w:ascii="Arial" w:hAnsi="Arial" w:cs="Arial"/>
          <w:sz w:val="18"/>
          <w:szCs w:val="18"/>
        </w:rPr>
        <w:t xml:space="preserve"> </w:t>
      </w:r>
      <w:r w:rsidRPr="00F26C97">
        <w:rPr>
          <w:rFonts w:ascii="Arial" w:hAnsi="Arial" w:cs="Arial"/>
          <w:sz w:val="18"/>
          <w:szCs w:val="18"/>
        </w:rPr>
        <w:t>ich wykonania, imię i nazwisko serwisanta, dokładny adres firmy (wykonawcy), pieczątkę serwisu i opis czynności. Uzupełnieniem dokumentacji mu</w:t>
      </w:r>
      <w:r w:rsidR="0088437D">
        <w:rPr>
          <w:rFonts w:ascii="Arial" w:hAnsi="Arial" w:cs="Arial"/>
          <w:sz w:val="18"/>
          <w:szCs w:val="18"/>
        </w:rPr>
        <w:t xml:space="preserve">si być informacja o uzyskanych </w:t>
      </w:r>
      <w:r w:rsidRPr="00F26C97">
        <w:rPr>
          <w:rFonts w:ascii="Arial" w:hAnsi="Arial" w:cs="Arial"/>
          <w:sz w:val="18"/>
          <w:szCs w:val="18"/>
        </w:rPr>
        <w:t>wynikach przeprowadzonych testów i ewentualne uwagi dotyczące ur</w:t>
      </w:r>
      <w:r w:rsidR="0088437D">
        <w:rPr>
          <w:rFonts w:ascii="Arial" w:hAnsi="Arial" w:cs="Arial"/>
          <w:sz w:val="18"/>
          <w:szCs w:val="18"/>
        </w:rPr>
        <w:t xml:space="preserve">ządzenia oraz termin wykonania </w:t>
      </w:r>
      <w:r w:rsidRPr="00F26C97">
        <w:rPr>
          <w:rFonts w:ascii="Arial" w:hAnsi="Arial" w:cs="Arial"/>
          <w:sz w:val="18"/>
          <w:szCs w:val="18"/>
        </w:rPr>
        <w:t>następnych działań serwisowych.</w:t>
      </w:r>
    </w:p>
    <w:p w:rsidR="00F26C97" w:rsidRPr="00F26C97" w:rsidRDefault="0088437D" w:rsidP="0088437D">
      <w:pPr>
        <w:pStyle w:val="Bezodstpw"/>
        <w:ind w:left="227" w:hanging="284"/>
        <w:rPr>
          <w:rFonts w:ascii="Arial" w:hAnsi="Arial" w:cs="Arial"/>
          <w:sz w:val="18"/>
          <w:szCs w:val="18"/>
        </w:rPr>
      </w:pPr>
      <w:r>
        <w:rPr>
          <w:rFonts w:ascii="Arial" w:hAnsi="Arial" w:cs="Arial"/>
          <w:sz w:val="18"/>
          <w:szCs w:val="18"/>
        </w:rPr>
        <w:t xml:space="preserve"> </w:t>
      </w:r>
      <w:r w:rsidR="00F26C97" w:rsidRPr="00F26C97">
        <w:rPr>
          <w:rFonts w:ascii="Arial" w:hAnsi="Arial" w:cs="Arial"/>
          <w:sz w:val="18"/>
          <w:szCs w:val="18"/>
        </w:rPr>
        <w:t>7. Na podstawie informacji zawartych w instrukcji użytkowania lub zalec</w:t>
      </w:r>
      <w:r>
        <w:rPr>
          <w:rFonts w:ascii="Arial" w:hAnsi="Arial" w:cs="Arial"/>
          <w:sz w:val="18"/>
          <w:szCs w:val="18"/>
        </w:rPr>
        <w:t xml:space="preserve">eń producenta Wykonawca wraz </w:t>
      </w:r>
      <w:r w:rsidR="00F26C97" w:rsidRPr="00F26C97">
        <w:rPr>
          <w:rFonts w:ascii="Arial" w:hAnsi="Arial" w:cs="Arial"/>
          <w:sz w:val="18"/>
          <w:szCs w:val="18"/>
        </w:rPr>
        <w:t xml:space="preserve">z Zamawiającym </w:t>
      </w:r>
      <w:r>
        <w:rPr>
          <w:rFonts w:ascii="Arial" w:hAnsi="Arial" w:cs="Arial"/>
          <w:sz w:val="18"/>
          <w:szCs w:val="18"/>
        </w:rPr>
        <w:t xml:space="preserve"> ustalą </w:t>
      </w:r>
      <w:r w:rsidR="00F26C97" w:rsidRPr="00F26C97">
        <w:rPr>
          <w:rFonts w:ascii="Arial" w:hAnsi="Arial" w:cs="Arial"/>
          <w:sz w:val="18"/>
          <w:szCs w:val="18"/>
        </w:rPr>
        <w:t>terminy kolejnych konserwacji, działań serwisowych, przeglądów, regulacji, kalibracji, wzorcowań, sprawdzeń i kontroli bezpieczeństwa, dotyczy to również czynności, które Wykonawca/serwisant pow</w:t>
      </w:r>
      <w:r>
        <w:rPr>
          <w:rFonts w:ascii="Arial" w:hAnsi="Arial" w:cs="Arial"/>
          <w:sz w:val="18"/>
          <w:szCs w:val="18"/>
        </w:rPr>
        <w:t xml:space="preserve">inien wykonać po każdej </w:t>
      </w:r>
      <w:r w:rsidR="00F26C97" w:rsidRPr="00F26C97">
        <w:rPr>
          <w:rFonts w:ascii="Arial" w:hAnsi="Arial" w:cs="Arial"/>
          <w:sz w:val="18"/>
          <w:szCs w:val="18"/>
        </w:rPr>
        <w:t>naprawie, wymianie elementów sprzętu/urządzenia.</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8. W przypadku naprawy dłuższej niż 7 dni roboczych następuje przedłużenie okresu gwarancji o czas naprawy.</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9. Trzykrotna naprawa tego samego elementu/podzespołu w okresie gwarancyjnym powoduje obowiązek wymiany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elementu/podzespołu na nowy wolny od wad.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10. Serwis gwarancyjny będzie prowadzony przez ……………………………. Tel/fax……………………….. </w:t>
      </w:r>
    </w:p>
    <w:p w:rsidR="0088437D" w:rsidRDefault="00F26C97" w:rsidP="00F26C97">
      <w:pPr>
        <w:pStyle w:val="Bezodstpw"/>
        <w:rPr>
          <w:rFonts w:ascii="Arial" w:hAnsi="Arial" w:cs="Arial"/>
          <w:sz w:val="18"/>
          <w:szCs w:val="18"/>
        </w:rPr>
      </w:pPr>
      <w:r w:rsidRPr="00F26C97">
        <w:rPr>
          <w:rFonts w:ascii="Arial" w:hAnsi="Arial" w:cs="Arial"/>
          <w:sz w:val="18"/>
          <w:szCs w:val="18"/>
        </w:rPr>
        <w:t xml:space="preserve">      Osoba/y do kontaktów z Zam</w:t>
      </w:r>
      <w:r w:rsidR="0088437D">
        <w:rPr>
          <w:rFonts w:ascii="Arial" w:hAnsi="Arial" w:cs="Arial"/>
          <w:sz w:val="18"/>
          <w:szCs w:val="18"/>
        </w:rPr>
        <w:t>awiającym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11. Wykonawca zapewnia dostępność części zamiennych przez okres:</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min. 8 lat od daty dostawy potwierdzonej protokołem przekazania do użytku urządzenia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12. Najpóźniej przy dostawie Wykonawca przedstawi Zamawiającemu listę podmiotów upoważnionych przez wytwórcę lub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autoryzowanych przedstawicieli do wykonywania czynności serwisowych, oraz informację o dostawcach części zamiennych</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i/lub materiałów zużywalnych i eksploatacyjnych.</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13. Naprawa sprzętu/urządzeń nastąpi w terminie max 7 dni roboczych lub do 14 dni roboczych w przypadku konieczności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sprowadzenia części zamiennych z zagranicy, od pisemnego zgłoszenia. </w:t>
      </w:r>
    </w:p>
    <w:p w:rsidR="00F26C97" w:rsidRPr="00F26C97" w:rsidRDefault="00F26C97" w:rsidP="00F26C97">
      <w:pPr>
        <w:pStyle w:val="Bezodstpw"/>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3</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1. Wszystkie dokumenty winny być wystawione przez Wykonawcę w języku polskim (atesty, faktura) i faktura sygnowana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numerami umowy. W przypadku dostarczenia oryginalnych dokumentów producenta zagranicznego, muszą one posiadać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tłumaczenia na j. polski.</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2. Dokumenty w języku innym niż polski, bez załączonego ich tłumaczenia, będą zwracane niezwłocznie Wykonawcy przez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Zamawiającego.</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3. Wykonawca będzie poinformowany o zwrocie dokumentów pisemnie (faksem).</w:t>
      </w:r>
    </w:p>
    <w:p w:rsidR="00F26C97" w:rsidRPr="00F26C97" w:rsidRDefault="00F26C97" w:rsidP="00F26C97">
      <w:pPr>
        <w:pStyle w:val="Bezodstpw"/>
        <w:rPr>
          <w:rFonts w:ascii="Arial" w:hAnsi="Arial" w:cs="Arial"/>
          <w:b/>
          <w:bCs/>
          <w:sz w:val="18"/>
          <w:szCs w:val="18"/>
          <w:lang w:eastAsia="pl-PL"/>
        </w:rPr>
      </w:pPr>
      <w:r w:rsidRPr="00F26C97">
        <w:rPr>
          <w:rFonts w:ascii="Arial" w:hAnsi="Arial" w:cs="Arial"/>
          <w:sz w:val="18"/>
          <w:szCs w:val="18"/>
          <w:lang w:eastAsia="pl-PL"/>
        </w:rPr>
        <w:t>4. Wykonawca w terminie 5 dni od powiadomienia, o którym mowa w ust. 3 zobowiązany jest uzupełnić brakujące dokumenty.</w:t>
      </w:r>
    </w:p>
    <w:p w:rsidR="00F26C97" w:rsidRPr="00F26C97" w:rsidRDefault="00F26C97" w:rsidP="00F26C97">
      <w:pPr>
        <w:pStyle w:val="Bezodstpw"/>
        <w:rPr>
          <w:rFonts w:ascii="Arial" w:hAnsi="Arial" w:cs="Arial"/>
          <w:b/>
          <w:sz w:val="18"/>
          <w:szCs w:val="18"/>
          <w:lang w:eastAsia="pl-PL"/>
        </w:rPr>
      </w:pPr>
      <w:r w:rsidRPr="00F26C97">
        <w:rPr>
          <w:rFonts w:ascii="Arial" w:hAnsi="Arial" w:cs="Arial"/>
          <w:b/>
          <w:sz w:val="18"/>
          <w:szCs w:val="18"/>
          <w:lang w:eastAsia="pl-PL"/>
        </w:rPr>
        <w:t xml:space="preserve">   </w:t>
      </w:r>
    </w:p>
    <w:p w:rsidR="0088437D" w:rsidRPr="0088437D" w:rsidRDefault="0088437D" w:rsidP="0088437D">
      <w:pPr>
        <w:pStyle w:val="Bezodstpw"/>
        <w:jc w:val="center"/>
        <w:rPr>
          <w:rFonts w:ascii="Arial" w:hAnsi="Arial" w:cs="Arial"/>
          <w:b/>
          <w:sz w:val="18"/>
          <w:szCs w:val="18"/>
        </w:rPr>
      </w:pPr>
      <w:r w:rsidRPr="0088437D">
        <w:rPr>
          <w:rFonts w:ascii="Arial" w:hAnsi="Arial" w:cs="Arial"/>
          <w:b/>
          <w:sz w:val="18"/>
          <w:szCs w:val="18"/>
        </w:rPr>
        <w:t>§ 4</w:t>
      </w:r>
    </w:p>
    <w:p w:rsidR="0088437D" w:rsidRPr="0088437D" w:rsidRDefault="00FD56FE" w:rsidP="0088437D">
      <w:pPr>
        <w:pStyle w:val="Bezodstpw"/>
        <w:numPr>
          <w:ilvl w:val="0"/>
          <w:numId w:val="45"/>
        </w:numPr>
        <w:ind w:left="284" w:hanging="281"/>
        <w:rPr>
          <w:rFonts w:ascii="Arial" w:hAnsi="Arial" w:cs="Arial"/>
          <w:sz w:val="18"/>
          <w:szCs w:val="18"/>
        </w:rPr>
      </w:pPr>
      <w:r>
        <w:rPr>
          <w:rFonts w:ascii="Arial" w:hAnsi="Arial" w:cs="Arial"/>
          <w:sz w:val="18"/>
          <w:szCs w:val="18"/>
        </w:rPr>
        <w:t>Płatność dokonana</w:t>
      </w:r>
      <w:r w:rsidR="0088437D" w:rsidRPr="0088437D">
        <w:rPr>
          <w:rFonts w:ascii="Arial" w:hAnsi="Arial" w:cs="Arial"/>
          <w:sz w:val="18"/>
          <w:szCs w:val="18"/>
        </w:rPr>
        <w:t xml:space="preserve"> będzie w terminie 60 dni na podstawie faktury VAT, który to termin będzie liczony od dnia nadania jej numeru identyfikującego w systemie </w:t>
      </w:r>
      <w:proofErr w:type="spellStart"/>
      <w:r w:rsidR="0088437D" w:rsidRPr="0088437D">
        <w:rPr>
          <w:rFonts w:ascii="Arial" w:hAnsi="Arial" w:cs="Arial"/>
          <w:sz w:val="18"/>
          <w:szCs w:val="18"/>
        </w:rPr>
        <w:t>KSeF</w:t>
      </w:r>
      <w:proofErr w:type="spellEnd"/>
      <w:r w:rsidR="0088437D" w:rsidRPr="0088437D">
        <w:rPr>
          <w:rFonts w:ascii="Arial" w:hAnsi="Arial" w:cs="Arial"/>
          <w:sz w:val="18"/>
          <w:szCs w:val="18"/>
        </w:rPr>
        <w:t>, pod warunkiem wystawienia prawidłowej</w:t>
      </w:r>
      <w:r w:rsidR="0088437D">
        <w:rPr>
          <w:rFonts w:ascii="Arial" w:hAnsi="Arial" w:cs="Arial"/>
          <w:sz w:val="18"/>
          <w:szCs w:val="18"/>
        </w:rPr>
        <w:t xml:space="preserve"> faktury VAT, </w:t>
      </w:r>
      <w:r w:rsidR="0088437D" w:rsidRPr="0088437D">
        <w:rPr>
          <w:rFonts w:ascii="Arial" w:hAnsi="Arial" w:cs="Arial"/>
          <w:sz w:val="18"/>
          <w:szCs w:val="18"/>
        </w:rPr>
        <w:t>na konto bankowe  Wykonawcy nr ………………………, zgodnie z numerem rachunku rozliczeniowego widniejącego w wykazie podatników VAT, prowadzonym przez Szefa Krajowej Administracji Skarbowej (KAS).</w:t>
      </w:r>
    </w:p>
    <w:p w:rsidR="0088437D" w:rsidRPr="0088437D" w:rsidRDefault="0088437D" w:rsidP="0088437D">
      <w:pPr>
        <w:pStyle w:val="Bezodstpw"/>
        <w:ind w:left="284" w:hanging="284"/>
        <w:rPr>
          <w:rFonts w:ascii="Arial" w:hAnsi="Arial" w:cs="Arial"/>
          <w:sz w:val="18"/>
          <w:szCs w:val="18"/>
        </w:rPr>
      </w:pPr>
      <w:r w:rsidRPr="0088437D">
        <w:rPr>
          <w:rFonts w:ascii="Arial" w:hAnsi="Arial" w:cs="Arial"/>
          <w:sz w:val="18"/>
          <w:szCs w:val="18"/>
        </w:rPr>
        <w:t xml:space="preserve">2.  Wykonawca ponosi odpowiedzialność za prawidłowość danych zawartych  w fakturze oraz za jej skuteczne przesłanie do </w:t>
      </w:r>
      <w:proofErr w:type="spellStart"/>
      <w:r w:rsidRPr="0088437D">
        <w:rPr>
          <w:rFonts w:ascii="Arial" w:hAnsi="Arial" w:cs="Arial"/>
          <w:sz w:val="18"/>
          <w:szCs w:val="18"/>
        </w:rPr>
        <w:t>KSeF</w:t>
      </w:r>
      <w:proofErr w:type="spellEnd"/>
      <w:r w:rsidRPr="0088437D">
        <w:rPr>
          <w:rFonts w:ascii="Arial" w:hAnsi="Arial" w:cs="Arial"/>
          <w:sz w:val="18"/>
          <w:szCs w:val="18"/>
        </w:rPr>
        <w:t xml:space="preserve">. W przypadku odrzucenia faktury przez system, Wykonawca zobowiązuje się do niezwłocznego wystawienia poprawnej faktury. </w:t>
      </w:r>
    </w:p>
    <w:p w:rsidR="0088437D" w:rsidRPr="0088437D" w:rsidRDefault="0088437D" w:rsidP="0088437D">
      <w:pPr>
        <w:pStyle w:val="Bezodstpw"/>
        <w:ind w:left="284" w:hanging="284"/>
        <w:rPr>
          <w:rFonts w:ascii="Arial" w:hAnsi="Arial" w:cs="Arial"/>
          <w:sz w:val="18"/>
          <w:szCs w:val="18"/>
        </w:rPr>
      </w:pPr>
      <w:r w:rsidRPr="0088437D">
        <w:rPr>
          <w:rFonts w:ascii="Arial" w:hAnsi="Arial" w:cs="Arial"/>
          <w:sz w:val="18"/>
          <w:szCs w:val="18"/>
        </w:rPr>
        <w:t>3.  W sytuacji gdy faktura VAT, o której mowa powyżej została wystawiona w sposób nieprawidłowy, Zamawiający uprawniony będzie do wysłania żądania korekty faktury pierwotnej „do zera”  i ponowne</w:t>
      </w:r>
      <w:r w:rsidR="007244B6">
        <w:rPr>
          <w:rFonts w:ascii="Arial" w:hAnsi="Arial" w:cs="Arial"/>
          <w:sz w:val="18"/>
          <w:szCs w:val="18"/>
        </w:rPr>
        <w:t xml:space="preserve">go jej wystawienia </w:t>
      </w:r>
      <w:r w:rsidRPr="0088437D">
        <w:rPr>
          <w:rFonts w:ascii="Arial" w:hAnsi="Arial" w:cs="Arial"/>
          <w:sz w:val="18"/>
          <w:szCs w:val="18"/>
        </w:rPr>
        <w:t xml:space="preserve"> z prawidłowymi danymi. </w:t>
      </w:r>
    </w:p>
    <w:p w:rsidR="0088437D" w:rsidRPr="0088437D" w:rsidRDefault="0088437D" w:rsidP="0088437D">
      <w:pPr>
        <w:pStyle w:val="Bezodstpw"/>
        <w:ind w:left="284" w:hanging="284"/>
        <w:rPr>
          <w:rFonts w:ascii="Arial" w:hAnsi="Arial" w:cs="Arial"/>
          <w:sz w:val="18"/>
          <w:szCs w:val="18"/>
        </w:rPr>
      </w:pPr>
      <w:r w:rsidRPr="0088437D">
        <w:rPr>
          <w:rFonts w:ascii="Arial" w:hAnsi="Arial" w:cs="Arial"/>
          <w:sz w:val="18"/>
          <w:szCs w:val="18"/>
        </w:rPr>
        <w:t xml:space="preserve">4.  W przypadku awarii w systemie </w:t>
      </w:r>
      <w:proofErr w:type="spellStart"/>
      <w:r w:rsidRPr="0088437D">
        <w:rPr>
          <w:rFonts w:ascii="Arial" w:hAnsi="Arial" w:cs="Arial"/>
          <w:sz w:val="18"/>
          <w:szCs w:val="18"/>
        </w:rPr>
        <w:t>KSeF</w:t>
      </w:r>
      <w:proofErr w:type="spellEnd"/>
      <w:r w:rsidRPr="0088437D">
        <w:rPr>
          <w:rFonts w:ascii="Arial" w:hAnsi="Arial" w:cs="Arial"/>
          <w:sz w:val="18"/>
          <w:szCs w:val="18"/>
        </w:rPr>
        <w:t xml:space="preserve"> stosuje się odpowiednio sposób postępowania w tym min. w zakresie fakturowania, terminu płatności, zapisy ustawy o podatku od towarów i usług. </w:t>
      </w:r>
    </w:p>
    <w:p w:rsidR="0088437D" w:rsidRPr="0088437D" w:rsidRDefault="0088437D" w:rsidP="0088437D">
      <w:pPr>
        <w:pStyle w:val="Bezodstpw"/>
        <w:ind w:left="284" w:hanging="284"/>
        <w:rPr>
          <w:rFonts w:ascii="Arial" w:hAnsi="Arial" w:cs="Arial"/>
          <w:sz w:val="18"/>
          <w:szCs w:val="18"/>
        </w:rPr>
      </w:pPr>
      <w:r w:rsidRPr="0088437D">
        <w:rPr>
          <w:rFonts w:ascii="Arial" w:hAnsi="Arial" w:cs="Arial"/>
          <w:sz w:val="18"/>
          <w:szCs w:val="18"/>
        </w:rPr>
        <w:t xml:space="preserve">5.  W przypadku gdy Wykonawca nie jest obowiązany do wystawiania faktury przy pomocy </w:t>
      </w:r>
      <w:proofErr w:type="spellStart"/>
      <w:r w:rsidRPr="0088437D">
        <w:rPr>
          <w:rFonts w:ascii="Arial" w:hAnsi="Arial" w:cs="Arial"/>
          <w:sz w:val="18"/>
          <w:szCs w:val="18"/>
        </w:rPr>
        <w:t>KSeF</w:t>
      </w:r>
      <w:proofErr w:type="spellEnd"/>
      <w:r w:rsidRPr="0088437D">
        <w:rPr>
          <w:rFonts w:ascii="Arial" w:hAnsi="Arial" w:cs="Arial"/>
          <w:sz w:val="18"/>
          <w:szCs w:val="18"/>
        </w:rPr>
        <w:t xml:space="preserve"> albo w trakcie realizacji Umowy przestanie być obowiązany do wystawiania faktur przy wykorzystaniu </w:t>
      </w:r>
      <w:proofErr w:type="spellStart"/>
      <w:r w:rsidRPr="0088437D">
        <w:rPr>
          <w:rFonts w:ascii="Arial" w:hAnsi="Arial" w:cs="Arial"/>
          <w:sz w:val="18"/>
          <w:szCs w:val="18"/>
        </w:rPr>
        <w:t>KSeF</w:t>
      </w:r>
      <w:proofErr w:type="spellEnd"/>
      <w:r w:rsidRPr="0088437D">
        <w:rPr>
          <w:rFonts w:ascii="Arial" w:hAnsi="Arial" w:cs="Arial"/>
          <w:sz w:val="18"/>
          <w:szCs w:val="18"/>
        </w:rPr>
        <w:t>, termi</w:t>
      </w:r>
      <w:r w:rsidR="007244B6">
        <w:rPr>
          <w:rFonts w:ascii="Arial" w:hAnsi="Arial" w:cs="Arial"/>
          <w:sz w:val="18"/>
          <w:szCs w:val="18"/>
        </w:rPr>
        <w:t xml:space="preserve">n płatności,  </w:t>
      </w:r>
      <w:r w:rsidRPr="0088437D">
        <w:rPr>
          <w:rFonts w:ascii="Arial" w:hAnsi="Arial" w:cs="Arial"/>
          <w:sz w:val="18"/>
          <w:szCs w:val="18"/>
        </w:rPr>
        <w:t>o którym mowa w ust.</w:t>
      </w:r>
      <w:r w:rsidRPr="005319F6">
        <w:rPr>
          <w:rFonts w:ascii="Arial" w:hAnsi="Arial" w:cs="Arial"/>
          <w:color w:val="FF0000"/>
          <w:sz w:val="18"/>
          <w:szCs w:val="18"/>
        </w:rPr>
        <w:t xml:space="preserve"> </w:t>
      </w:r>
      <w:r w:rsidR="005319F6">
        <w:rPr>
          <w:rFonts w:ascii="Arial" w:hAnsi="Arial" w:cs="Arial"/>
          <w:sz w:val="18"/>
          <w:szCs w:val="18"/>
        </w:rPr>
        <w:t>1</w:t>
      </w:r>
      <w:r w:rsidRPr="0088437D">
        <w:rPr>
          <w:rFonts w:ascii="Arial" w:hAnsi="Arial" w:cs="Arial"/>
          <w:sz w:val="18"/>
          <w:szCs w:val="18"/>
        </w:rPr>
        <w:t xml:space="preserve"> biegnie od daty przesłania Zamawiającemu faktury w formie elektro</w:t>
      </w:r>
      <w:r w:rsidR="007244B6">
        <w:rPr>
          <w:rFonts w:ascii="Arial" w:hAnsi="Arial" w:cs="Arial"/>
          <w:sz w:val="18"/>
          <w:szCs w:val="18"/>
        </w:rPr>
        <w:t xml:space="preserve">nicznej na adres  </w:t>
      </w:r>
      <w:r w:rsidRPr="0088437D">
        <w:rPr>
          <w:rFonts w:ascii="Arial" w:hAnsi="Arial" w:cs="Arial"/>
          <w:sz w:val="18"/>
          <w:szCs w:val="18"/>
        </w:rPr>
        <w:t xml:space="preserve">e-mail Zamawiającego: </w:t>
      </w:r>
      <w:r w:rsidRPr="0088437D">
        <w:rPr>
          <w:rFonts w:ascii="Arial" w:hAnsi="Arial" w:cs="Arial"/>
          <w:color w:val="4472C4" w:themeColor="accent1"/>
          <w:sz w:val="18"/>
          <w:szCs w:val="18"/>
          <w:u w:val="single"/>
        </w:rPr>
        <w:t>faktury@szpital.starachowice.pl</w:t>
      </w:r>
      <w:r w:rsidRPr="0088437D">
        <w:rPr>
          <w:rFonts w:ascii="Arial" w:hAnsi="Arial" w:cs="Arial"/>
          <w:color w:val="4472C4" w:themeColor="accent1"/>
          <w:sz w:val="18"/>
          <w:szCs w:val="18"/>
        </w:rPr>
        <w:t xml:space="preserve">  </w:t>
      </w:r>
      <w:r w:rsidRPr="0088437D">
        <w:rPr>
          <w:rFonts w:ascii="Arial" w:hAnsi="Arial" w:cs="Arial"/>
          <w:sz w:val="18"/>
          <w:szCs w:val="18"/>
        </w:rPr>
        <w:t>lub za pomocą platformy Elektronicznego Fakturowania, nr PEF 6641873185, albo w formie papierowej na adres Zamawiającego, pod warunkiem  wystawienia prawidłowej faktury VAT. Płatność zostanie dokonana na konto bankowe Wykonawcy, zgodnie z numerem rachunku rozliczeniowego widniejącego w wykazie podatników VAT, prowadzonym przez Szefa Krajowej Administracji Skarbowej (KAS).</w:t>
      </w:r>
    </w:p>
    <w:p w:rsidR="0088437D" w:rsidRPr="0088437D" w:rsidRDefault="0088437D" w:rsidP="0088437D">
      <w:pPr>
        <w:pStyle w:val="Bezodstpw"/>
        <w:ind w:left="363" w:hanging="363"/>
        <w:rPr>
          <w:rFonts w:ascii="Arial" w:hAnsi="Arial" w:cs="Arial"/>
          <w:sz w:val="18"/>
          <w:szCs w:val="18"/>
        </w:rPr>
      </w:pPr>
      <w:r w:rsidRPr="0088437D">
        <w:rPr>
          <w:rFonts w:ascii="Arial" w:hAnsi="Arial" w:cs="Arial"/>
          <w:sz w:val="18"/>
          <w:szCs w:val="18"/>
        </w:rPr>
        <w:t>6.  Każda zmiana numeru rachunku bankowego Wykonawcy wymaga sporządzenia Aneksu do Umowy.</w:t>
      </w:r>
    </w:p>
    <w:p w:rsidR="0088437D" w:rsidRPr="0088437D" w:rsidRDefault="0088437D" w:rsidP="0088437D">
      <w:pPr>
        <w:pStyle w:val="Bezodstpw"/>
        <w:ind w:left="284" w:hanging="284"/>
        <w:rPr>
          <w:rFonts w:ascii="Arial" w:hAnsi="Arial" w:cs="Arial"/>
          <w:sz w:val="18"/>
          <w:szCs w:val="18"/>
        </w:rPr>
      </w:pPr>
      <w:r w:rsidRPr="0088437D">
        <w:rPr>
          <w:rFonts w:ascii="Arial" w:hAnsi="Arial" w:cs="Arial"/>
          <w:sz w:val="18"/>
          <w:szCs w:val="18"/>
        </w:rPr>
        <w:t>7.  W przypadku zwłoki Zamawiającego z zapłatą należnego Wykonawcy wynagrodzenia, Wykonawca może naliczyć odsetki  ustawowe, zgodnie z art. 359 Kodeksu Cywilnego.</w:t>
      </w:r>
      <w:r w:rsidRPr="0088437D">
        <w:rPr>
          <w:rFonts w:ascii="Arial" w:hAnsi="Arial" w:cs="Arial"/>
          <w:sz w:val="18"/>
          <w:szCs w:val="18"/>
        </w:rPr>
        <w:tab/>
      </w:r>
    </w:p>
    <w:p w:rsidR="00F26C97" w:rsidRPr="00F26C97" w:rsidRDefault="00F26C97" w:rsidP="00F26C97">
      <w:pPr>
        <w:pStyle w:val="Bezodstpw"/>
        <w:rPr>
          <w:rFonts w:ascii="Arial" w:hAnsi="Arial" w:cs="Arial"/>
          <w:color w:val="000000"/>
          <w:sz w:val="18"/>
          <w:szCs w:val="18"/>
        </w:rPr>
      </w:pPr>
    </w:p>
    <w:p w:rsidR="00F26C97" w:rsidRPr="00F26C97" w:rsidRDefault="00F26C97" w:rsidP="00F26C97">
      <w:pPr>
        <w:pStyle w:val="Bezodstpw"/>
        <w:rPr>
          <w:rFonts w:ascii="Arial" w:hAnsi="Arial" w:cs="Arial"/>
          <w:b/>
          <w:bCs/>
          <w:sz w:val="18"/>
          <w:szCs w:val="18"/>
          <w:lang w:eastAsia="pl-PL"/>
        </w:rPr>
      </w:pPr>
      <w:r w:rsidRPr="00F26C97">
        <w:rPr>
          <w:rFonts w:ascii="Arial" w:hAnsi="Arial" w:cs="Arial"/>
          <w:sz w:val="18"/>
          <w:szCs w:val="18"/>
          <w:lang w:eastAsia="pl-PL"/>
        </w:rPr>
        <w:tab/>
      </w:r>
      <w:r w:rsidRPr="00F26C97">
        <w:rPr>
          <w:rFonts w:ascii="Arial" w:hAnsi="Arial" w:cs="Arial"/>
          <w:sz w:val="18"/>
          <w:szCs w:val="18"/>
          <w:lang w:eastAsia="pl-PL"/>
        </w:rPr>
        <w:tab/>
      </w:r>
      <w:r w:rsidRPr="00F26C97">
        <w:rPr>
          <w:rFonts w:ascii="Arial" w:hAnsi="Arial" w:cs="Arial"/>
          <w:sz w:val="18"/>
          <w:szCs w:val="18"/>
          <w:lang w:eastAsia="pl-PL"/>
        </w:rPr>
        <w:tab/>
      </w:r>
      <w:r w:rsidRPr="00F26C97">
        <w:rPr>
          <w:rFonts w:ascii="Arial" w:hAnsi="Arial" w:cs="Arial"/>
          <w:sz w:val="18"/>
          <w:szCs w:val="18"/>
          <w:lang w:eastAsia="pl-PL"/>
        </w:rPr>
        <w:tab/>
      </w:r>
      <w:r w:rsidRPr="00F26C97">
        <w:rPr>
          <w:rFonts w:ascii="Arial" w:hAnsi="Arial" w:cs="Arial"/>
          <w:sz w:val="18"/>
          <w:szCs w:val="18"/>
          <w:lang w:eastAsia="pl-PL"/>
        </w:rPr>
        <w:tab/>
      </w:r>
      <w:r w:rsidRPr="00F26C97">
        <w:rPr>
          <w:rFonts w:ascii="Arial" w:hAnsi="Arial" w:cs="Arial"/>
          <w:sz w:val="18"/>
          <w:szCs w:val="18"/>
          <w:lang w:eastAsia="pl-PL"/>
        </w:rPr>
        <w:tab/>
      </w:r>
      <w:r w:rsidRPr="00F26C97">
        <w:rPr>
          <w:rFonts w:ascii="Arial" w:hAnsi="Arial" w:cs="Arial"/>
          <w:sz w:val="18"/>
          <w:szCs w:val="18"/>
          <w:lang w:eastAsia="pl-PL"/>
        </w:rPr>
        <w:tab/>
        <w:t xml:space="preserve">    </w:t>
      </w:r>
      <w:r w:rsidRPr="00F26C97">
        <w:rPr>
          <w:rFonts w:ascii="Arial" w:hAnsi="Arial" w:cs="Arial"/>
          <w:b/>
          <w:bCs/>
          <w:sz w:val="18"/>
          <w:szCs w:val="18"/>
          <w:lang w:eastAsia="pl-PL"/>
        </w:rPr>
        <w:t>§ 5</w:t>
      </w:r>
    </w:p>
    <w:p w:rsidR="00F26C97" w:rsidRPr="00F26C97" w:rsidRDefault="005319F6" w:rsidP="00F26C97">
      <w:pPr>
        <w:pStyle w:val="Bezodstpw"/>
        <w:rPr>
          <w:rFonts w:ascii="Arial" w:hAnsi="Arial" w:cs="Arial"/>
          <w:sz w:val="18"/>
          <w:szCs w:val="18"/>
          <w:lang w:eastAsia="pl-PL"/>
        </w:rPr>
      </w:pPr>
      <w:r>
        <w:rPr>
          <w:rFonts w:ascii="Arial" w:hAnsi="Arial" w:cs="Arial"/>
          <w:sz w:val="18"/>
          <w:szCs w:val="18"/>
          <w:lang w:eastAsia="pl-PL"/>
        </w:rPr>
        <w:t xml:space="preserve">    </w:t>
      </w:r>
      <w:r w:rsidR="00F26C97" w:rsidRPr="00F26C97">
        <w:rPr>
          <w:rFonts w:ascii="Arial" w:hAnsi="Arial" w:cs="Arial"/>
          <w:sz w:val="18"/>
          <w:szCs w:val="18"/>
          <w:lang w:eastAsia="pl-PL"/>
        </w:rPr>
        <w:t xml:space="preserve">Na czas realizacji zamówienia, montażu Wykonawca jest odpowiedzialny za udostępnione przez Zamawiającego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pomieszczenia i sprzęt w nim umieszczony.</w:t>
      </w:r>
    </w:p>
    <w:p w:rsidR="007244B6" w:rsidRDefault="007244B6" w:rsidP="00F26C97">
      <w:pPr>
        <w:pStyle w:val="Bezodstpw"/>
        <w:jc w:val="center"/>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6</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1. Wykonawca zapewnia Zamawiającego, że dostarczony przez niego sprzęt/urządzenia są fabrycznie nowe, nie powystawowe,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dobrej jakości, posiadają stosowne certyfikaty lub inne pozwolenia dopuszczające ich stosowanie oraz są zgodne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z zamówieniem Zamawiającego i są gotowe do użytkowania bez konieczności dokonania dodatkowych zakupów, nie ma wad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fizycznych i prawnych.</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2. Wykonawca odpowiada wobec Zamawiającego za wady jakościowe i ilościowe towaru na zasadach określonych przepisami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Kodeksu Cywilnego.</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3. W przypadku dostarczenia towaru wadliwego lub wykazującego brak ilościowy, Zamawiający sporządzi na te okoliczność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protokół i powiadomi Wykonawcę. Wykonawca zobowiązuje się w terminie do 7 dni roboczych dokonać wymiany towaru lub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uzupełnić braki na towar pełnowartościowy pod rygorem nie uiszczenia zapłaty.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4. Jeżeli w toku czynności odbioru stwierdzone zostaną przez Zamawiającego wady, wówczas:</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1)  jeżeli wady nadają się do usunięcia, Zamawiający może odmówić odbioru do czasu usunięcia wad, przy czym nie dotyczy to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wad nieistotnych, które nie będą podstawą odmowy dokonania przez Zamawiającego odbioru. Wady takie zostaną wskazane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w protokole odbioru a Wykonawca usunie je w uzgodnionym przez Strony terminie. Przez wady nieistotne rozumie się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w szczególności wady, które nie uniemożliwiają korzystania z przedmiotu umowy zgodnie z jego przeznaczeniem,</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2)  Jeżeli odbiór nie został dokonany z przyczyn leżących po stronie Zamawiającego, mimo prawidłowego zawiadomienia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o gotowości do odbioru przez Wykonawcę, to Wykonawca uprawniony jest do sporządzenia jednostronnego protokołu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odbioru, na prawach protokołu podpisanego przez obie Strony. Uprawnienie takie dotyczy również sytuacji, kiedy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Zamawiający bez uzasadnionego powodu odmawia podpisania protokołu odbioru.</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5. W przypadku nie załatwienia reklamacji w terminie i nie dokonanie wymiany towaru na wolny od wad, Zamawiający może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naliczyć kary umowne jak za zwłokę w dostawie.</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6. Niezależnie od uprawnień wynikających z udzielonej gwarancji Zamawiający może wykonywać  uprawnienia</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z tytułu rękojmi na zasadach określonych przepisami Kodeksu cywilnego, za wyjątkiem prawa do odstąpienia od umowy.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Zamawiający zobowiązuje się jednak, że skorzysta z uprawnień  przysługujących mu w ramach rękojmi tylko wówczas, kiedy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wada / awaria nie została usunięta przez Wykonawcę w ramach i na warunkach udzielonej gwarancji.</w:t>
      </w:r>
    </w:p>
    <w:p w:rsidR="00F26C97" w:rsidRPr="00F26C97" w:rsidRDefault="00F26C97" w:rsidP="00F26C97">
      <w:pPr>
        <w:pStyle w:val="Bezodstpw"/>
        <w:jc w:val="center"/>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7</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W razie niewykonania lub nienależytego wykonania umowy strony zobowiązują się zapłacić kary umowne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w następujących wypadkach i wysokościach: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1. Wykonawca zapłaci Zamawiającemu kary umowne: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a) w wysokości 10% wartości brutto przedmiotu umowy, wskazanej w §1 ust. 3</w:t>
      </w:r>
      <w:r w:rsidRPr="00F26C97">
        <w:rPr>
          <w:rFonts w:ascii="Arial" w:hAnsi="Arial" w:cs="Arial"/>
          <w:i/>
          <w:sz w:val="18"/>
          <w:szCs w:val="18"/>
        </w:rPr>
        <w:t>,</w:t>
      </w:r>
      <w:r w:rsidRPr="00F26C97">
        <w:rPr>
          <w:rFonts w:ascii="Arial" w:hAnsi="Arial" w:cs="Arial"/>
          <w:sz w:val="18"/>
          <w:szCs w:val="18"/>
        </w:rPr>
        <w:t xml:space="preserve"> gdy Zamawiający odstąpi od umowy z winy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Wykonawcy</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b) za przekroczenie terminu ustalonej dostawy o więcej niż 24 godzin w wysokości 0,1% wartości wskazanej w §1 ust. 3</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i niezrealizowanej dostawy za każde rozpoczęte 24 godziny zwłoki.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c)  w wysokości  0,1% wartości brutto przedmiotu umowy, wskazanej w §1 ust.3., za każde rozpoczęte 24 godziny zwłoki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w przystąpieniu do naprawy po terminie określonym w </w:t>
      </w:r>
      <w:r w:rsidRPr="00F26C97">
        <w:rPr>
          <w:rFonts w:ascii="Arial" w:hAnsi="Arial" w:cs="Arial"/>
          <w:bCs/>
          <w:sz w:val="18"/>
          <w:szCs w:val="18"/>
        </w:rPr>
        <w:t xml:space="preserve">§ 2 ust.6 pkt „a” (czas reakcji serwisu),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2. Zamawiający zapłaci Wykonawcy kary umowne: </w:t>
      </w:r>
    </w:p>
    <w:p w:rsidR="00F26C97" w:rsidRPr="00F26C97" w:rsidRDefault="005319F6" w:rsidP="00F26C97">
      <w:pPr>
        <w:pStyle w:val="Bezodstpw"/>
        <w:rPr>
          <w:rFonts w:ascii="Arial" w:hAnsi="Arial" w:cs="Arial"/>
          <w:sz w:val="18"/>
          <w:szCs w:val="18"/>
        </w:rPr>
      </w:pPr>
      <w:r>
        <w:rPr>
          <w:rFonts w:ascii="Arial" w:hAnsi="Arial" w:cs="Arial"/>
          <w:sz w:val="18"/>
          <w:szCs w:val="18"/>
        </w:rPr>
        <w:t xml:space="preserve">   </w:t>
      </w:r>
      <w:r w:rsidR="00F26C97" w:rsidRPr="00F26C97">
        <w:rPr>
          <w:rFonts w:ascii="Arial" w:hAnsi="Arial" w:cs="Arial"/>
          <w:sz w:val="18"/>
          <w:szCs w:val="18"/>
        </w:rPr>
        <w:t xml:space="preserve">10% wartości brutto przedmiotu umowy, wskazanej w §1 ust. 3 w razie odstąpienia przez Wykonawcę od umowy z powodu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okoliczności, za które ponosi odpowiedzialność Zamawiający, z zastrzeżeniem, o którym mowa w § 9.</w:t>
      </w:r>
    </w:p>
    <w:p w:rsidR="00F26C97" w:rsidRPr="00F26C97" w:rsidRDefault="00F26C97" w:rsidP="00F26C97">
      <w:pPr>
        <w:widowControl w:val="0"/>
        <w:tabs>
          <w:tab w:val="left" w:pos="709"/>
        </w:tabs>
        <w:spacing w:after="0" w:line="240" w:lineRule="auto"/>
        <w:ind w:left="142" w:hanging="142"/>
        <w:rPr>
          <w:rFonts w:ascii="Arial" w:eastAsia="Times New Roman" w:hAnsi="Arial" w:cs="Arial"/>
          <w:snapToGrid w:val="0"/>
          <w:sz w:val="18"/>
          <w:szCs w:val="18"/>
          <w:lang w:eastAsia="pl-PL"/>
        </w:rPr>
      </w:pPr>
      <w:r w:rsidRPr="00F26C97">
        <w:rPr>
          <w:rFonts w:ascii="Arial" w:eastAsia="Times New Roman" w:hAnsi="Arial" w:cs="Arial"/>
          <w:bCs/>
          <w:sz w:val="18"/>
          <w:szCs w:val="18"/>
          <w:lang w:eastAsia="pl-PL"/>
        </w:rPr>
        <w:t xml:space="preserve">3. Łączna maksymalna wysokość kar umownych, których mogą dochodzić strony nie może przekroczyć 20% wartości brutto  przedmiotu umowy wskazanego w </w:t>
      </w:r>
      <w:r w:rsidRPr="00F26C97">
        <w:rPr>
          <w:rFonts w:ascii="Arial" w:eastAsia="Times New Roman" w:hAnsi="Arial" w:cs="Arial"/>
          <w:b/>
          <w:bCs/>
          <w:sz w:val="18"/>
          <w:szCs w:val="18"/>
          <w:lang w:eastAsia="pl-PL"/>
        </w:rPr>
        <w:t>§ 1 ust. 3 umowy.</w:t>
      </w:r>
      <w:r w:rsidRPr="00F26C97">
        <w:rPr>
          <w:rFonts w:ascii="Arial" w:eastAsia="Times New Roman" w:hAnsi="Arial" w:cs="Arial"/>
          <w:bCs/>
          <w:sz w:val="18"/>
          <w:szCs w:val="18"/>
          <w:lang w:eastAsia="pl-PL"/>
        </w:rPr>
        <w:t xml:space="preserve">    </w:t>
      </w:r>
    </w:p>
    <w:p w:rsidR="00F26C97" w:rsidRPr="00F26C97" w:rsidRDefault="00F26C97" w:rsidP="00F26C97">
      <w:pPr>
        <w:pStyle w:val="Bezodstpw"/>
        <w:jc w:val="center"/>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8</w:t>
      </w:r>
    </w:p>
    <w:p w:rsidR="00F26C97" w:rsidRPr="00F26C97" w:rsidRDefault="00F26C97" w:rsidP="00F26C97">
      <w:pPr>
        <w:pStyle w:val="Bezodstpw"/>
        <w:rPr>
          <w:rFonts w:ascii="Arial" w:hAnsi="Arial" w:cs="Arial"/>
          <w:snapToGrid w:val="0"/>
          <w:sz w:val="18"/>
          <w:szCs w:val="18"/>
          <w:lang w:eastAsia="pl-PL"/>
        </w:rPr>
      </w:pPr>
      <w:r w:rsidRPr="00F26C97">
        <w:rPr>
          <w:rFonts w:ascii="Arial" w:hAnsi="Arial" w:cs="Arial"/>
          <w:snapToGrid w:val="0"/>
          <w:sz w:val="18"/>
          <w:szCs w:val="18"/>
          <w:lang w:eastAsia="pl-PL"/>
        </w:rPr>
        <w:t xml:space="preserve">Jeżeli wysokość zastrzeżonych kar umownych nie pokrywa poniesionej szkody, Zamawiający może dochodzić odszkodowania uzupełniającego. </w:t>
      </w:r>
    </w:p>
    <w:p w:rsidR="007244B6" w:rsidRDefault="007244B6" w:rsidP="00F26C97">
      <w:pPr>
        <w:pStyle w:val="Bezodstpw"/>
        <w:jc w:val="center"/>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9</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1. W razie zaistnienia istotnej zmiany okoliczności powodującej, że wykonanie umowy nie leży w interesie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publicznym, czego nie można było przewidzieć w chwili zawarcia umowy Zamawiający może odstąpić od umowy </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 xml:space="preserve">    w terminie 30 dni od powzięcia wiadomości o tych okolicznościach.</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2. Zamawiającemu przysługuje prawo odstąpienia od niniejszej Umowy w okresie do upływu terminu gwarancji  określonego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w §2 ust. 4 w przypadkach, gdy Wykonawca nie wykonuje lub wykonuje niewłaściwie zobowiązania wynikające z niniejszej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umowy, a w szczególności związane z dostawą, montażem, obsługą serwisową czy gwarancją. Przed złożeniem oświadczenia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o odstąpieniu od umowy, Zamawiający wezwie Wykonawcę do wykonania zobowiązania umownego będącego powodem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odstąpienia od umowy. W przypadku braku wykonania tego zobowiązania w terminie 7 dni roboczych od dnia otrzymania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wezwania przez Wykonawcę, Zamawiający uprawniony będzie do odstąpienia od niniejszej umowy.</w:t>
      </w:r>
    </w:p>
    <w:p w:rsidR="00F26C97" w:rsidRPr="00F26C97" w:rsidRDefault="00F26C97" w:rsidP="00F26C97">
      <w:pPr>
        <w:pStyle w:val="Bezodstpw"/>
        <w:rPr>
          <w:rFonts w:ascii="Arial" w:hAnsi="Arial" w:cs="Arial"/>
          <w:b/>
          <w:bCs/>
          <w:sz w:val="18"/>
          <w:szCs w:val="18"/>
        </w:rPr>
      </w:pPr>
      <w:r w:rsidRPr="00F26C97">
        <w:rPr>
          <w:rFonts w:ascii="Arial" w:hAnsi="Arial" w:cs="Arial"/>
          <w:sz w:val="18"/>
          <w:szCs w:val="18"/>
        </w:rPr>
        <w:t>3. Odstąpienie od umowy powinno nastąpić w formie pisemnej pod rygorem nieważności.</w:t>
      </w:r>
    </w:p>
    <w:p w:rsidR="00F26C97" w:rsidRPr="00F26C97" w:rsidRDefault="00F26C97" w:rsidP="00F26C97">
      <w:pPr>
        <w:pStyle w:val="Bezodstpw"/>
        <w:rPr>
          <w:rFonts w:ascii="Arial" w:hAnsi="Arial" w:cs="Arial"/>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10</w:t>
      </w:r>
    </w:p>
    <w:p w:rsidR="00F26C97" w:rsidRPr="00F26C97" w:rsidRDefault="00F26C97" w:rsidP="00F26C97">
      <w:pPr>
        <w:pStyle w:val="Bezodstpw"/>
        <w:rPr>
          <w:rFonts w:ascii="Arial" w:hAnsi="Arial" w:cs="Arial"/>
          <w:snapToGrid w:val="0"/>
          <w:sz w:val="18"/>
          <w:szCs w:val="18"/>
          <w:lang w:eastAsia="pl-PL"/>
        </w:rPr>
      </w:pPr>
      <w:r w:rsidRPr="00F26C97">
        <w:rPr>
          <w:rFonts w:ascii="Arial" w:hAnsi="Arial" w:cs="Arial"/>
          <w:snapToGrid w:val="0"/>
          <w:sz w:val="18"/>
          <w:szCs w:val="18"/>
          <w:lang w:eastAsia="pl-PL"/>
        </w:rPr>
        <w:t xml:space="preserve">Poza przypadkiem, o którym mowa w §9, stronom przysługuje prawo odstąpienia od umowy w następujących sytuacjach: </w:t>
      </w:r>
    </w:p>
    <w:p w:rsidR="00F26C97" w:rsidRPr="00F26C97" w:rsidRDefault="00F26C97" w:rsidP="00F26C97">
      <w:pPr>
        <w:pStyle w:val="Bezodstpw"/>
        <w:rPr>
          <w:rFonts w:ascii="Arial" w:hAnsi="Arial" w:cs="Arial"/>
          <w:snapToGrid w:val="0"/>
          <w:sz w:val="18"/>
          <w:szCs w:val="18"/>
          <w:lang w:eastAsia="pl-PL"/>
        </w:rPr>
      </w:pPr>
      <w:r w:rsidRPr="00F26C97">
        <w:rPr>
          <w:rFonts w:ascii="Arial" w:hAnsi="Arial" w:cs="Arial"/>
          <w:snapToGrid w:val="0"/>
          <w:sz w:val="18"/>
          <w:szCs w:val="18"/>
          <w:lang w:eastAsia="pl-PL"/>
        </w:rPr>
        <w:t xml:space="preserve">1. Zamawiającemu przysługuje prawo odstąpienia od umowy, gdy: </w:t>
      </w:r>
    </w:p>
    <w:p w:rsidR="00F26C97" w:rsidRPr="00F26C97" w:rsidRDefault="005319F6" w:rsidP="00F26C97">
      <w:pPr>
        <w:pStyle w:val="Bezodstpw"/>
        <w:rPr>
          <w:rFonts w:ascii="Arial" w:hAnsi="Arial" w:cs="Arial"/>
          <w:snapToGrid w:val="0"/>
          <w:sz w:val="18"/>
          <w:szCs w:val="18"/>
          <w:lang w:eastAsia="pl-PL"/>
        </w:rPr>
      </w:pPr>
      <w:r>
        <w:rPr>
          <w:rFonts w:ascii="Arial" w:hAnsi="Arial" w:cs="Arial"/>
          <w:snapToGrid w:val="0"/>
          <w:sz w:val="18"/>
          <w:szCs w:val="18"/>
          <w:lang w:eastAsia="pl-PL"/>
        </w:rPr>
        <w:t xml:space="preserve">    </w:t>
      </w:r>
      <w:r w:rsidR="00F26C97" w:rsidRPr="00F26C97">
        <w:rPr>
          <w:rFonts w:ascii="Arial" w:hAnsi="Arial" w:cs="Arial"/>
          <w:snapToGrid w:val="0"/>
          <w:sz w:val="18"/>
          <w:szCs w:val="18"/>
          <w:lang w:eastAsia="pl-PL"/>
        </w:rPr>
        <w:t xml:space="preserve">Wykonawca nie rozpoczął realizacji przedmiotu umowy bez uzasadnionych przyczyn oraz  nie kontynuuje jej pomimo </w:t>
      </w:r>
    </w:p>
    <w:p w:rsidR="00F26C97" w:rsidRPr="00F26C97" w:rsidRDefault="00F26C97" w:rsidP="00F26C97">
      <w:pPr>
        <w:pStyle w:val="Bezodstpw"/>
        <w:rPr>
          <w:rFonts w:ascii="Arial" w:hAnsi="Arial" w:cs="Arial"/>
          <w:snapToGrid w:val="0"/>
          <w:sz w:val="18"/>
          <w:szCs w:val="18"/>
          <w:lang w:eastAsia="pl-PL"/>
        </w:rPr>
      </w:pPr>
      <w:r w:rsidRPr="00F26C97">
        <w:rPr>
          <w:rFonts w:ascii="Arial" w:hAnsi="Arial" w:cs="Arial"/>
          <w:snapToGrid w:val="0"/>
          <w:sz w:val="18"/>
          <w:szCs w:val="18"/>
          <w:lang w:eastAsia="pl-PL"/>
        </w:rPr>
        <w:t xml:space="preserve">    wezwania Zamawiającego złożonego na piśmie. </w:t>
      </w:r>
    </w:p>
    <w:p w:rsidR="00F26C97" w:rsidRPr="00F26C97" w:rsidRDefault="00F26C97" w:rsidP="00F26C97">
      <w:pPr>
        <w:pStyle w:val="Bezodstpw"/>
        <w:rPr>
          <w:rFonts w:ascii="Arial" w:hAnsi="Arial" w:cs="Arial"/>
          <w:snapToGrid w:val="0"/>
          <w:sz w:val="18"/>
          <w:szCs w:val="18"/>
          <w:lang w:eastAsia="pl-PL"/>
        </w:rPr>
      </w:pPr>
      <w:r w:rsidRPr="00F26C97">
        <w:rPr>
          <w:rFonts w:ascii="Arial" w:hAnsi="Arial" w:cs="Arial"/>
          <w:snapToGrid w:val="0"/>
          <w:sz w:val="18"/>
          <w:szCs w:val="18"/>
          <w:lang w:eastAsia="pl-PL"/>
        </w:rPr>
        <w:lastRenderedPageBreak/>
        <w:t xml:space="preserve">2. Wykonawcy przysługuje prawo odstąpienia od umowy, jeżeli: </w:t>
      </w:r>
    </w:p>
    <w:p w:rsidR="00F26C97" w:rsidRPr="00F26C97" w:rsidRDefault="00F26C97" w:rsidP="00F26C97">
      <w:pPr>
        <w:pStyle w:val="Bezodstpw"/>
        <w:rPr>
          <w:rFonts w:ascii="Arial" w:hAnsi="Arial" w:cs="Arial"/>
          <w:snapToGrid w:val="0"/>
          <w:sz w:val="18"/>
          <w:szCs w:val="18"/>
          <w:lang w:eastAsia="pl-PL"/>
        </w:rPr>
      </w:pPr>
      <w:r w:rsidRPr="00F26C97">
        <w:rPr>
          <w:rFonts w:ascii="Arial" w:hAnsi="Arial" w:cs="Arial"/>
          <w:snapToGrid w:val="0"/>
          <w:sz w:val="18"/>
          <w:szCs w:val="18"/>
          <w:lang w:eastAsia="pl-PL"/>
        </w:rPr>
        <w:t xml:space="preserve">a) Zamawiający nie przystąpi do odbioru i pomimo wezwania pisemnego odmawia odbioru wyrobów w terminie 30 dni, </w:t>
      </w:r>
    </w:p>
    <w:p w:rsidR="00F26C97" w:rsidRPr="00F26C97" w:rsidRDefault="00F26C97" w:rsidP="00F26C97">
      <w:pPr>
        <w:pStyle w:val="Bezodstpw"/>
        <w:rPr>
          <w:rFonts w:ascii="Arial" w:hAnsi="Arial" w:cs="Arial"/>
          <w:snapToGrid w:val="0"/>
          <w:sz w:val="18"/>
          <w:szCs w:val="18"/>
          <w:lang w:eastAsia="pl-PL"/>
        </w:rPr>
      </w:pPr>
      <w:r w:rsidRPr="00F26C97">
        <w:rPr>
          <w:rFonts w:ascii="Arial" w:hAnsi="Arial" w:cs="Arial"/>
          <w:snapToGrid w:val="0"/>
          <w:sz w:val="18"/>
          <w:szCs w:val="18"/>
          <w:lang w:eastAsia="pl-PL"/>
        </w:rPr>
        <w:t xml:space="preserve">b) Zamawiający zawiadomi Wykonawcę, iż wobec zaistnienia uprzednio nieprzewidzianych okoliczności nie będzie mógł spełnić </w:t>
      </w:r>
    </w:p>
    <w:p w:rsidR="00F26C97" w:rsidRPr="00F26C97" w:rsidRDefault="00F26C97" w:rsidP="00F26C97">
      <w:pPr>
        <w:pStyle w:val="Bezodstpw"/>
        <w:rPr>
          <w:rFonts w:ascii="Arial" w:hAnsi="Arial" w:cs="Arial"/>
          <w:snapToGrid w:val="0"/>
          <w:sz w:val="18"/>
          <w:szCs w:val="18"/>
          <w:lang w:eastAsia="pl-PL"/>
        </w:rPr>
      </w:pPr>
      <w:r w:rsidRPr="00F26C97">
        <w:rPr>
          <w:rFonts w:ascii="Arial" w:hAnsi="Arial" w:cs="Arial"/>
          <w:snapToGrid w:val="0"/>
          <w:sz w:val="18"/>
          <w:szCs w:val="18"/>
          <w:lang w:eastAsia="pl-PL"/>
        </w:rPr>
        <w:t xml:space="preserve">    swoich zobowiązań umownych wobec Wykonawcy. </w:t>
      </w:r>
    </w:p>
    <w:p w:rsidR="00F26C97" w:rsidRPr="00F26C97" w:rsidRDefault="00F26C97" w:rsidP="00F26C97">
      <w:pPr>
        <w:pStyle w:val="Bezodstpw"/>
        <w:jc w:val="center"/>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11</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W sprawach nieuregulowanych niniejsza umowa mają zastosowanie odpowiednie przepisy Kodeksu Cywilnego o ile przepisy Ustawy Prawo Zamówień Publicznych nie stanowią inaczej.</w:t>
      </w:r>
    </w:p>
    <w:p w:rsidR="00F26C97" w:rsidRPr="00F26C97" w:rsidRDefault="00F26C97" w:rsidP="00F26C97">
      <w:pPr>
        <w:pStyle w:val="Bezodstpw"/>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12</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Ewentualne spory rozstrzygane będą przez sąd właściwy dla siedziby Zamawiającego.</w:t>
      </w:r>
    </w:p>
    <w:p w:rsidR="00F26C97" w:rsidRPr="00F26C97" w:rsidRDefault="00F26C97" w:rsidP="00F26C97">
      <w:pPr>
        <w:pStyle w:val="Bezodstpw"/>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13</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1.  Zakazuje się zmian postanowień niniejszej umowy w stosunku do treści oferty, na podstawie, której dokonano wyboru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Wykonawcy z zastrzeżeniem, że umowa może zostać zmieniona w następujących przypadkach:</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a) zmiany adresów, numerów telefonu, numerów kont, danych osób fizycznych i prawnych ujętych w niniejszej umowie,</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b) zmian (aktualizacji) numerów wyrobów, zmiany numeru katalogowego producenta.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2. Wszelkie zmiany niniejszej umowy wymagają formy pisemnej pod rygorem nie ważności w zakresie zmiany stawki podatku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VAT po zawarciu umowy oznaczać będzie przyjęcie, jako obowiązującej stawki VAT z dnia powstania obowiązku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podatkowego, a zmiana kwoty ceny (wynagrodzenia) brutto z tego tytułu akceptowana będzie przez Strony bez konieczności </w:t>
      </w:r>
    </w:p>
    <w:p w:rsidR="00F26C97" w:rsidRPr="00F26C97" w:rsidRDefault="00F26C97" w:rsidP="00F26C97">
      <w:pPr>
        <w:pStyle w:val="Bezodstpw"/>
        <w:rPr>
          <w:rFonts w:ascii="Arial" w:hAnsi="Arial" w:cs="Arial"/>
          <w:sz w:val="18"/>
          <w:szCs w:val="18"/>
        </w:rPr>
      </w:pPr>
      <w:r w:rsidRPr="00F26C97">
        <w:rPr>
          <w:rFonts w:ascii="Arial" w:hAnsi="Arial" w:cs="Arial"/>
          <w:sz w:val="18"/>
          <w:szCs w:val="18"/>
        </w:rPr>
        <w:t xml:space="preserve">   składania dodatkowych oświadczeń.</w:t>
      </w:r>
    </w:p>
    <w:p w:rsidR="007244B6" w:rsidRDefault="007244B6" w:rsidP="00F26C97">
      <w:pPr>
        <w:pStyle w:val="Bezodstpw"/>
        <w:jc w:val="center"/>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14</w:t>
      </w:r>
    </w:p>
    <w:p w:rsidR="00F26C97" w:rsidRPr="00F26C97" w:rsidRDefault="00F26C97" w:rsidP="00F26C97">
      <w:pPr>
        <w:pStyle w:val="Bezodstpw"/>
        <w:rPr>
          <w:rFonts w:ascii="Arial" w:hAnsi="Arial" w:cs="Arial"/>
          <w:bCs/>
          <w:sz w:val="18"/>
          <w:szCs w:val="18"/>
          <w:lang w:eastAsia="pl-PL"/>
        </w:rPr>
      </w:pPr>
      <w:r w:rsidRPr="00F26C97">
        <w:rPr>
          <w:rFonts w:ascii="Arial" w:hAnsi="Arial" w:cs="Arial"/>
          <w:bCs/>
          <w:sz w:val="18"/>
          <w:szCs w:val="18"/>
          <w:lang w:eastAsia="pl-PL"/>
        </w:rPr>
        <w:t>1. Wykonawca nie może dokonywać cesji na rzecz osób trzecich przysługujących mu wobec Zamawiającego wierzytelności bez</w:t>
      </w:r>
    </w:p>
    <w:p w:rsidR="00F26C97" w:rsidRPr="00F26C97" w:rsidRDefault="00F26C97" w:rsidP="00F26C97">
      <w:pPr>
        <w:pStyle w:val="Bezodstpw"/>
        <w:rPr>
          <w:rFonts w:ascii="Arial" w:eastAsia="Times New Roman" w:hAnsi="Arial" w:cs="Arial"/>
          <w:sz w:val="18"/>
          <w:szCs w:val="18"/>
          <w:lang w:eastAsia="pl-PL"/>
        </w:rPr>
      </w:pPr>
      <w:r w:rsidRPr="00F26C97">
        <w:rPr>
          <w:rFonts w:ascii="Arial" w:hAnsi="Arial" w:cs="Arial"/>
          <w:bCs/>
          <w:sz w:val="18"/>
          <w:szCs w:val="18"/>
          <w:lang w:eastAsia="pl-PL"/>
        </w:rPr>
        <w:t xml:space="preserve">    </w:t>
      </w:r>
      <w:r w:rsidRPr="00F26C97">
        <w:rPr>
          <w:rFonts w:ascii="Arial" w:hAnsi="Arial" w:cs="Arial"/>
          <w:sz w:val="18"/>
          <w:szCs w:val="18"/>
          <w:lang w:eastAsia="pl-PL"/>
        </w:rPr>
        <w:t xml:space="preserve">wcześniejszego pisemnego powiadomienia Zamawiającego oraz pisemnej zgody </w:t>
      </w:r>
      <w:r w:rsidRPr="00F26C97">
        <w:rPr>
          <w:rFonts w:ascii="Arial" w:eastAsia="Times New Roman" w:hAnsi="Arial" w:cs="Arial"/>
          <w:sz w:val="18"/>
          <w:szCs w:val="18"/>
          <w:lang w:eastAsia="pl-PL"/>
        </w:rPr>
        <w:t xml:space="preserve">o której mowa  w art. 54 ust. 5 ustawy </w:t>
      </w:r>
    </w:p>
    <w:p w:rsidR="00F26C97" w:rsidRPr="00F26C97" w:rsidRDefault="00F26C97" w:rsidP="00F26C97">
      <w:pPr>
        <w:pStyle w:val="Bezodstpw"/>
        <w:rPr>
          <w:rFonts w:ascii="Arial" w:eastAsia="Times New Roman" w:hAnsi="Arial" w:cs="Arial"/>
          <w:sz w:val="18"/>
          <w:szCs w:val="18"/>
          <w:lang w:eastAsia="pl-PL"/>
        </w:rPr>
      </w:pPr>
      <w:r w:rsidRPr="00F26C97">
        <w:rPr>
          <w:rFonts w:ascii="Arial" w:eastAsia="Times New Roman" w:hAnsi="Arial" w:cs="Arial"/>
          <w:sz w:val="18"/>
          <w:szCs w:val="18"/>
          <w:lang w:eastAsia="pl-PL"/>
        </w:rPr>
        <w:t xml:space="preserve">   z 15 kwietnia 2011 r. o działalności leczniczej.</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2. Powiadomienie, o którym mowa w ust. 1 musi wpłynąć do Zamawiającego, na co najmniej 30 dni przed zamierzonym</w:t>
      </w:r>
    </w:p>
    <w:p w:rsidR="00F26C97" w:rsidRPr="00F26C97" w:rsidRDefault="00F26C97" w:rsidP="00F26C97">
      <w:pPr>
        <w:pStyle w:val="Bezodstpw"/>
        <w:rPr>
          <w:rFonts w:ascii="Arial" w:hAnsi="Arial" w:cs="Arial"/>
          <w:bCs/>
          <w:sz w:val="18"/>
          <w:szCs w:val="18"/>
          <w:lang w:eastAsia="pl-PL"/>
        </w:rPr>
      </w:pPr>
      <w:r w:rsidRPr="00F26C97">
        <w:rPr>
          <w:rFonts w:ascii="Arial" w:hAnsi="Arial" w:cs="Arial"/>
          <w:sz w:val="18"/>
          <w:szCs w:val="18"/>
          <w:lang w:eastAsia="pl-PL"/>
        </w:rPr>
        <w:t xml:space="preserve">    dokonaniem cesji.</w:t>
      </w:r>
    </w:p>
    <w:p w:rsidR="007244B6" w:rsidRDefault="007244B6" w:rsidP="00F26C97">
      <w:pPr>
        <w:pStyle w:val="Bezodstpw"/>
        <w:jc w:val="center"/>
        <w:rPr>
          <w:rFonts w:ascii="Arial" w:hAnsi="Arial" w:cs="Arial"/>
          <w:b/>
          <w:bCs/>
          <w:sz w:val="18"/>
          <w:szCs w:val="18"/>
          <w:lang w:eastAsia="pl-PL"/>
        </w:rPr>
      </w:pPr>
    </w:p>
    <w:p w:rsidR="00F26C97" w:rsidRPr="00F26C97" w:rsidRDefault="00F26C97" w:rsidP="00F26C97">
      <w:pPr>
        <w:pStyle w:val="Bezodstpw"/>
        <w:jc w:val="center"/>
        <w:rPr>
          <w:rFonts w:ascii="Arial" w:hAnsi="Arial" w:cs="Arial"/>
          <w:b/>
          <w:bCs/>
          <w:sz w:val="18"/>
          <w:szCs w:val="18"/>
          <w:lang w:eastAsia="pl-PL"/>
        </w:rPr>
      </w:pPr>
      <w:r w:rsidRPr="00F26C97">
        <w:rPr>
          <w:rFonts w:ascii="Arial" w:hAnsi="Arial" w:cs="Arial"/>
          <w:b/>
          <w:bCs/>
          <w:sz w:val="18"/>
          <w:szCs w:val="18"/>
          <w:lang w:eastAsia="pl-PL"/>
        </w:rPr>
        <w:t>§ 15</w:t>
      </w:r>
    </w:p>
    <w:p w:rsidR="00F26C97" w:rsidRPr="00F26C97" w:rsidRDefault="00F26C97" w:rsidP="00F26C97">
      <w:pPr>
        <w:pStyle w:val="Bezodstpw"/>
        <w:rPr>
          <w:rFonts w:ascii="Arial" w:hAnsi="Arial" w:cs="Arial"/>
          <w:sz w:val="18"/>
          <w:szCs w:val="18"/>
          <w:lang w:eastAsia="pl-PL"/>
        </w:rPr>
      </w:pPr>
      <w:r w:rsidRPr="00F26C97">
        <w:rPr>
          <w:rFonts w:ascii="Arial" w:hAnsi="Arial" w:cs="Arial"/>
          <w:sz w:val="18"/>
          <w:szCs w:val="18"/>
          <w:lang w:eastAsia="pl-PL"/>
        </w:rPr>
        <w:t>Umowę sporządzono w trzech jednobrzmiących egzemplarzach, jeden egzemplarz dla Wykonawcy, dwa egzemplarze dla Zamawiającego.</w:t>
      </w:r>
    </w:p>
    <w:p w:rsidR="00F26C97" w:rsidRPr="00F26C97" w:rsidRDefault="00F26C97" w:rsidP="00F26C97">
      <w:pPr>
        <w:pStyle w:val="Bezodstpw"/>
        <w:rPr>
          <w:rFonts w:ascii="Arial" w:hAnsi="Arial" w:cs="Arial"/>
          <w:sz w:val="18"/>
          <w:szCs w:val="18"/>
          <w:lang w:eastAsia="pl-PL"/>
        </w:rPr>
      </w:pPr>
    </w:p>
    <w:p w:rsidR="00F26C97" w:rsidRPr="00F26C97" w:rsidRDefault="00F26C97" w:rsidP="00F26C97">
      <w:pPr>
        <w:pStyle w:val="Bezodstpw"/>
        <w:rPr>
          <w:rFonts w:ascii="Arial" w:hAnsi="Arial" w:cs="Arial"/>
          <w:b/>
          <w:bCs/>
          <w:sz w:val="18"/>
          <w:szCs w:val="18"/>
          <w:lang w:eastAsia="pl-PL"/>
        </w:rPr>
      </w:pPr>
      <w:r w:rsidRPr="00F26C97">
        <w:rPr>
          <w:rFonts w:ascii="Arial" w:hAnsi="Arial" w:cs="Arial"/>
          <w:b/>
          <w:bCs/>
          <w:sz w:val="18"/>
          <w:szCs w:val="18"/>
          <w:lang w:eastAsia="pl-PL"/>
        </w:rPr>
        <w:t>Załączniki do umowy</w:t>
      </w:r>
    </w:p>
    <w:p w:rsidR="00F26C97" w:rsidRPr="00F26C97" w:rsidRDefault="00F26C97" w:rsidP="00F26C97">
      <w:pPr>
        <w:pStyle w:val="Bezodstpw"/>
        <w:rPr>
          <w:rFonts w:ascii="Arial" w:hAnsi="Arial" w:cs="Arial"/>
          <w:bCs/>
          <w:sz w:val="18"/>
          <w:szCs w:val="18"/>
          <w:lang w:eastAsia="pl-PL"/>
        </w:rPr>
      </w:pPr>
      <w:r w:rsidRPr="00F26C97">
        <w:rPr>
          <w:rFonts w:ascii="Arial" w:hAnsi="Arial" w:cs="Arial"/>
          <w:bCs/>
          <w:sz w:val="18"/>
          <w:szCs w:val="18"/>
          <w:lang w:eastAsia="pl-PL"/>
        </w:rPr>
        <w:t>Załącznik nr 1 –  opis wymagań minimalnych oferowanego urządzenia, zgodnie z ofertą.</w:t>
      </w:r>
    </w:p>
    <w:p w:rsidR="00F26C97" w:rsidRPr="00F26C97" w:rsidRDefault="00F26C97" w:rsidP="00F26C97">
      <w:pPr>
        <w:pStyle w:val="Bezodstpw"/>
        <w:rPr>
          <w:rFonts w:ascii="Arial" w:hAnsi="Arial" w:cs="Arial"/>
          <w:sz w:val="18"/>
          <w:szCs w:val="18"/>
        </w:rPr>
      </w:pPr>
    </w:p>
    <w:p w:rsidR="00F26C97" w:rsidRPr="00F26C97" w:rsidRDefault="00F26C97" w:rsidP="00F26C97">
      <w:pPr>
        <w:pStyle w:val="Bezodstpw"/>
        <w:rPr>
          <w:rFonts w:ascii="Arial" w:hAnsi="Arial" w:cs="Arial"/>
          <w:bCs/>
          <w:i/>
          <w:sz w:val="18"/>
          <w:szCs w:val="18"/>
          <w:lang w:eastAsia="pl-PL"/>
        </w:rPr>
      </w:pPr>
      <w:r w:rsidRPr="00F26C97">
        <w:rPr>
          <w:rFonts w:ascii="Arial" w:hAnsi="Arial" w:cs="Arial"/>
          <w:bCs/>
          <w:sz w:val="18"/>
          <w:szCs w:val="18"/>
          <w:lang w:eastAsia="pl-PL"/>
        </w:rPr>
        <w:t xml:space="preserve"> </w:t>
      </w:r>
    </w:p>
    <w:p w:rsidR="00F26C97" w:rsidRDefault="00F26C97" w:rsidP="00F26C97">
      <w:pPr>
        <w:pStyle w:val="Bezodstpw"/>
        <w:rPr>
          <w:rFonts w:ascii="Times New Roman" w:hAnsi="Times New Roman" w:cs="Times New Roman"/>
          <w:b/>
          <w:bCs/>
          <w:sz w:val="20"/>
          <w:szCs w:val="20"/>
          <w:lang w:eastAsia="pl-PL"/>
        </w:rPr>
      </w:pPr>
    </w:p>
    <w:p w:rsidR="00F26C97" w:rsidRDefault="00F26C97" w:rsidP="00F26C97">
      <w:pPr>
        <w:pStyle w:val="Bezodstpw"/>
        <w:rPr>
          <w:rFonts w:ascii="Times New Roman" w:hAnsi="Times New Roman" w:cs="Times New Roman"/>
          <w:b/>
          <w:bCs/>
          <w:sz w:val="20"/>
          <w:szCs w:val="20"/>
          <w:lang w:eastAsia="pl-PL"/>
        </w:rPr>
      </w:pPr>
      <w:r>
        <w:rPr>
          <w:rFonts w:ascii="Times New Roman" w:hAnsi="Times New Roman" w:cs="Times New Roman"/>
          <w:b/>
          <w:bCs/>
          <w:sz w:val="20"/>
          <w:szCs w:val="20"/>
          <w:lang w:eastAsia="pl-PL"/>
        </w:rPr>
        <w:t xml:space="preserve">                          ZAMAWIAJ</w:t>
      </w:r>
      <w:r>
        <w:rPr>
          <w:rFonts w:ascii="Times New Roman" w:hAnsi="Times New Roman" w:cs="Times New Roman"/>
          <w:b/>
          <w:sz w:val="20"/>
          <w:szCs w:val="20"/>
          <w:lang w:eastAsia="pl-PL"/>
        </w:rPr>
        <w:t>Ą</w:t>
      </w:r>
      <w:r>
        <w:rPr>
          <w:rFonts w:ascii="Times New Roman" w:hAnsi="Times New Roman" w:cs="Times New Roman"/>
          <w:b/>
          <w:bCs/>
          <w:sz w:val="20"/>
          <w:szCs w:val="20"/>
          <w:lang w:eastAsia="pl-PL"/>
        </w:rPr>
        <w:t>CY                                                                              WYKONAWCA</w:t>
      </w:r>
    </w:p>
    <w:p w:rsidR="00F26C97" w:rsidRDefault="00F26C97" w:rsidP="00F26C97">
      <w:pPr>
        <w:pStyle w:val="Bezodstpw"/>
        <w:rPr>
          <w:rFonts w:ascii="Times New Roman" w:hAnsi="Times New Roman" w:cs="Times New Roman"/>
          <w:b/>
          <w:bCs/>
          <w:sz w:val="20"/>
          <w:szCs w:val="20"/>
          <w:lang w:eastAsia="pl-PL"/>
        </w:rPr>
      </w:pPr>
    </w:p>
    <w:p w:rsidR="00E20524" w:rsidRDefault="00E20524" w:rsidP="00E20524">
      <w:pPr>
        <w:pStyle w:val="Bezodstpw"/>
        <w:jc w:val="both"/>
        <w:rPr>
          <w:rFonts w:ascii="Times New Roman" w:hAnsi="Times New Roman" w:cs="Times New Roman"/>
          <w:b/>
          <w:sz w:val="20"/>
          <w:szCs w:val="20"/>
        </w:rPr>
      </w:pPr>
    </w:p>
    <w:p w:rsidR="00E20524" w:rsidRDefault="00E20524" w:rsidP="00E20524">
      <w:pPr>
        <w:pStyle w:val="Bezodstpw"/>
        <w:jc w:val="both"/>
        <w:rPr>
          <w:rFonts w:ascii="Times New Roman" w:hAnsi="Times New Roman" w:cs="Times New Roman"/>
          <w:b/>
          <w:sz w:val="20"/>
          <w:szCs w:val="20"/>
        </w:rPr>
      </w:pPr>
    </w:p>
    <w:p w:rsidR="00E20524" w:rsidRDefault="00E20524" w:rsidP="00E20524">
      <w:pPr>
        <w:pStyle w:val="Bezodstpw"/>
        <w:jc w:val="both"/>
        <w:rPr>
          <w:rFonts w:ascii="Times New Roman" w:hAnsi="Times New Roman" w:cs="Times New Roman"/>
          <w:b/>
          <w:sz w:val="20"/>
          <w:szCs w:val="20"/>
        </w:rPr>
      </w:pPr>
    </w:p>
    <w:p w:rsidR="00C05238" w:rsidRDefault="00737BE9" w:rsidP="00E26DB4">
      <w:pPr>
        <w:pStyle w:val="Bezodstpw"/>
      </w:pPr>
      <w:r>
        <w:t xml:space="preserve">                                                                                                                                   </w:t>
      </w:r>
    </w:p>
    <w:p w:rsidR="00C05238" w:rsidRDefault="00C05238" w:rsidP="00E26DB4">
      <w:pPr>
        <w:pStyle w:val="Bezodstpw"/>
      </w:pPr>
    </w:p>
    <w:p w:rsidR="00C05238" w:rsidRDefault="00C05238" w:rsidP="00E26DB4">
      <w:pPr>
        <w:pStyle w:val="Bezodstpw"/>
      </w:pPr>
    </w:p>
    <w:p w:rsidR="00C05238" w:rsidRDefault="00C05238" w:rsidP="00E26DB4">
      <w:pPr>
        <w:pStyle w:val="Bezodstpw"/>
      </w:pPr>
    </w:p>
    <w:p w:rsidR="00C05238" w:rsidRDefault="00C05238" w:rsidP="00E26DB4">
      <w:pPr>
        <w:pStyle w:val="Bezodstpw"/>
      </w:pPr>
    </w:p>
    <w:p w:rsidR="00C05238" w:rsidRDefault="00C05238" w:rsidP="00E26DB4">
      <w:pPr>
        <w:pStyle w:val="Bezodstpw"/>
      </w:pPr>
    </w:p>
    <w:p w:rsidR="00C05238" w:rsidRDefault="00C05238" w:rsidP="00E26DB4">
      <w:pPr>
        <w:pStyle w:val="Bezodstpw"/>
      </w:pPr>
    </w:p>
    <w:p w:rsidR="00C05238" w:rsidRDefault="00C05238" w:rsidP="00E26DB4">
      <w:pPr>
        <w:pStyle w:val="Bezodstpw"/>
      </w:pPr>
    </w:p>
    <w:p w:rsidR="00C05238" w:rsidRDefault="00C05238" w:rsidP="00E26DB4">
      <w:pPr>
        <w:pStyle w:val="Bezodstpw"/>
      </w:pPr>
    </w:p>
    <w:p w:rsidR="00D246A7" w:rsidRDefault="00D246A7" w:rsidP="007244B6">
      <w:pPr>
        <w:keepLines/>
        <w:spacing w:after="120" w:line="240" w:lineRule="auto"/>
        <w:ind w:right="25"/>
        <w:rPr>
          <w:rFonts w:ascii="Arial" w:eastAsia="Times New Roman" w:hAnsi="Arial" w:cs="Arial"/>
          <w:kern w:val="1"/>
          <w:sz w:val="20"/>
          <w:szCs w:val="20"/>
          <w:lang w:eastAsia="hi-IN" w:bidi="hi-IN"/>
        </w:rPr>
      </w:pPr>
    </w:p>
    <w:p w:rsidR="007244B6" w:rsidRDefault="007244B6" w:rsidP="007244B6">
      <w:pPr>
        <w:keepLines/>
        <w:spacing w:after="120" w:line="240" w:lineRule="auto"/>
        <w:ind w:right="25"/>
        <w:rPr>
          <w:rFonts w:ascii="Arial" w:eastAsia="Times New Roman" w:hAnsi="Arial" w:cs="Arial"/>
          <w:kern w:val="1"/>
          <w:sz w:val="20"/>
          <w:szCs w:val="20"/>
          <w:lang w:eastAsia="hi-IN" w:bidi="hi-IN"/>
        </w:rPr>
      </w:pPr>
    </w:p>
    <w:p w:rsidR="00310F1D" w:rsidRDefault="00310F1D" w:rsidP="007244B6">
      <w:pPr>
        <w:keepLines/>
        <w:spacing w:after="120" w:line="240" w:lineRule="auto"/>
        <w:ind w:right="25"/>
        <w:rPr>
          <w:rFonts w:ascii="Arial" w:eastAsia="Times New Roman" w:hAnsi="Arial" w:cs="Arial"/>
          <w:kern w:val="1"/>
          <w:sz w:val="20"/>
          <w:szCs w:val="20"/>
          <w:lang w:eastAsia="hi-IN" w:bidi="hi-IN"/>
        </w:rPr>
      </w:pPr>
    </w:p>
    <w:p w:rsidR="007244B6" w:rsidRDefault="007244B6" w:rsidP="007244B6">
      <w:pPr>
        <w:keepLines/>
        <w:spacing w:after="120" w:line="240" w:lineRule="auto"/>
        <w:ind w:right="25"/>
        <w:rPr>
          <w:rFonts w:ascii="Arial" w:eastAsia="Times New Roman" w:hAnsi="Arial" w:cs="Arial"/>
          <w:kern w:val="1"/>
          <w:sz w:val="20"/>
          <w:szCs w:val="20"/>
          <w:lang w:eastAsia="hi-IN" w:bidi="hi-IN"/>
        </w:rPr>
      </w:pPr>
    </w:p>
    <w:p w:rsidR="007244B6" w:rsidRDefault="007244B6" w:rsidP="007244B6">
      <w:pPr>
        <w:keepLines/>
        <w:spacing w:after="120" w:line="240" w:lineRule="auto"/>
        <w:ind w:right="25"/>
        <w:rPr>
          <w:rFonts w:ascii="Arial" w:eastAsia="Times New Roman" w:hAnsi="Arial" w:cs="Arial"/>
          <w:kern w:val="1"/>
          <w:sz w:val="20"/>
          <w:szCs w:val="20"/>
          <w:lang w:eastAsia="hi-IN" w:bidi="hi-IN"/>
        </w:rPr>
      </w:pPr>
    </w:p>
    <w:p w:rsidR="005319F6" w:rsidRDefault="005319F6" w:rsidP="007244B6">
      <w:pPr>
        <w:keepLines/>
        <w:spacing w:after="120" w:line="240" w:lineRule="auto"/>
        <w:ind w:right="25"/>
        <w:rPr>
          <w:rFonts w:ascii="Arial" w:eastAsia="Times New Roman" w:hAnsi="Arial" w:cs="Arial"/>
          <w:kern w:val="1"/>
          <w:sz w:val="20"/>
          <w:szCs w:val="20"/>
          <w:lang w:eastAsia="hi-IN" w:bidi="hi-IN"/>
        </w:rPr>
      </w:pPr>
    </w:p>
    <w:p w:rsidR="005319F6" w:rsidRDefault="005319F6" w:rsidP="007244B6">
      <w:pPr>
        <w:keepLines/>
        <w:spacing w:after="120" w:line="240" w:lineRule="auto"/>
        <w:ind w:right="25"/>
        <w:rPr>
          <w:rFonts w:ascii="Arial" w:eastAsia="Times New Roman" w:hAnsi="Arial" w:cs="Arial"/>
          <w:kern w:val="1"/>
          <w:sz w:val="20"/>
          <w:szCs w:val="20"/>
          <w:lang w:eastAsia="hi-IN" w:bidi="hi-IN"/>
        </w:rPr>
      </w:pPr>
    </w:p>
    <w:p w:rsidR="005319F6" w:rsidRDefault="005319F6" w:rsidP="007244B6">
      <w:pPr>
        <w:keepLines/>
        <w:spacing w:after="120" w:line="240" w:lineRule="auto"/>
        <w:ind w:right="25"/>
        <w:rPr>
          <w:rFonts w:ascii="Arial" w:eastAsia="Times New Roman" w:hAnsi="Arial" w:cs="Arial"/>
          <w:kern w:val="1"/>
          <w:sz w:val="20"/>
          <w:szCs w:val="20"/>
          <w:lang w:eastAsia="hi-IN" w:bidi="hi-IN"/>
        </w:rPr>
      </w:pPr>
    </w:p>
    <w:p w:rsidR="001A5CA2" w:rsidRPr="0040548F" w:rsidRDefault="001A5CA2" w:rsidP="001A5CA2">
      <w:pPr>
        <w:keepLines/>
        <w:spacing w:after="120" w:line="240" w:lineRule="auto"/>
        <w:ind w:left="142" w:right="25"/>
        <w:jc w:val="right"/>
        <w:rPr>
          <w:rFonts w:ascii="Times New Roman" w:eastAsia="Times New Roman" w:hAnsi="Times New Roman" w:cs="Times New Roman"/>
          <w:kern w:val="1"/>
          <w:sz w:val="20"/>
          <w:szCs w:val="20"/>
          <w:lang w:eastAsia="hi-IN" w:bidi="hi-IN"/>
        </w:rPr>
      </w:pPr>
      <w:r w:rsidRPr="0040548F">
        <w:rPr>
          <w:rFonts w:ascii="Times New Roman" w:eastAsia="Times New Roman" w:hAnsi="Times New Roman" w:cs="Times New Roman"/>
          <w:kern w:val="1"/>
          <w:sz w:val="20"/>
          <w:szCs w:val="20"/>
          <w:lang w:eastAsia="hi-IN" w:bidi="hi-IN"/>
        </w:rPr>
        <w:lastRenderedPageBreak/>
        <w:t>Załącznik nr 6 do SWZ</w:t>
      </w:r>
    </w:p>
    <w:p w:rsidR="001A5CA2" w:rsidRDefault="001A5CA2" w:rsidP="001A5CA2">
      <w:pPr>
        <w:spacing w:after="0" w:line="240" w:lineRule="auto"/>
        <w:jc w:val="center"/>
        <w:rPr>
          <w:rFonts w:ascii="Arial" w:eastAsia="Times New Roman" w:hAnsi="Arial" w:cs="Arial"/>
          <w:sz w:val="20"/>
          <w:szCs w:val="20"/>
          <w:lang w:eastAsia="pl-PL"/>
        </w:rPr>
      </w:pPr>
    </w:p>
    <w:p w:rsidR="0040548F" w:rsidRPr="0040548F" w:rsidRDefault="0040548F" w:rsidP="001A5CA2">
      <w:pPr>
        <w:spacing w:after="0" w:line="240" w:lineRule="auto"/>
        <w:jc w:val="center"/>
        <w:rPr>
          <w:rFonts w:ascii="Arial" w:eastAsia="Times New Roman" w:hAnsi="Arial" w:cs="Arial"/>
          <w:sz w:val="20"/>
          <w:szCs w:val="20"/>
          <w:lang w:eastAsia="pl-PL"/>
        </w:rPr>
      </w:pPr>
    </w:p>
    <w:p w:rsidR="002A3B24" w:rsidRPr="0040548F" w:rsidRDefault="002A3B24" w:rsidP="001A5CA2">
      <w:pPr>
        <w:spacing w:after="0" w:line="240" w:lineRule="auto"/>
        <w:jc w:val="center"/>
        <w:rPr>
          <w:rFonts w:ascii="Arial" w:eastAsia="Times New Roman" w:hAnsi="Arial" w:cs="Arial"/>
          <w:sz w:val="20"/>
          <w:szCs w:val="20"/>
          <w:lang w:eastAsia="pl-PL"/>
        </w:rPr>
      </w:pPr>
    </w:p>
    <w:p w:rsidR="002A3B24" w:rsidRPr="0040548F" w:rsidRDefault="002A3B24" w:rsidP="001A5CA2">
      <w:pPr>
        <w:spacing w:after="0" w:line="240" w:lineRule="auto"/>
        <w:jc w:val="center"/>
        <w:rPr>
          <w:rFonts w:ascii="Arial" w:eastAsia="Times New Roman" w:hAnsi="Arial" w:cs="Arial"/>
          <w:b/>
          <w:sz w:val="20"/>
          <w:szCs w:val="20"/>
          <w:lang w:eastAsia="pl-PL"/>
        </w:rPr>
      </w:pPr>
    </w:p>
    <w:p w:rsidR="0040548F" w:rsidRPr="001A5CA2" w:rsidRDefault="0040548F" w:rsidP="0040548F">
      <w:pPr>
        <w:spacing w:after="0" w:line="240" w:lineRule="auto"/>
        <w:jc w:val="center"/>
        <w:rPr>
          <w:rFonts w:ascii="Times New Roman" w:eastAsia="Times New Roman" w:hAnsi="Times New Roman" w:cs="Times New Roman"/>
          <w:b/>
          <w:sz w:val="20"/>
          <w:szCs w:val="20"/>
          <w:lang w:eastAsia="pl-PL"/>
        </w:rPr>
      </w:pPr>
      <w:r w:rsidRPr="001A5CA2">
        <w:rPr>
          <w:rFonts w:ascii="Times New Roman" w:eastAsia="Times New Roman" w:hAnsi="Times New Roman" w:cs="Times New Roman"/>
          <w:b/>
          <w:sz w:val="20"/>
          <w:szCs w:val="20"/>
          <w:lang w:eastAsia="pl-PL"/>
        </w:rPr>
        <w:t>Informacja o przynależności do</w:t>
      </w:r>
      <w:r>
        <w:rPr>
          <w:rFonts w:ascii="Times New Roman" w:eastAsia="Times New Roman" w:hAnsi="Times New Roman" w:cs="Times New Roman"/>
          <w:b/>
          <w:sz w:val="20"/>
          <w:szCs w:val="20"/>
          <w:lang w:eastAsia="pl-PL"/>
        </w:rPr>
        <w:t xml:space="preserve"> tej samej grupy kapitałowej </w:t>
      </w:r>
      <w:r w:rsidRPr="00CE5542">
        <w:rPr>
          <w:rFonts w:ascii="Times New Roman" w:eastAsia="Times New Roman" w:hAnsi="Times New Roman" w:cs="Times New Roman"/>
          <w:b/>
          <w:sz w:val="20"/>
          <w:szCs w:val="20"/>
          <w:lang w:eastAsia="pl-PL"/>
        </w:rPr>
        <w:t>w rozumieniu ustawy z dnia 16 lutego 2007 r. o ochronie konkurencji i konsumentów (</w:t>
      </w:r>
      <w:r w:rsidRPr="00804547">
        <w:rPr>
          <w:rFonts w:ascii="Times New Roman" w:eastAsia="Times New Roman" w:hAnsi="Times New Roman" w:cs="Times New Roman"/>
          <w:b/>
          <w:sz w:val="20"/>
          <w:szCs w:val="20"/>
          <w:lang w:eastAsia="pl-PL"/>
        </w:rPr>
        <w:t>Dz.U. 202</w:t>
      </w:r>
      <w:r w:rsidR="003E5FE3">
        <w:rPr>
          <w:rFonts w:ascii="Times New Roman" w:eastAsia="Times New Roman" w:hAnsi="Times New Roman" w:cs="Times New Roman"/>
          <w:b/>
          <w:sz w:val="20"/>
          <w:szCs w:val="20"/>
          <w:lang w:eastAsia="pl-PL"/>
        </w:rPr>
        <w:t>5</w:t>
      </w:r>
      <w:r w:rsidRPr="00804547">
        <w:rPr>
          <w:rFonts w:ascii="Times New Roman" w:eastAsia="Times New Roman" w:hAnsi="Times New Roman" w:cs="Times New Roman"/>
          <w:b/>
          <w:sz w:val="20"/>
          <w:szCs w:val="20"/>
          <w:lang w:eastAsia="pl-PL"/>
        </w:rPr>
        <w:t xml:space="preserve"> poz. </w:t>
      </w:r>
      <w:r w:rsidR="003E5FE3">
        <w:rPr>
          <w:rFonts w:ascii="Times New Roman" w:eastAsia="Times New Roman" w:hAnsi="Times New Roman" w:cs="Times New Roman"/>
          <w:b/>
          <w:sz w:val="20"/>
          <w:szCs w:val="20"/>
          <w:lang w:eastAsia="pl-PL"/>
        </w:rPr>
        <w:t>1714</w:t>
      </w:r>
      <w:r w:rsidRPr="00CE5542">
        <w:rPr>
          <w:rFonts w:ascii="Times New Roman" w:eastAsia="Times New Roman" w:hAnsi="Times New Roman" w:cs="Times New Roman"/>
          <w:b/>
          <w:sz w:val="20"/>
          <w:szCs w:val="20"/>
          <w:lang w:eastAsia="pl-PL"/>
        </w:rPr>
        <w:t>)</w:t>
      </w:r>
      <w:r w:rsidRPr="001A5CA2">
        <w:rPr>
          <w:rFonts w:ascii="Times New Roman" w:eastAsia="Times New Roman" w:hAnsi="Times New Roman" w:cs="Times New Roman"/>
          <w:b/>
          <w:sz w:val="20"/>
          <w:szCs w:val="20"/>
          <w:lang w:eastAsia="pl-PL"/>
        </w:rPr>
        <w:t xml:space="preserve">,  </w:t>
      </w:r>
    </w:p>
    <w:p w:rsidR="0040548F" w:rsidRPr="001A5CA2" w:rsidRDefault="0040548F" w:rsidP="0040548F">
      <w:pPr>
        <w:spacing w:after="200" w:line="276" w:lineRule="auto"/>
        <w:ind w:left="720"/>
        <w:contextualSpacing/>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                             o której mowa w art. 85</w:t>
      </w:r>
      <w:r w:rsidRPr="001A5CA2">
        <w:rPr>
          <w:rFonts w:ascii="Times New Roman" w:eastAsia="Times New Roman" w:hAnsi="Times New Roman" w:cs="Times New Roman"/>
          <w:b/>
          <w:sz w:val="20"/>
          <w:szCs w:val="20"/>
          <w:lang w:eastAsia="pl-PL"/>
        </w:rPr>
        <w:t xml:space="preserve"> ust. 1 pkt  ustawy Prawo zamówień publicznych</w:t>
      </w:r>
    </w:p>
    <w:p w:rsidR="0040548F" w:rsidRDefault="0040548F" w:rsidP="0040548F">
      <w:pPr>
        <w:spacing w:after="0" w:line="240" w:lineRule="auto"/>
        <w:jc w:val="center"/>
        <w:rPr>
          <w:rFonts w:ascii="Times New Roman" w:eastAsia="Times New Roman" w:hAnsi="Times New Roman" w:cs="Times New Roman"/>
          <w:b/>
          <w:sz w:val="20"/>
          <w:szCs w:val="20"/>
          <w:lang w:eastAsia="pl-PL"/>
        </w:rPr>
      </w:pPr>
    </w:p>
    <w:p w:rsidR="0040548F" w:rsidRPr="001A5CA2" w:rsidRDefault="0040548F" w:rsidP="0040548F">
      <w:pPr>
        <w:spacing w:after="0" w:line="240" w:lineRule="auto"/>
        <w:jc w:val="center"/>
        <w:rPr>
          <w:rFonts w:ascii="Times New Roman" w:eastAsia="Times New Roman" w:hAnsi="Times New Roman" w:cs="Times New Roman"/>
          <w:b/>
          <w:sz w:val="20"/>
          <w:szCs w:val="20"/>
          <w:lang w:eastAsia="pl-PL"/>
        </w:rPr>
      </w:pPr>
    </w:p>
    <w:p w:rsidR="0040548F" w:rsidRPr="001A5CA2" w:rsidRDefault="0040548F" w:rsidP="0040548F">
      <w:pPr>
        <w:spacing w:after="0" w:line="240" w:lineRule="auto"/>
        <w:rPr>
          <w:rFonts w:ascii="Times New Roman" w:eastAsia="Times New Roman" w:hAnsi="Times New Roman" w:cs="Times New Roman"/>
          <w:sz w:val="20"/>
          <w:szCs w:val="20"/>
          <w:lang w:eastAsia="pl-PL"/>
        </w:rPr>
      </w:pPr>
    </w:p>
    <w:p w:rsidR="0040548F" w:rsidRDefault="0040548F" w:rsidP="0040548F">
      <w:pPr>
        <w:spacing w:after="0" w:line="240" w:lineRule="auto"/>
        <w:jc w:val="center"/>
        <w:rPr>
          <w:rFonts w:ascii="Times New Roman" w:eastAsia="Times New Roman" w:hAnsi="Times New Roman" w:cs="Times New Roman"/>
          <w:sz w:val="20"/>
          <w:szCs w:val="20"/>
          <w:lang w:eastAsia="pl-PL"/>
        </w:rPr>
      </w:pPr>
      <w:r w:rsidRPr="001A5CA2">
        <w:rPr>
          <w:rFonts w:ascii="Times New Roman" w:eastAsia="Times New Roman" w:hAnsi="Times New Roman" w:cs="Times New Roman"/>
          <w:sz w:val="20"/>
          <w:szCs w:val="20"/>
          <w:lang w:eastAsia="pl-PL"/>
        </w:rPr>
        <w:t xml:space="preserve">Składając ofertę w postępowaniu o udzielenie zamówienia publicznego </w:t>
      </w:r>
    </w:p>
    <w:p w:rsidR="00FD56FE" w:rsidRPr="00FD56FE" w:rsidRDefault="0040548F" w:rsidP="00FD56FE">
      <w:pPr>
        <w:spacing w:after="0" w:line="240" w:lineRule="auto"/>
        <w:jc w:val="center"/>
        <w:rPr>
          <w:rFonts w:ascii="Times New Roman" w:hAnsi="Times New Roman" w:cs="Times New Roman"/>
          <w:sz w:val="20"/>
          <w:szCs w:val="20"/>
        </w:rPr>
      </w:pPr>
      <w:r w:rsidRPr="00EF3EAE">
        <w:rPr>
          <w:rFonts w:ascii="Times New Roman" w:eastAsia="Times New Roman" w:hAnsi="Times New Roman" w:cs="Times New Roman"/>
          <w:sz w:val="20"/>
          <w:szCs w:val="20"/>
          <w:lang w:eastAsia="pl-PL"/>
        </w:rPr>
        <w:t xml:space="preserve">na </w:t>
      </w:r>
      <w:r w:rsidRPr="00EF3EAE">
        <w:rPr>
          <w:rFonts w:ascii="Times New Roman" w:hAnsi="Times New Roman" w:cs="Times New Roman"/>
          <w:sz w:val="20"/>
          <w:szCs w:val="20"/>
        </w:rPr>
        <w:t xml:space="preserve"> </w:t>
      </w:r>
      <w:r w:rsidR="00FD56FE" w:rsidRPr="00FD56FE">
        <w:rPr>
          <w:rFonts w:ascii="Times New Roman" w:hAnsi="Times New Roman" w:cs="Times New Roman"/>
          <w:sz w:val="20"/>
          <w:szCs w:val="20"/>
        </w:rPr>
        <w:t>dostawę łóżek wraz z szafkami i materacami przeciwodleżynowymi</w:t>
      </w:r>
    </w:p>
    <w:p w:rsidR="00FD56FE" w:rsidRPr="00FD56FE" w:rsidRDefault="00FD56FE" w:rsidP="00FD56FE">
      <w:pPr>
        <w:spacing w:after="0" w:line="240" w:lineRule="auto"/>
        <w:jc w:val="center"/>
        <w:rPr>
          <w:rFonts w:ascii="Times New Roman" w:hAnsi="Times New Roman" w:cs="Times New Roman"/>
          <w:sz w:val="20"/>
          <w:szCs w:val="20"/>
        </w:rPr>
      </w:pPr>
      <w:r w:rsidRPr="00FD56FE">
        <w:rPr>
          <w:rFonts w:ascii="Times New Roman" w:hAnsi="Times New Roman" w:cs="Times New Roman"/>
          <w:sz w:val="20"/>
          <w:szCs w:val="20"/>
        </w:rPr>
        <w:t>dla pacjentów  Zakładu Opiekuńczo Leczniczego  Powiatowego Zakładu Opieki Zdrowotnej</w:t>
      </w:r>
    </w:p>
    <w:p w:rsidR="0040548F" w:rsidRPr="002752DC" w:rsidRDefault="00FD56FE" w:rsidP="00FD56FE">
      <w:pPr>
        <w:spacing w:after="0" w:line="240" w:lineRule="auto"/>
        <w:jc w:val="center"/>
        <w:rPr>
          <w:rFonts w:ascii="Times New Roman" w:hAnsi="Times New Roman" w:cs="Times New Roman"/>
          <w:iCs/>
          <w:sz w:val="20"/>
          <w:szCs w:val="20"/>
        </w:rPr>
      </w:pPr>
      <w:r w:rsidRPr="00FD56FE">
        <w:rPr>
          <w:rFonts w:ascii="Times New Roman" w:hAnsi="Times New Roman" w:cs="Times New Roman"/>
          <w:sz w:val="20"/>
          <w:szCs w:val="20"/>
        </w:rPr>
        <w:t>w Starachowicach</w:t>
      </w:r>
      <w:r w:rsidR="0040548F">
        <w:rPr>
          <w:rFonts w:ascii="Times New Roman" w:hAnsi="Times New Roman" w:cs="Times New Roman"/>
          <w:iCs/>
          <w:sz w:val="20"/>
          <w:szCs w:val="20"/>
        </w:rPr>
        <w:t>,</w:t>
      </w:r>
    </w:p>
    <w:p w:rsidR="0040548F" w:rsidRPr="001A5CA2" w:rsidRDefault="0040548F" w:rsidP="0040548F">
      <w:pPr>
        <w:spacing w:after="0" w:line="240" w:lineRule="auto"/>
        <w:jc w:val="center"/>
        <w:rPr>
          <w:rFonts w:ascii="Times New Roman" w:eastAsia="Times New Roman" w:hAnsi="Times New Roman" w:cs="Times New Roman"/>
          <w:sz w:val="20"/>
          <w:szCs w:val="20"/>
          <w:lang w:eastAsia="pl-PL"/>
        </w:rPr>
      </w:pPr>
      <w:r w:rsidRPr="001A5CA2">
        <w:rPr>
          <w:rFonts w:ascii="Times New Roman" w:eastAsia="Times New Roman" w:hAnsi="Times New Roman" w:cs="Times New Roman"/>
          <w:sz w:val="20"/>
          <w:szCs w:val="20"/>
          <w:lang w:eastAsia="pl-PL"/>
        </w:rPr>
        <w:t>informuję że:</w:t>
      </w:r>
    </w:p>
    <w:p w:rsidR="0040548F" w:rsidRPr="001A5CA2" w:rsidRDefault="0040548F" w:rsidP="0040548F">
      <w:pPr>
        <w:spacing w:after="0" w:line="240" w:lineRule="auto"/>
        <w:rPr>
          <w:rFonts w:ascii="Times New Roman" w:eastAsia="Times New Roman" w:hAnsi="Times New Roman" w:cs="Times New Roman"/>
          <w:sz w:val="20"/>
          <w:szCs w:val="20"/>
          <w:lang w:eastAsia="pl-PL"/>
        </w:rPr>
      </w:pPr>
    </w:p>
    <w:p w:rsidR="0040548F" w:rsidRPr="001A5CA2" w:rsidRDefault="0040548F" w:rsidP="0040548F">
      <w:pPr>
        <w:spacing w:after="0" w:line="240" w:lineRule="auto"/>
        <w:rPr>
          <w:rFonts w:ascii="Times New Roman" w:eastAsia="Times New Roman" w:hAnsi="Times New Roman" w:cs="Times New Roman"/>
          <w:sz w:val="20"/>
          <w:szCs w:val="20"/>
          <w:lang w:eastAsia="pl-PL"/>
        </w:rPr>
      </w:pPr>
      <w:r w:rsidRPr="001A5CA2">
        <w:rPr>
          <w:rFonts w:ascii="Times New Roman" w:eastAsia="Times New Roman" w:hAnsi="Times New Roman" w:cs="Times New Roman"/>
          <w:sz w:val="20"/>
          <w:szCs w:val="20"/>
          <w:lang w:eastAsia="pl-PL"/>
        </w:rPr>
        <w:t>podmiot ………</w:t>
      </w:r>
      <w:r>
        <w:rPr>
          <w:rFonts w:ascii="Times New Roman" w:eastAsia="Times New Roman" w:hAnsi="Times New Roman" w:cs="Times New Roman"/>
          <w:sz w:val="20"/>
          <w:szCs w:val="20"/>
          <w:lang w:eastAsia="pl-PL"/>
        </w:rPr>
        <w:t>…………………</w:t>
      </w:r>
      <w:r w:rsidRPr="001A5CA2">
        <w:rPr>
          <w:rFonts w:ascii="Times New Roman" w:eastAsia="Times New Roman" w:hAnsi="Times New Roman" w:cs="Times New Roman"/>
          <w:sz w:val="20"/>
          <w:szCs w:val="20"/>
          <w:lang w:eastAsia="pl-PL"/>
        </w:rPr>
        <w:t>…………………………………………………………………………………………………</w:t>
      </w:r>
    </w:p>
    <w:p w:rsidR="0040548F" w:rsidRPr="001A5CA2" w:rsidRDefault="0040548F" w:rsidP="0040548F">
      <w:pPr>
        <w:spacing w:after="0" w:line="240" w:lineRule="auto"/>
        <w:rPr>
          <w:rFonts w:ascii="Times New Roman" w:eastAsia="Times New Roman" w:hAnsi="Times New Roman" w:cs="Times New Roman"/>
          <w:sz w:val="20"/>
          <w:szCs w:val="20"/>
          <w:lang w:eastAsia="pl-PL"/>
        </w:rPr>
      </w:pPr>
    </w:p>
    <w:p w:rsidR="0040548F" w:rsidRPr="001A5CA2" w:rsidRDefault="0040548F" w:rsidP="0040548F">
      <w:pPr>
        <w:spacing w:after="0" w:line="240" w:lineRule="auto"/>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r w:rsidRPr="001A5CA2">
        <w:rPr>
          <w:rFonts w:ascii="Times New Roman" w:eastAsia="Times New Roman" w:hAnsi="Times New Roman" w:cs="Times New Roman"/>
          <w:sz w:val="20"/>
          <w:szCs w:val="20"/>
          <w:lang w:eastAsia="pl-PL"/>
        </w:rPr>
        <w:t>………………………………………………………………………………………………</w:t>
      </w:r>
    </w:p>
    <w:p w:rsidR="0040548F" w:rsidRPr="001A5CA2" w:rsidRDefault="0040548F" w:rsidP="0040548F">
      <w:pPr>
        <w:spacing w:after="0" w:line="240" w:lineRule="auto"/>
        <w:rPr>
          <w:rFonts w:ascii="Times New Roman" w:eastAsia="Times New Roman" w:hAnsi="Times New Roman" w:cs="Times New Roman"/>
          <w:sz w:val="20"/>
          <w:szCs w:val="20"/>
          <w:lang w:eastAsia="pl-PL"/>
        </w:rPr>
      </w:pPr>
    </w:p>
    <w:p w:rsidR="0040548F" w:rsidRPr="001A5CA2" w:rsidRDefault="0040548F" w:rsidP="0040548F">
      <w:pPr>
        <w:spacing w:after="0" w:line="240" w:lineRule="auto"/>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t>
      </w:r>
      <w:r w:rsidRPr="001A5CA2">
        <w:rPr>
          <w:rFonts w:ascii="Times New Roman" w:eastAsia="Times New Roman" w:hAnsi="Times New Roman" w:cs="Times New Roman"/>
          <w:sz w:val="20"/>
          <w:szCs w:val="20"/>
          <w:lang w:eastAsia="pl-PL"/>
        </w:rPr>
        <w:t>……………………………………………………………………………………………………………</w:t>
      </w:r>
    </w:p>
    <w:p w:rsidR="0040548F" w:rsidRPr="001A5CA2" w:rsidRDefault="0040548F" w:rsidP="0040548F">
      <w:pPr>
        <w:spacing w:after="0" w:line="240" w:lineRule="auto"/>
        <w:rPr>
          <w:rFonts w:ascii="Times New Roman" w:eastAsia="Times New Roman" w:hAnsi="Times New Roman" w:cs="Times New Roman"/>
          <w:sz w:val="20"/>
          <w:szCs w:val="20"/>
          <w:lang w:eastAsia="pl-PL"/>
        </w:rPr>
      </w:pPr>
      <w:r w:rsidRPr="001A5CA2">
        <w:rPr>
          <w:rFonts w:ascii="Times New Roman" w:eastAsia="Times New Roman" w:hAnsi="Times New Roman" w:cs="Times New Roman"/>
          <w:sz w:val="20"/>
          <w:szCs w:val="20"/>
          <w:lang w:eastAsia="pl-PL"/>
        </w:rPr>
        <w:t xml:space="preserve">                                                                                /nazwa Wykonawcy/</w:t>
      </w:r>
    </w:p>
    <w:p w:rsidR="0040548F" w:rsidRPr="001A5CA2" w:rsidRDefault="0040548F" w:rsidP="0040548F">
      <w:pPr>
        <w:spacing w:after="0" w:line="240" w:lineRule="auto"/>
        <w:rPr>
          <w:rFonts w:ascii="Times New Roman" w:eastAsia="Times New Roman" w:hAnsi="Times New Roman" w:cs="Times New Roman"/>
          <w:sz w:val="20"/>
          <w:szCs w:val="20"/>
          <w:lang w:eastAsia="pl-PL"/>
        </w:rPr>
      </w:pPr>
    </w:p>
    <w:p w:rsidR="0040548F" w:rsidRPr="001A5CA2" w:rsidRDefault="0040548F" w:rsidP="004E074D">
      <w:pPr>
        <w:spacing w:after="0" w:line="240" w:lineRule="auto"/>
        <w:rPr>
          <w:rFonts w:ascii="Times New Roman" w:eastAsia="Times New Roman" w:hAnsi="Times New Roman" w:cs="Times New Roman"/>
          <w:sz w:val="20"/>
          <w:szCs w:val="20"/>
          <w:lang w:eastAsia="pl-PL"/>
        </w:rPr>
      </w:pPr>
      <w:r w:rsidRPr="001A5CA2">
        <w:rPr>
          <w:rFonts w:ascii="Times New Roman" w:eastAsia="Times New Roman" w:hAnsi="Times New Roman" w:cs="Times New Roman"/>
          <w:sz w:val="20"/>
          <w:szCs w:val="20"/>
          <w:lang w:eastAsia="pl-PL"/>
        </w:rPr>
        <w:t>który re</w:t>
      </w:r>
      <w:r>
        <w:rPr>
          <w:rFonts w:ascii="Times New Roman" w:eastAsia="Times New Roman" w:hAnsi="Times New Roman" w:cs="Times New Roman"/>
          <w:sz w:val="20"/>
          <w:szCs w:val="20"/>
          <w:lang w:eastAsia="pl-PL"/>
        </w:rPr>
        <w:t xml:space="preserve">prezentuję </w:t>
      </w:r>
      <w:r w:rsidRPr="001A5CA2">
        <w:rPr>
          <w:rFonts w:ascii="Times New Roman" w:eastAsia="Times New Roman" w:hAnsi="Times New Roman" w:cs="Times New Roman"/>
          <w:sz w:val="20"/>
          <w:szCs w:val="20"/>
          <w:lang w:eastAsia="pl-PL"/>
        </w:rPr>
        <w:t>nie należy do tej samej grupy kapitałowej w rozumieniu ustawy z dnia 16 lutego 2007r.  o ochronie</w:t>
      </w:r>
      <w:r w:rsidR="004E074D">
        <w:rPr>
          <w:rFonts w:ascii="Times New Roman" w:eastAsia="Times New Roman" w:hAnsi="Times New Roman" w:cs="Times New Roman"/>
          <w:sz w:val="20"/>
          <w:szCs w:val="20"/>
          <w:lang w:eastAsia="pl-PL"/>
        </w:rPr>
        <w:t xml:space="preserve"> </w:t>
      </w:r>
      <w:r w:rsidRPr="001A5CA2">
        <w:rPr>
          <w:rFonts w:ascii="Times New Roman" w:eastAsia="Times New Roman" w:hAnsi="Times New Roman" w:cs="Times New Roman"/>
          <w:sz w:val="20"/>
          <w:szCs w:val="20"/>
          <w:lang w:eastAsia="pl-PL"/>
        </w:rPr>
        <w:t xml:space="preserve"> konkurencji  i konsumentów</w:t>
      </w:r>
      <w:r w:rsidR="00761D09">
        <w:rPr>
          <w:rFonts w:ascii="Times New Roman" w:eastAsia="Times New Roman" w:hAnsi="Times New Roman" w:cs="Times New Roman"/>
          <w:sz w:val="20"/>
          <w:szCs w:val="20"/>
          <w:lang w:eastAsia="pl-PL"/>
        </w:rPr>
        <w:t xml:space="preserve"> </w:t>
      </w:r>
      <w:r w:rsidRPr="001A5CA2">
        <w:rPr>
          <w:rFonts w:ascii="Times New Roman" w:eastAsia="Times New Roman" w:hAnsi="Times New Roman" w:cs="Times New Roman"/>
          <w:sz w:val="20"/>
          <w:szCs w:val="20"/>
          <w:lang w:eastAsia="pl-PL"/>
        </w:rPr>
        <w:t xml:space="preserve"> </w:t>
      </w:r>
      <w:r w:rsidR="00FD53F9">
        <w:rPr>
          <w:rFonts w:ascii="Times New Roman" w:eastAsia="Times New Roman" w:hAnsi="Times New Roman" w:cs="Times New Roman"/>
          <w:sz w:val="20"/>
          <w:szCs w:val="20"/>
          <w:lang w:eastAsia="pl-PL"/>
        </w:rPr>
        <w:t>(Dz.U. 2025 poz. 1714)</w:t>
      </w:r>
    </w:p>
    <w:p w:rsidR="0040548F" w:rsidRPr="001A5CA2" w:rsidRDefault="0040548F" w:rsidP="0040548F">
      <w:pPr>
        <w:spacing w:after="200" w:line="276" w:lineRule="auto"/>
        <w:ind w:left="720"/>
        <w:contextualSpacing/>
        <w:rPr>
          <w:rFonts w:ascii="Times New Roman" w:eastAsia="Times New Roman" w:hAnsi="Times New Roman" w:cs="Times New Roman"/>
          <w:sz w:val="20"/>
          <w:szCs w:val="20"/>
          <w:lang w:eastAsia="pl-PL"/>
        </w:rPr>
      </w:pPr>
    </w:p>
    <w:p w:rsidR="0040548F" w:rsidRPr="001A5CA2" w:rsidRDefault="0040548F" w:rsidP="0040548F">
      <w:pPr>
        <w:spacing w:after="200" w:line="276" w:lineRule="auto"/>
        <w:contextualSpacing/>
        <w:rPr>
          <w:rFonts w:ascii="Times New Roman" w:eastAsia="Times New Roman" w:hAnsi="Times New Roman" w:cs="Times New Roman"/>
          <w:sz w:val="20"/>
          <w:szCs w:val="20"/>
          <w:lang w:eastAsia="pl-PL"/>
        </w:rPr>
      </w:pPr>
    </w:p>
    <w:p w:rsidR="0040548F" w:rsidRPr="001A5CA2" w:rsidRDefault="0040548F" w:rsidP="0040548F">
      <w:pPr>
        <w:autoSpaceDE w:val="0"/>
        <w:autoSpaceDN w:val="0"/>
        <w:adjustRightInd w:val="0"/>
        <w:spacing w:after="0" w:line="240" w:lineRule="auto"/>
        <w:ind w:left="720"/>
        <w:rPr>
          <w:rFonts w:ascii="Times New Roman" w:eastAsia="Times New Roman" w:hAnsi="Times New Roman" w:cs="Times New Roman"/>
          <w:b/>
          <w:bCs/>
          <w:sz w:val="20"/>
          <w:szCs w:val="20"/>
          <w:lang w:eastAsia="pl-PL"/>
        </w:rPr>
      </w:pPr>
    </w:p>
    <w:p w:rsidR="0040548F" w:rsidRDefault="0040548F" w:rsidP="0040548F">
      <w:pPr>
        <w:spacing w:after="0" w:line="240" w:lineRule="auto"/>
        <w:rPr>
          <w:rFonts w:ascii="Times New Roman" w:eastAsia="Times New Roman" w:hAnsi="Times New Roman" w:cs="Times New Roman"/>
          <w:sz w:val="20"/>
          <w:szCs w:val="20"/>
          <w:lang w:eastAsia="pl-PL"/>
        </w:rPr>
      </w:pPr>
      <w:r w:rsidRPr="001A5CA2">
        <w:rPr>
          <w:rFonts w:ascii="Times New Roman" w:eastAsia="Times New Roman" w:hAnsi="Times New Roman" w:cs="Times New Roman"/>
          <w:sz w:val="20"/>
          <w:szCs w:val="20"/>
          <w:lang w:eastAsia="pl-PL"/>
        </w:rPr>
        <w:t xml:space="preserve">Oświadczam, że w przypadku przynależenia do tej samej grupy kapitałowej, powiązania z innym Wykonawcą nie prowadzą </w:t>
      </w:r>
      <w:r>
        <w:rPr>
          <w:rFonts w:ascii="Times New Roman" w:eastAsia="Times New Roman" w:hAnsi="Times New Roman" w:cs="Times New Roman"/>
          <w:sz w:val="20"/>
          <w:szCs w:val="20"/>
          <w:lang w:eastAsia="pl-PL"/>
        </w:rPr>
        <w:t xml:space="preserve">             </w:t>
      </w:r>
      <w:r w:rsidRPr="001A5CA2">
        <w:rPr>
          <w:rFonts w:ascii="Times New Roman" w:eastAsia="Times New Roman" w:hAnsi="Times New Roman" w:cs="Times New Roman"/>
          <w:sz w:val="20"/>
          <w:szCs w:val="20"/>
          <w:lang w:eastAsia="pl-PL"/>
        </w:rPr>
        <w:t>do zakłócenia konkurenc</w:t>
      </w:r>
      <w:r>
        <w:rPr>
          <w:rFonts w:ascii="Times New Roman" w:eastAsia="Times New Roman" w:hAnsi="Times New Roman" w:cs="Times New Roman"/>
          <w:sz w:val="20"/>
          <w:szCs w:val="20"/>
          <w:lang w:eastAsia="pl-PL"/>
        </w:rPr>
        <w:t>ji w przedmiotowym postępowaniu j</w:t>
      </w:r>
      <w:r w:rsidRPr="00CE5542">
        <w:rPr>
          <w:rFonts w:ascii="Times New Roman" w:eastAsia="Times New Roman" w:hAnsi="Times New Roman" w:cs="Times New Roman"/>
          <w:sz w:val="20"/>
          <w:szCs w:val="20"/>
          <w:lang w:eastAsia="pl-PL"/>
        </w:rPr>
        <w:t>ego zaangażowanie w prz</w:t>
      </w:r>
      <w:r>
        <w:rPr>
          <w:rFonts w:ascii="Times New Roman" w:eastAsia="Times New Roman" w:hAnsi="Times New Roman" w:cs="Times New Roman"/>
          <w:sz w:val="20"/>
          <w:szCs w:val="20"/>
          <w:lang w:eastAsia="pl-PL"/>
        </w:rPr>
        <w:t>ygotowanie postępowania o udzie</w:t>
      </w:r>
      <w:r w:rsidRPr="00CE5542">
        <w:rPr>
          <w:rFonts w:ascii="Times New Roman" w:eastAsia="Times New Roman" w:hAnsi="Times New Roman" w:cs="Times New Roman"/>
          <w:sz w:val="20"/>
          <w:szCs w:val="20"/>
          <w:lang w:eastAsia="pl-PL"/>
        </w:rPr>
        <w:t>lenie zamówienia nie zakłóci konkurencji</w:t>
      </w:r>
      <w:r>
        <w:rPr>
          <w:rFonts w:ascii="Times New Roman" w:eastAsia="Times New Roman" w:hAnsi="Times New Roman" w:cs="Times New Roman"/>
          <w:sz w:val="20"/>
          <w:szCs w:val="20"/>
          <w:lang w:eastAsia="pl-PL"/>
        </w:rPr>
        <w:t xml:space="preserve"> oraz </w:t>
      </w:r>
      <w:r w:rsidRPr="00121E00">
        <w:rPr>
          <w:rFonts w:ascii="Times New Roman" w:eastAsia="Times New Roman" w:hAnsi="Times New Roman" w:cs="Times New Roman"/>
          <w:sz w:val="20"/>
          <w:szCs w:val="20"/>
          <w:lang w:eastAsia="pl-PL"/>
        </w:rPr>
        <w:t>oferty zostały przygotowane niezależnie</w:t>
      </w:r>
    </w:p>
    <w:p w:rsidR="0040548F" w:rsidRDefault="0040548F" w:rsidP="0040548F">
      <w:pPr>
        <w:spacing w:after="0" w:line="240" w:lineRule="auto"/>
        <w:rPr>
          <w:rFonts w:ascii="Times New Roman" w:eastAsia="Times New Roman" w:hAnsi="Times New Roman" w:cs="Times New Roman"/>
          <w:sz w:val="20"/>
          <w:szCs w:val="20"/>
          <w:lang w:eastAsia="pl-PL"/>
        </w:rPr>
      </w:pPr>
    </w:p>
    <w:p w:rsidR="0040548F" w:rsidRDefault="0040548F" w:rsidP="0040548F">
      <w:pPr>
        <w:spacing w:after="0" w:line="240" w:lineRule="auto"/>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UWAGA!</w:t>
      </w:r>
    </w:p>
    <w:p w:rsidR="0040548F" w:rsidRDefault="0040548F" w:rsidP="0040548F">
      <w:pPr>
        <w:spacing w:after="0" w:line="240" w:lineRule="auto"/>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Jeśli zachodzą przesłanki określone w </w:t>
      </w:r>
      <w:r w:rsidRPr="00C8793F">
        <w:rPr>
          <w:rFonts w:ascii="Times New Roman" w:eastAsia="Times New Roman" w:hAnsi="Times New Roman" w:cs="Times New Roman"/>
          <w:sz w:val="20"/>
          <w:szCs w:val="20"/>
          <w:lang w:eastAsia="pl-PL"/>
        </w:rPr>
        <w:t>art. 10</w:t>
      </w:r>
      <w:r>
        <w:rPr>
          <w:rFonts w:ascii="Times New Roman" w:eastAsia="Times New Roman" w:hAnsi="Times New Roman" w:cs="Times New Roman"/>
          <w:sz w:val="20"/>
          <w:szCs w:val="20"/>
          <w:lang w:eastAsia="pl-PL"/>
        </w:rPr>
        <w:t>8</w:t>
      </w:r>
      <w:r w:rsidRPr="00C8793F">
        <w:rPr>
          <w:rFonts w:ascii="Times New Roman" w:eastAsia="Times New Roman" w:hAnsi="Times New Roman" w:cs="Times New Roman"/>
          <w:sz w:val="20"/>
          <w:szCs w:val="20"/>
          <w:lang w:eastAsia="pl-PL"/>
        </w:rPr>
        <w:t xml:space="preserve"> ust. 1 pkt 5 </w:t>
      </w:r>
      <w:r>
        <w:rPr>
          <w:rFonts w:ascii="Times New Roman" w:eastAsia="Times New Roman" w:hAnsi="Times New Roman" w:cs="Times New Roman"/>
          <w:sz w:val="20"/>
          <w:szCs w:val="20"/>
          <w:lang w:eastAsia="pl-PL"/>
        </w:rPr>
        <w:t>lub</w:t>
      </w:r>
      <w:r w:rsidRPr="00C8793F">
        <w:rPr>
          <w:rFonts w:ascii="Times New Roman" w:eastAsia="Times New Roman" w:hAnsi="Times New Roman" w:cs="Times New Roman"/>
          <w:sz w:val="20"/>
          <w:szCs w:val="20"/>
          <w:lang w:eastAsia="pl-PL"/>
        </w:rPr>
        <w:t xml:space="preserve"> 6</w:t>
      </w:r>
      <w:r>
        <w:rPr>
          <w:rFonts w:ascii="Times New Roman" w:eastAsia="Times New Roman" w:hAnsi="Times New Roman" w:cs="Times New Roman"/>
          <w:sz w:val="20"/>
          <w:szCs w:val="20"/>
          <w:lang w:eastAsia="pl-PL"/>
        </w:rPr>
        <w:t xml:space="preserve"> Wykonawca podlega wykluczeniu</w:t>
      </w:r>
    </w:p>
    <w:p w:rsidR="0040548F" w:rsidRPr="001A5CA2" w:rsidRDefault="0040548F" w:rsidP="0040548F">
      <w:pPr>
        <w:spacing w:after="0" w:line="240" w:lineRule="auto"/>
        <w:rPr>
          <w:rFonts w:ascii="Times New Roman" w:eastAsia="Times New Roman" w:hAnsi="Times New Roman" w:cs="Times New Roman"/>
          <w:sz w:val="20"/>
          <w:szCs w:val="20"/>
          <w:lang w:eastAsia="pl-PL"/>
        </w:rPr>
      </w:pPr>
    </w:p>
    <w:p w:rsidR="0040548F" w:rsidRPr="001A5CA2" w:rsidRDefault="0040548F" w:rsidP="0040548F">
      <w:pPr>
        <w:autoSpaceDE w:val="0"/>
        <w:autoSpaceDN w:val="0"/>
        <w:adjustRightInd w:val="0"/>
        <w:spacing w:after="0" w:line="240" w:lineRule="auto"/>
        <w:ind w:left="720"/>
        <w:rPr>
          <w:rFonts w:ascii="Times New Roman" w:eastAsia="Times New Roman" w:hAnsi="Times New Roman" w:cs="Times New Roman"/>
          <w:b/>
          <w:bCs/>
          <w:sz w:val="20"/>
          <w:szCs w:val="20"/>
          <w:lang w:eastAsia="pl-PL"/>
        </w:rPr>
      </w:pPr>
    </w:p>
    <w:p w:rsidR="0040548F" w:rsidRPr="001A5CA2" w:rsidRDefault="0040548F" w:rsidP="0040548F">
      <w:pPr>
        <w:autoSpaceDE w:val="0"/>
        <w:autoSpaceDN w:val="0"/>
        <w:adjustRightInd w:val="0"/>
        <w:spacing w:after="0" w:line="240" w:lineRule="auto"/>
        <w:ind w:left="720"/>
        <w:rPr>
          <w:rFonts w:ascii="Times New Roman" w:eastAsia="Times New Roman" w:hAnsi="Times New Roman" w:cs="Times New Roman"/>
          <w:b/>
          <w:bCs/>
          <w:sz w:val="20"/>
          <w:szCs w:val="20"/>
          <w:lang w:eastAsia="pl-PL"/>
        </w:rPr>
      </w:pPr>
    </w:p>
    <w:p w:rsidR="0040548F" w:rsidRPr="001A5CA2" w:rsidRDefault="0040548F" w:rsidP="0040548F">
      <w:pPr>
        <w:spacing w:after="0" w:line="260" w:lineRule="exact"/>
        <w:rPr>
          <w:rFonts w:ascii="Times New Roman" w:eastAsia="Times New Roman" w:hAnsi="Times New Roman" w:cs="Times New Roman"/>
          <w:sz w:val="20"/>
          <w:szCs w:val="20"/>
          <w:lang w:eastAsia="pl-PL"/>
        </w:rPr>
      </w:pPr>
    </w:p>
    <w:p w:rsidR="0040548F" w:rsidRPr="001A5CA2" w:rsidRDefault="0040548F" w:rsidP="0040548F">
      <w:pPr>
        <w:spacing w:after="0" w:line="260" w:lineRule="exact"/>
        <w:rPr>
          <w:rFonts w:ascii="Times New Roman" w:eastAsia="Times New Roman" w:hAnsi="Times New Roman" w:cs="Times New Roman"/>
          <w:sz w:val="20"/>
          <w:szCs w:val="20"/>
          <w:lang w:eastAsia="pl-PL"/>
        </w:rPr>
      </w:pPr>
      <w:r w:rsidRPr="001A5CA2">
        <w:rPr>
          <w:rFonts w:ascii="Times New Roman" w:eastAsia="Times New Roman" w:hAnsi="Times New Roman" w:cs="Times New Roman"/>
          <w:sz w:val="20"/>
          <w:szCs w:val="20"/>
          <w:lang w:eastAsia="pl-PL"/>
        </w:rPr>
        <w:t xml:space="preserve">……………………………………                                            </w:t>
      </w:r>
    </w:p>
    <w:p w:rsidR="0040548F" w:rsidRPr="001A5CA2" w:rsidRDefault="0040548F" w:rsidP="0040548F">
      <w:pPr>
        <w:spacing w:after="0" w:line="240" w:lineRule="auto"/>
        <w:ind w:left="5529" w:hanging="5529"/>
        <w:outlineLvl w:val="0"/>
        <w:rPr>
          <w:rFonts w:ascii="Times New Roman" w:eastAsia="Times New Roman" w:hAnsi="Times New Roman" w:cs="Times New Roman"/>
          <w:b/>
          <w:bCs/>
          <w:sz w:val="20"/>
          <w:szCs w:val="20"/>
          <w:lang w:eastAsia="pl-PL"/>
        </w:rPr>
      </w:pPr>
      <w:r w:rsidRPr="001A5CA2">
        <w:rPr>
          <w:rFonts w:ascii="Times New Roman" w:eastAsia="Times New Roman" w:hAnsi="Times New Roman" w:cs="Times New Roman"/>
          <w:i/>
          <w:sz w:val="20"/>
          <w:szCs w:val="20"/>
          <w:lang w:eastAsia="pl-PL"/>
        </w:rPr>
        <w:t xml:space="preserve">         (miejscowość, data)</w:t>
      </w:r>
    </w:p>
    <w:p w:rsidR="0040548F" w:rsidRPr="001A5CA2" w:rsidRDefault="0040548F" w:rsidP="0040548F">
      <w:pPr>
        <w:autoSpaceDE w:val="0"/>
        <w:autoSpaceDN w:val="0"/>
        <w:adjustRightInd w:val="0"/>
        <w:spacing w:after="0" w:line="240" w:lineRule="auto"/>
        <w:ind w:left="720"/>
        <w:rPr>
          <w:rFonts w:ascii="Times New Roman" w:eastAsia="Times New Roman" w:hAnsi="Times New Roman" w:cs="Times New Roman"/>
          <w:snapToGrid w:val="0"/>
          <w:sz w:val="20"/>
          <w:szCs w:val="20"/>
          <w:lang w:eastAsia="pl-PL"/>
        </w:rPr>
      </w:pPr>
    </w:p>
    <w:p w:rsidR="0040548F" w:rsidRPr="001A5CA2" w:rsidRDefault="0040548F" w:rsidP="0040548F">
      <w:pPr>
        <w:autoSpaceDE w:val="0"/>
        <w:autoSpaceDN w:val="0"/>
        <w:adjustRightInd w:val="0"/>
        <w:spacing w:after="0" w:line="240" w:lineRule="auto"/>
        <w:ind w:left="720"/>
        <w:rPr>
          <w:rFonts w:ascii="Times New Roman" w:eastAsia="Times New Roman" w:hAnsi="Times New Roman" w:cs="Times New Roman"/>
          <w:snapToGrid w:val="0"/>
          <w:sz w:val="20"/>
          <w:szCs w:val="20"/>
          <w:lang w:eastAsia="pl-PL"/>
        </w:rPr>
      </w:pPr>
    </w:p>
    <w:p w:rsidR="0040548F" w:rsidRDefault="0040548F" w:rsidP="0040548F">
      <w:pPr>
        <w:spacing w:after="0" w:line="240" w:lineRule="auto"/>
        <w:jc w:val="right"/>
        <w:rPr>
          <w:rFonts w:ascii="Times New Roman" w:eastAsia="Calibri" w:hAnsi="Times New Roman" w:cs="Times New Roman"/>
          <w:color w:val="FF0000"/>
          <w:sz w:val="20"/>
          <w:szCs w:val="20"/>
        </w:rPr>
      </w:pPr>
    </w:p>
    <w:p w:rsidR="0040548F" w:rsidRDefault="0040548F" w:rsidP="0040548F">
      <w:pPr>
        <w:spacing w:after="0" w:line="240" w:lineRule="auto"/>
        <w:jc w:val="right"/>
        <w:rPr>
          <w:rFonts w:ascii="Times New Roman" w:eastAsia="Calibri" w:hAnsi="Times New Roman" w:cs="Times New Roman"/>
          <w:color w:val="FF0000"/>
          <w:sz w:val="20"/>
          <w:szCs w:val="20"/>
        </w:rPr>
      </w:pPr>
    </w:p>
    <w:p w:rsidR="00176969" w:rsidRDefault="00176969" w:rsidP="00176969">
      <w:pPr>
        <w:spacing w:before="120" w:after="60" w:line="276" w:lineRule="auto"/>
        <w:ind w:left="7090" w:firstLine="709"/>
        <w:jc w:val="both"/>
        <w:rPr>
          <w:rFonts w:ascii="Arial" w:hAnsi="Arial" w:cs="Arial"/>
          <w:b/>
          <w:bCs/>
          <w:sz w:val="20"/>
          <w:szCs w:val="20"/>
        </w:rPr>
      </w:pPr>
    </w:p>
    <w:p w:rsidR="00176969" w:rsidRDefault="00176969" w:rsidP="00176969">
      <w:pPr>
        <w:spacing w:before="120" w:after="60" w:line="276" w:lineRule="auto"/>
        <w:ind w:left="7090" w:firstLine="709"/>
        <w:jc w:val="both"/>
        <w:rPr>
          <w:rFonts w:ascii="Arial" w:hAnsi="Arial" w:cs="Arial"/>
          <w:b/>
          <w:bCs/>
          <w:sz w:val="20"/>
          <w:szCs w:val="20"/>
        </w:rPr>
      </w:pPr>
    </w:p>
    <w:p w:rsidR="00176969" w:rsidRDefault="00176969" w:rsidP="00176969">
      <w:pPr>
        <w:spacing w:before="120" w:after="60" w:line="276" w:lineRule="auto"/>
        <w:ind w:left="7090" w:firstLine="709"/>
        <w:jc w:val="both"/>
        <w:rPr>
          <w:rFonts w:ascii="Arial" w:hAnsi="Arial" w:cs="Arial"/>
          <w:b/>
          <w:bCs/>
          <w:sz w:val="20"/>
          <w:szCs w:val="20"/>
        </w:rPr>
      </w:pPr>
    </w:p>
    <w:p w:rsidR="00176969" w:rsidRDefault="00176969" w:rsidP="00176969">
      <w:pPr>
        <w:spacing w:before="120" w:after="60" w:line="276" w:lineRule="auto"/>
        <w:ind w:left="7090" w:firstLine="709"/>
        <w:jc w:val="both"/>
        <w:rPr>
          <w:rFonts w:ascii="Arial" w:hAnsi="Arial" w:cs="Arial"/>
          <w:b/>
          <w:bCs/>
          <w:sz w:val="20"/>
          <w:szCs w:val="20"/>
        </w:rPr>
      </w:pPr>
    </w:p>
    <w:p w:rsidR="00176969" w:rsidRDefault="00176969" w:rsidP="00176969">
      <w:pPr>
        <w:spacing w:before="120" w:after="60" w:line="276" w:lineRule="auto"/>
        <w:ind w:left="7090" w:firstLine="709"/>
        <w:jc w:val="both"/>
        <w:rPr>
          <w:rFonts w:ascii="Arial" w:hAnsi="Arial" w:cs="Arial"/>
          <w:b/>
          <w:bCs/>
          <w:sz w:val="20"/>
          <w:szCs w:val="20"/>
        </w:rPr>
      </w:pPr>
    </w:p>
    <w:p w:rsidR="00176969" w:rsidRDefault="00176969" w:rsidP="00176969">
      <w:pPr>
        <w:spacing w:before="120" w:after="60" w:line="276" w:lineRule="auto"/>
        <w:ind w:left="7090" w:firstLine="709"/>
        <w:jc w:val="both"/>
        <w:rPr>
          <w:rFonts w:ascii="Arial" w:hAnsi="Arial" w:cs="Arial"/>
          <w:b/>
          <w:bCs/>
          <w:sz w:val="20"/>
          <w:szCs w:val="20"/>
        </w:rPr>
      </w:pPr>
    </w:p>
    <w:p w:rsidR="00176969" w:rsidRDefault="00176969" w:rsidP="00176969">
      <w:pPr>
        <w:spacing w:before="120" w:after="60" w:line="276" w:lineRule="auto"/>
        <w:ind w:left="7090" w:firstLine="709"/>
        <w:jc w:val="both"/>
        <w:rPr>
          <w:rFonts w:ascii="Arial" w:hAnsi="Arial" w:cs="Arial"/>
          <w:b/>
          <w:bCs/>
          <w:sz w:val="20"/>
          <w:szCs w:val="20"/>
        </w:rPr>
      </w:pPr>
    </w:p>
    <w:p w:rsidR="00176969" w:rsidRDefault="00176969" w:rsidP="00176969">
      <w:pPr>
        <w:spacing w:before="120" w:after="60" w:line="276" w:lineRule="auto"/>
        <w:ind w:left="7090" w:firstLine="709"/>
        <w:jc w:val="both"/>
        <w:rPr>
          <w:rFonts w:ascii="Arial" w:hAnsi="Arial" w:cs="Arial"/>
          <w:b/>
          <w:bCs/>
          <w:sz w:val="20"/>
          <w:szCs w:val="20"/>
        </w:rPr>
      </w:pPr>
    </w:p>
    <w:p w:rsidR="00176969" w:rsidRDefault="00176969" w:rsidP="00176969">
      <w:pPr>
        <w:spacing w:before="120" w:after="60" w:line="276" w:lineRule="auto"/>
        <w:ind w:left="7090" w:firstLine="709"/>
        <w:jc w:val="both"/>
        <w:rPr>
          <w:rFonts w:ascii="Arial" w:hAnsi="Arial" w:cs="Arial"/>
          <w:b/>
          <w:bCs/>
          <w:sz w:val="20"/>
          <w:szCs w:val="20"/>
        </w:rPr>
      </w:pPr>
    </w:p>
    <w:p w:rsidR="00176969" w:rsidRPr="00B0690D" w:rsidRDefault="00B0690D" w:rsidP="00B0690D">
      <w:pPr>
        <w:spacing w:before="120" w:after="60" w:line="276" w:lineRule="auto"/>
        <w:ind w:left="7090" w:firstLine="709"/>
        <w:jc w:val="both"/>
        <w:rPr>
          <w:rFonts w:ascii="Arial" w:hAnsi="Arial" w:cs="Arial"/>
          <w:b/>
          <w:bCs/>
          <w:sz w:val="20"/>
          <w:szCs w:val="20"/>
        </w:rPr>
      </w:pPr>
      <w:r>
        <w:rPr>
          <w:rFonts w:ascii="Arial" w:hAnsi="Arial" w:cs="Arial"/>
          <w:b/>
          <w:bCs/>
          <w:sz w:val="20"/>
          <w:szCs w:val="20"/>
        </w:rPr>
        <w:lastRenderedPageBreak/>
        <w:t>Załącznik nr 7 do SWZ</w:t>
      </w:r>
    </w:p>
    <w:p w:rsidR="008C492F" w:rsidRDefault="008C492F" w:rsidP="00176969">
      <w:pPr>
        <w:spacing w:before="600" w:after="60" w:line="276" w:lineRule="auto"/>
        <w:jc w:val="center"/>
        <w:rPr>
          <w:rFonts w:ascii="Arial" w:hAnsi="Arial" w:cs="Arial"/>
          <w:b/>
          <w:bCs/>
        </w:rPr>
      </w:pPr>
    </w:p>
    <w:p w:rsidR="00176969" w:rsidRPr="004A497F" w:rsidRDefault="00176969" w:rsidP="00176969">
      <w:pPr>
        <w:spacing w:before="600" w:after="60" w:line="276" w:lineRule="auto"/>
        <w:jc w:val="center"/>
        <w:rPr>
          <w:rFonts w:ascii="Arial" w:hAnsi="Arial" w:cs="Arial"/>
          <w:b/>
          <w:bCs/>
          <w:i/>
        </w:rPr>
      </w:pPr>
      <w:r w:rsidRPr="004A497F">
        <w:rPr>
          <w:rFonts w:ascii="Arial" w:hAnsi="Arial" w:cs="Arial"/>
          <w:b/>
          <w:bCs/>
        </w:rPr>
        <w:t xml:space="preserve">Oświadczenie Wykonawcy </w:t>
      </w:r>
      <w:r w:rsidRPr="004A497F">
        <w:rPr>
          <w:rFonts w:ascii="Arial" w:hAnsi="Arial" w:cs="Arial"/>
          <w:b/>
          <w:bCs/>
          <w:u w:val="single"/>
        </w:rPr>
        <w:t>o aktualności informacji</w:t>
      </w:r>
      <w:r>
        <w:rPr>
          <w:rFonts w:ascii="Arial" w:hAnsi="Arial" w:cs="Arial"/>
          <w:b/>
          <w:bCs/>
        </w:rPr>
        <w:t xml:space="preserve"> zawartych w oświadczeniu, </w:t>
      </w:r>
      <w:r>
        <w:rPr>
          <w:rFonts w:ascii="Arial" w:hAnsi="Arial" w:cs="Arial"/>
          <w:b/>
          <w:bCs/>
        </w:rPr>
        <w:br/>
      </w:r>
      <w:r w:rsidRPr="004A497F">
        <w:rPr>
          <w:rFonts w:ascii="Arial" w:hAnsi="Arial" w:cs="Arial"/>
          <w:b/>
          <w:bCs/>
        </w:rPr>
        <w:t>o którym mowa w art. 125</w:t>
      </w:r>
      <w:r>
        <w:rPr>
          <w:rFonts w:ascii="Arial" w:hAnsi="Arial" w:cs="Arial"/>
          <w:b/>
          <w:bCs/>
        </w:rPr>
        <w:t xml:space="preserve"> ust 1 </w:t>
      </w:r>
      <w:r w:rsidRPr="004A497F">
        <w:rPr>
          <w:rFonts w:ascii="Arial" w:hAnsi="Arial" w:cs="Arial"/>
          <w:b/>
          <w:bCs/>
        </w:rPr>
        <w:t xml:space="preserve"> ustawy Prawo zamówień publicznych w zakresie podstaw wykluczenia z postępowania wskazanych przez Zamawiającego</w:t>
      </w:r>
    </w:p>
    <w:p w:rsidR="00176969" w:rsidRPr="00481F37" w:rsidRDefault="00176969" w:rsidP="00176969">
      <w:pPr>
        <w:spacing w:line="276" w:lineRule="auto"/>
        <w:jc w:val="center"/>
        <w:rPr>
          <w:rFonts w:ascii="Arial" w:hAnsi="Arial" w:cs="Arial"/>
        </w:rPr>
      </w:pPr>
      <w:r w:rsidRPr="00481F37">
        <w:rPr>
          <w:rFonts w:ascii="Arial" w:hAnsi="Arial" w:cs="Arial"/>
          <w:b/>
        </w:rPr>
        <w:t>POTWIERDZAJĄCE BRAK PODSTAW WYKLUCZENIA Z POSTĘPOWANIA</w:t>
      </w:r>
    </w:p>
    <w:p w:rsidR="00176969" w:rsidRPr="00C35D72" w:rsidRDefault="00176969" w:rsidP="00176969">
      <w:pPr>
        <w:spacing w:before="120" w:after="120" w:line="276" w:lineRule="auto"/>
        <w:ind w:right="567"/>
        <w:jc w:val="center"/>
        <w:rPr>
          <w:rFonts w:ascii="Arial" w:hAnsi="Arial" w:cs="Arial"/>
          <w:b/>
          <w:sz w:val="20"/>
          <w:szCs w:val="20"/>
        </w:rPr>
      </w:pPr>
      <w:r w:rsidRPr="00C35D72">
        <w:rPr>
          <w:rFonts w:ascii="Arial" w:hAnsi="Arial" w:cs="Arial"/>
          <w:b/>
          <w:sz w:val="20"/>
          <w:szCs w:val="20"/>
        </w:rPr>
        <w:t>(składane przez Wykonawcę na wezwanie Zamawiającego)</w:t>
      </w:r>
    </w:p>
    <w:tbl>
      <w:tblPr>
        <w:tblStyle w:val="Tabela-Siatka"/>
        <w:tblW w:w="906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2265"/>
        <w:gridCol w:w="2408"/>
        <w:gridCol w:w="1701"/>
        <w:gridCol w:w="2690"/>
      </w:tblGrid>
      <w:tr w:rsidR="00176969" w:rsidRPr="00EA1FF8" w:rsidTr="003460F8">
        <w:tc>
          <w:tcPr>
            <w:tcW w:w="2265" w:type="dxa"/>
          </w:tcPr>
          <w:p w:rsidR="00176969" w:rsidRPr="00EA1FF8" w:rsidRDefault="00176969" w:rsidP="003460F8">
            <w:pPr>
              <w:spacing w:before="360" w:after="240"/>
              <w:rPr>
                <w:rFonts w:ascii="Arial" w:hAnsi="Arial" w:cs="Arial"/>
                <w:sz w:val="22"/>
                <w:szCs w:val="22"/>
              </w:rPr>
            </w:pPr>
            <w:r>
              <w:rPr>
                <w:rFonts w:ascii="Arial" w:hAnsi="Arial" w:cs="Arial"/>
                <w:sz w:val="22"/>
                <w:szCs w:val="22"/>
              </w:rPr>
              <w:t>Nazwa Wykonawcy:</w:t>
            </w:r>
          </w:p>
        </w:tc>
        <w:tc>
          <w:tcPr>
            <w:tcW w:w="6799" w:type="dxa"/>
            <w:gridSpan w:val="3"/>
          </w:tcPr>
          <w:p w:rsidR="00176969" w:rsidRPr="00EA1FF8" w:rsidRDefault="00176969" w:rsidP="003460F8">
            <w:pPr>
              <w:spacing w:before="240" w:after="240"/>
              <w:rPr>
                <w:rFonts w:ascii="Arial" w:hAnsi="Arial" w:cs="Arial"/>
                <w:sz w:val="22"/>
                <w:szCs w:val="22"/>
              </w:rPr>
            </w:pPr>
            <w:r>
              <w:rPr>
                <w:rFonts w:ascii="Arial" w:hAnsi="Arial" w:cs="Arial"/>
                <w:sz w:val="22"/>
                <w:szCs w:val="22"/>
              </w:rPr>
              <w:t>…………………………………………………………………………...…</w:t>
            </w:r>
          </w:p>
        </w:tc>
      </w:tr>
      <w:tr w:rsidR="00176969" w:rsidRPr="00EA1FF8" w:rsidTr="003460F8">
        <w:tc>
          <w:tcPr>
            <w:tcW w:w="2265" w:type="dxa"/>
          </w:tcPr>
          <w:p w:rsidR="00176969" w:rsidRPr="00EA1FF8" w:rsidRDefault="00176969" w:rsidP="003460F8">
            <w:pPr>
              <w:spacing w:before="240" w:after="240"/>
              <w:rPr>
                <w:rFonts w:ascii="Arial" w:hAnsi="Arial" w:cs="Arial"/>
                <w:sz w:val="22"/>
                <w:szCs w:val="22"/>
              </w:rPr>
            </w:pPr>
            <w:r>
              <w:rPr>
                <w:rFonts w:ascii="Arial" w:hAnsi="Arial" w:cs="Arial"/>
                <w:sz w:val="22"/>
                <w:szCs w:val="22"/>
              </w:rPr>
              <w:t>Adres Wykonawcy:</w:t>
            </w:r>
          </w:p>
        </w:tc>
        <w:tc>
          <w:tcPr>
            <w:tcW w:w="6799" w:type="dxa"/>
            <w:gridSpan w:val="3"/>
          </w:tcPr>
          <w:p w:rsidR="00176969" w:rsidRPr="00EA1FF8" w:rsidRDefault="00176969" w:rsidP="003460F8">
            <w:pPr>
              <w:spacing w:before="240" w:after="240"/>
              <w:rPr>
                <w:rFonts w:ascii="Arial" w:hAnsi="Arial" w:cs="Arial"/>
                <w:sz w:val="22"/>
                <w:szCs w:val="22"/>
              </w:rPr>
            </w:pPr>
            <w:r>
              <w:rPr>
                <w:rFonts w:ascii="Arial" w:hAnsi="Arial" w:cs="Arial"/>
                <w:sz w:val="22"/>
                <w:szCs w:val="22"/>
              </w:rPr>
              <w:t>…………………………………………………………………………...…</w:t>
            </w:r>
          </w:p>
        </w:tc>
      </w:tr>
      <w:tr w:rsidR="00176969" w:rsidRPr="00EA1FF8" w:rsidTr="003460F8">
        <w:tc>
          <w:tcPr>
            <w:tcW w:w="2265" w:type="dxa"/>
          </w:tcPr>
          <w:p w:rsidR="00176969" w:rsidRPr="00EA1FF8" w:rsidRDefault="00176969" w:rsidP="003460F8">
            <w:pPr>
              <w:spacing w:before="240" w:after="240"/>
              <w:rPr>
                <w:rFonts w:ascii="Arial" w:hAnsi="Arial" w:cs="Arial"/>
                <w:sz w:val="22"/>
                <w:szCs w:val="22"/>
              </w:rPr>
            </w:pPr>
            <w:r>
              <w:rPr>
                <w:rFonts w:ascii="Arial" w:hAnsi="Arial" w:cs="Arial"/>
                <w:sz w:val="22"/>
                <w:szCs w:val="22"/>
              </w:rPr>
              <w:t>KRS:</w:t>
            </w:r>
          </w:p>
        </w:tc>
        <w:tc>
          <w:tcPr>
            <w:tcW w:w="2408" w:type="dxa"/>
          </w:tcPr>
          <w:p w:rsidR="00176969" w:rsidRPr="00EA1FF8" w:rsidRDefault="00176969" w:rsidP="003460F8">
            <w:pPr>
              <w:spacing w:before="240" w:after="240"/>
              <w:rPr>
                <w:rFonts w:ascii="Arial" w:hAnsi="Arial" w:cs="Arial"/>
                <w:sz w:val="22"/>
                <w:szCs w:val="22"/>
              </w:rPr>
            </w:pPr>
            <w:r>
              <w:rPr>
                <w:rFonts w:ascii="Arial" w:hAnsi="Arial" w:cs="Arial"/>
                <w:sz w:val="22"/>
                <w:szCs w:val="22"/>
              </w:rPr>
              <w:t>………………………...</w:t>
            </w:r>
          </w:p>
        </w:tc>
        <w:tc>
          <w:tcPr>
            <w:tcW w:w="1701" w:type="dxa"/>
          </w:tcPr>
          <w:p w:rsidR="00176969" w:rsidRPr="00EA1FF8" w:rsidRDefault="00176969" w:rsidP="003460F8">
            <w:pPr>
              <w:spacing w:before="240" w:after="240"/>
              <w:ind w:left="603"/>
              <w:rPr>
                <w:rFonts w:ascii="Arial" w:hAnsi="Arial" w:cs="Arial"/>
                <w:sz w:val="22"/>
                <w:szCs w:val="22"/>
              </w:rPr>
            </w:pPr>
            <w:r>
              <w:rPr>
                <w:rFonts w:ascii="Arial" w:hAnsi="Arial" w:cs="Arial"/>
                <w:sz w:val="22"/>
                <w:szCs w:val="22"/>
              </w:rPr>
              <w:t>NIP:</w:t>
            </w:r>
          </w:p>
        </w:tc>
        <w:tc>
          <w:tcPr>
            <w:tcW w:w="2690" w:type="dxa"/>
          </w:tcPr>
          <w:p w:rsidR="00176969" w:rsidRPr="00EA1FF8" w:rsidRDefault="00176969" w:rsidP="003460F8">
            <w:pPr>
              <w:spacing w:before="240" w:after="240"/>
              <w:rPr>
                <w:rFonts w:ascii="Arial" w:hAnsi="Arial" w:cs="Arial"/>
                <w:sz w:val="22"/>
                <w:szCs w:val="22"/>
              </w:rPr>
            </w:pPr>
            <w:r>
              <w:rPr>
                <w:rFonts w:ascii="Arial" w:hAnsi="Arial" w:cs="Arial"/>
                <w:sz w:val="22"/>
                <w:szCs w:val="22"/>
              </w:rPr>
              <w:t>………………………........</w:t>
            </w:r>
          </w:p>
        </w:tc>
      </w:tr>
      <w:tr w:rsidR="00176969" w:rsidRPr="00EA1FF8" w:rsidTr="003460F8">
        <w:trPr>
          <w:trHeight w:val="850"/>
        </w:trPr>
        <w:tc>
          <w:tcPr>
            <w:tcW w:w="2265" w:type="dxa"/>
          </w:tcPr>
          <w:p w:rsidR="00176969" w:rsidRPr="00EA1FF8" w:rsidRDefault="00176969" w:rsidP="003460F8">
            <w:pPr>
              <w:spacing w:before="240" w:after="240"/>
              <w:rPr>
                <w:rFonts w:ascii="Arial" w:hAnsi="Arial" w:cs="Arial"/>
                <w:sz w:val="22"/>
                <w:szCs w:val="22"/>
              </w:rPr>
            </w:pPr>
            <w:r>
              <w:rPr>
                <w:rFonts w:ascii="Arial" w:hAnsi="Arial" w:cs="Arial"/>
                <w:sz w:val="22"/>
                <w:szCs w:val="22"/>
              </w:rPr>
              <w:t>tel.:</w:t>
            </w:r>
          </w:p>
        </w:tc>
        <w:tc>
          <w:tcPr>
            <w:tcW w:w="2408" w:type="dxa"/>
          </w:tcPr>
          <w:p w:rsidR="00176969" w:rsidRPr="00EA1FF8" w:rsidRDefault="00176969" w:rsidP="003460F8">
            <w:pPr>
              <w:spacing w:before="240" w:after="240"/>
              <w:rPr>
                <w:rFonts w:ascii="Arial" w:hAnsi="Arial" w:cs="Arial"/>
                <w:sz w:val="22"/>
                <w:szCs w:val="22"/>
              </w:rPr>
            </w:pPr>
            <w:r>
              <w:rPr>
                <w:rFonts w:ascii="Arial" w:hAnsi="Arial" w:cs="Arial"/>
                <w:sz w:val="22"/>
                <w:szCs w:val="22"/>
              </w:rPr>
              <w:t>………………………...</w:t>
            </w:r>
          </w:p>
        </w:tc>
        <w:tc>
          <w:tcPr>
            <w:tcW w:w="1701" w:type="dxa"/>
          </w:tcPr>
          <w:p w:rsidR="00176969" w:rsidRPr="00EA1FF8" w:rsidRDefault="00176969" w:rsidP="003460F8">
            <w:pPr>
              <w:spacing w:before="240" w:after="240"/>
              <w:ind w:left="603"/>
              <w:rPr>
                <w:rFonts w:ascii="Arial" w:hAnsi="Arial" w:cs="Arial"/>
                <w:sz w:val="22"/>
                <w:szCs w:val="22"/>
              </w:rPr>
            </w:pPr>
            <w:r>
              <w:rPr>
                <w:rFonts w:ascii="Arial" w:hAnsi="Arial" w:cs="Arial"/>
                <w:sz w:val="22"/>
                <w:szCs w:val="22"/>
              </w:rPr>
              <w:t>e-mail:</w:t>
            </w:r>
          </w:p>
        </w:tc>
        <w:tc>
          <w:tcPr>
            <w:tcW w:w="2690" w:type="dxa"/>
          </w:tcPr>
          <w:p w:rsidR="00176969" w:rsidRPr="00EA1FF8" w:rsidRDefault="00176969" w:rsidP="003460F8">
            <w:pPr>
              <w:spacing w:before="240" w:after="240"/>
              <w:rPr>
                <w:rFonts w:ascii="Arial" w:hAnsi="Arial" w:cs="Arial"/>
                <w:sz w:val="22"/>
                <w:szCs w:val="22"/>
              </w:rPr>
            </w:pPr>
            <w:r>
              <w:rPr>
                <w:rFonts w:ascii="Arial" w:hAnsi="Arial" w:cs="Arial"/>
                <w:sz w:val="22"/>
                <w:szCs w:val="22"/>
              </w:rPr>
              <w:t>………………………........</w:t>
            </w:r>
          </w:p>
        </w:tc>
      </w:tr>
    </w:tbl>
    <w:p w:rsidR="00176969" w:rsidRDefault="00176969" w:rsidP="00176969">
      <w:pPr>
        <w:spacing w:line="276" w:lineRule="auto"/>
        <w:ind w:firstLine="709"/>
      </w:pPr>
      <w:r w:rsidRPr="003837CB">
        <w:rPr>
          <w:rFonts w:ascii="Arial" w:hAnsi="Arial" w:cs="Arial"/>
        </w:rPr>
        <w:t xml:space="preserve">Oświadczam, że informacje zawarte w oświadczeniu złożonym wraz z ofertą </w:t>
      </w:r>
      <w:r w:rsidRPr="003837CB">
        <w:rPr>
          <w:rFonts w:ascii="Arial" w:hAnsi="Arial" w:cs="Arial"/>
        </w:rPr>
        <w:br/>
        <w:t>w postępowaniu o udzielenie zamówienia publicznego pn.</w:t>
      </w:r>
      <w:r w:rsidRPr="00C35D72">
        <w:t xml:space="preserve"> </w:t>
      </w:r>
    </w:p>
    <w:p w:rsidR="00176969" w:rsidRPr="00EF3EAE" w:rsidRDefault="00176969" w:rsidP="00FD56FE">
      <w:pPr>
        <w:spacing w:line="276" w:lineRule="auto"/>
        <w:rPr>
          <w:rFonts w:ascii="Arial" w:hAnsi="Arial" w:cs="Arial"/>
          <w:b/>
        </w:rPr>
      </w:pPr>
      <w:r w:rsidRPr="00EF3EAE">
        <w:rPr>
          <w:rFonts w:ascii="Arial" w:hAnsi="Arial" w:cs="Arial"/>
        </w:rPr>
        <w:t>„</w:t>
      </w:r>
      <w:r w:rsidR="00FD56FE">
        <w:rPr>
          <w:rFonts w:ascii="Arial" w:hAnsi="Arial" w:cs="Arial"/>
          <w:b/>
        </w:rPr>
        <w:t>Dostawa</w:t>
      </w:r>
      <w:r w:rsidR="00FD56FE" w:rsidRPr="00FD56FE">
        <w:rPr>
          <w:rFonts w:ascii="Arial" w:hAnsi="Arial" w:cs="Arial"/>
          <w:b/>
        </w:rPr>
        <w:t xml:space="preserve"> łóżek wraz z szafkami i</w:t>
      </w:r>
      <w:r w:rsidR="00FD56FE">
        <w:rPr>
          <w:rFonts w:ascii="Arial" w:hAnsi="Arial" w:cs="Arial"/>
          <w:b/>
        </w:rPr>
        <w:t xml:space="preserve"> materacami przeciwodleżynowymi </w:t>
      </w:r>
      <w:r w:rsidR="00FD56FE" w:rsidRPr="00FD56FE">
        <w:rPr>
          <w:rFonts w:ascii="Arial" w:hAnsi="Arial" w:cs="Arial"/>
          <w:b/>
        </w:rPr>
        <w:t>dla pacjentów  Zakładu Opiekuńczo Leczniczego  Powiat</w:t>
      </w:r>
      <w:r w:rsidR="00FD56FE">
        <w:rPr>
          <w:rFonts w:ascii="Arial" w:hAnsi="Arial" w:cs="Arial"/>
          <w:b/>
        </w:rPr>
        <w:t xml:space="preserve">owego Zakładu Opieki Zdrowotnej </w:t>
      </w:r>
      <w:r w:rsidR="00FD56FE" w:rsidRPr="00FD56FE">
        <w:rPr>
          <w:rFonts w:ascii="Arial" w:hAnsi="Arial" w:cs="Arial"/>
          <w:b/>
        </w:rPr>
        <w:t>w Starachowicach</w:t>
      </w:r>
      <w:r w:rsidRPr="00EF3EAE">
        <w:rPr>
          <w:rFonts w:ascii="Arial" w:hAnsi="Arial" w:cs="Arial"/>
          <w:b/>
        </w:rPr>
        <w:t xml:space="preserve">” </w:t>
      </w:r>
    </w:p>
    <w:p w:rsidR="00176969" w:rsidRPr="00C35D72" w:rsidRDefault="00176969" w:rsidP="00176969">
      <w:pPr>
        <w:spacing w:line="276" w:lineRule="auto"/>
        <w:jc w:val="both"/>
        <w:rPr>
          <w:rFonts w:ascii="Arial" w:hAnsi="Arial" w:cs="Arial"/>
          <w:b/>
          <w:u w:val="single"/>
        </w:rPr>
      </w:pPr>
      <w:r w:rsidRPr="003837CB">
        <w:rPr>
          <w:rFonts w:ascii="Arial" w:hAnsi="Arial" w:cs="Arial"/>
        </w:rPr>
        <w:t xml:space="preserve">w zakresie podstaw wykluczenia </w:t>
      </w:r>
      <w:r>
        <w:rPr>
          <w:rFonts w:ascii="Arial" w:hAnsi="Arial" w:cs="Arial"/>
        </w:rPr>
        <w:t xml:space="preserve"> i spełniania warunków udziału w postępowaniu</w:t>
      </w:r>
      <w:r w:rsidRPr="00C35D72">
        <w:rPr>
          <w:rFonts w:ascii="Arial" w:hAnsi="Arial" w:cs="Arial"/>
          <w:b/>
          <w:u w:val="single"/>
        </w:rPr>
        <w:t xml:space="preserve"> są nadal aktualne.</w:t>
      </w:r>
    </w:p>
    <w:tbl>
      <w:tblPr>
        <w:tblStyle w:val="Tabela-Siatka"/>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672"/>
        <w:gridCol w:w="4672"/>
      </w:tblGrid>
      <w:tr w:rsidR="00176969" w:rsidTr="003460F8">
        <w:trPr>
          <w:cantSplit/>
          <w:jc w:val="center"/>
        </w:trPr>
        <w:tc>
          <w:tcPr>
            <w:tcW w:w="4672" w:type="dxa"/>
          </w:tcPr>
          <w:p w:rsidR="00176969" w:rsidRDefault="00176969" w:rsidP="003460F8">
            <w:pPr>
              <w:spacing w:before="840" w:line="276" w:lineRule="auto"/>
              <w:ind w:right="649"/>
              <w:jc w:val="center"/>
              <w:rPr>
                <w:rFonts w:ascii="Arial" w:hAnsi="Arial" w:cs="Arial"/>
                <w:b/>
                <w:sz w:val="22"/>
                <w:szCs w:val="22"/>
              </w:rPr>
            </w:pPr>
            <w:r w:rsidRPr="00E134A8">
              <w:rPr>
                <w:rFonts w:ascii="Arial" w:hAnsi="Arial" w:cs="Arial"/>
                <w:sz w:val="16"/>
                <w:szCs w:val="16"/>
              </w:rPr>
              <w:t>.....................</w:t>
            </w:r>
            <w:r>
              <w:rPr>
                <w:rFonts w:ascii="Arial" w:hAnsi="Arial" w:cs="Arial"/>
                <w:sz w:val="16"/>
                <w:szCs w:val="16"/>
              </w:rPr>
              <w:t>......</w:t>
            </w:r>
            <w:r w:rsidRPr="00E134A8">
              <w:rPr>
                <w:rFonts w:ascii="Arial" w:hAnsi="Arial" w:cs="Arial"/>
                <w:sz w:val="16"/>
                <w:szCs w:val="16"/>
              </w:rPr>
              <w:t>.....</w:t>
            </w:r>
            <w:r w:rsidRPr="00FC3A33">
              <w:rPr>
                <w:rFonts w:ascii="Arial" w:hAnsi="Arial" w:cs="Arial"/>
                <w:sz w:val="14"/>
                <w:szCs w:val="14"/>
              </w:rPr>
              <w:t>,</w:t>
            </w:r>
            <w:r w:rsidRPr="00FC3A33">
              <w:rPr>
                <w:rFonts w:ascii="Arial" w:hAnsi="Arial" w:cs="Arial"/>
                <w:sz w:val="18"/>
                <w:szCs w:val="18"/>
              </w:rPr>
              <w:t xml:space="preserve">dnia </w:t>
            </w:r>
            <w:r w:rsidRPr="00E134A8">
              <w:rPr>
                <w:rFonts w:ascii="Arial" w:hAnsi="Arial" w:cs="Arial"/>
                <w:sz w:val="16"/>
                <w:szCs w:val="16"/>
              </w:rPr>
              <w:t>...........................</w:t>
            </w:r>
            <w:r>
              <w:rPr>
                <w:rFonts w:ascii="Arial" w:hAnsi="Arial" w:cs="Arial"/>
                <w:sz w:val="16"/>
                <w:szCs w:val="16"/>
              </w:rPr>
              <w:t>..</w:t>
            </w:r>
            <w:r w:rsidRPr="00E134A8">
              <w:rPr>
                <w:rFonts w:ascii="Arial" w:hAnsi="Arial" w:cs="Arial"/>
                <w:sz w:val="16"/>
                <w:szCs w:val="16"/>
              </w:rPr>
              <w:t>......</w:t>
            </w:r>
          </w:p>
        </w:tc>
        <w:tc>
          <w:tcPr>
            <w:tcW w:w="4672" w:type="dxa"/>
          </w:tcPr>
          <w:p w:rsidR="00176969" w:rsidRPr="00FC3A33" w:rsidRDefault="00176969" w:rsidP="003460F8">
            <w:pPr>
              <w:ind w:left="178"/>
              <w:jc w:val="center"/>
              <w:rPr>
                <w:rFonts w:ascii="Arial" w:hAnsi="Arial" w:cs="Arial"/>
                <w:sz w:val="16"/>
                <w:szCs w:val="16"/>
              </w:rPr>
            </w:pPr>
          </w:p>
        </w:tc>
      </w:tr>
    </w:tbl>
    <w:p w:rsidR="00176969" w:rsidRDefault="00176969" w:rsidP="00176969">
      <w:pPr>
        <w:spacing w:line="276" w:lineRule="auto"/>
        <w:jc w:val="both"/>
        <w:rPr>
          <w:rFonts w:ascii="Arial" w:hAnsi="Arial" w:cs="Arial"/>
          <w:sz w:val="20"/>
          <w:szCs w:val="20"/>
          <w:u w:val="single"/>
        </w:rPr>
      </w:pPr>
    </w:p>
    <w:p w:rsidR="00176969" w:rsidRDefault="00176969" w:rsidP="00176969">
      <w:pPr>
        <w:spacing w:line="276" w:lineRule="auto"/>
        <w:jc w:val="both"/>
        <w:rPr>
          <w:rFonts w:ascii="Arial" w:hAnsi="Arial" w:cs="Arial"/>
          <w:sz w:val="20"/>
          <w:szCs w:val="20"/>
          <w:u w:val="single"/>
        </w:rPr>
      </w:pPr>
    </w:p>
    <w:p w:rsidR="00176969" w:rsidRDefault="00176969" w:rsidP="00176969">
      <w:pPr>
        <w:spacing w:line="276" w:lineRule="auto"/>
        <w:jc w:val="both"/>
        <w:rPr>
          <w:rFonts w:ascii="Arial" w:hAnsi="Arial" w:cs="Arial"/>
          <w:sz w:val="20"/>
          <w:szCs w:val="20"/>
          <w:u w:val="single"/>
        </w:rPr>
      </w:pPr>
    </w:p>
    <w:p w:rsidR="00176969" w:rsidRDefault="00176969" w:rsidP="00176969">
      <w:pPr>
        <w:spacing w:line="276" w:lineRule="auto"/>
        <w:jc w:val="both"/>
        <w:rPr>
          <w:rFonts w:ascii="Arial" w:hAnsi="Arial" w:cs="Arial"/>
          <w:sz w:val="20"/>
          <w:szCs w:val="20"/>
          <w:u w:val="single"/>
        </w:rPr>
      </w:pPr>
    </w:p>
    <w:p w:rsidR="00176969" w:rsidRPr="00EF026E" w:rsidRDefault="00176969" w:rsidP="00176969">
      <w:pPr>
        <w:spacing w:line="276" w:lineRule="auto"/>
        <w:jc w:val="both"/>
        <w:rPr>
          <w:rFonts w:ascii="Arial" w:hAnsi="Arial" w:cs="Arial"/>
          <w:sz w:val="20"/>
          <w:szCs w:val="20"/>
          <w:u w:val="single"/>
        </w:rPr>
      </w:pPr>
      <w:r w:rsidRPr="00EF026E">
        <w:rPr>
          <w:rFonts w:ascii="Arial" w:hAnsi="Arial" w:cs="Arial"/>
          <w:sz w:val="20"/>
          <w:szCs w:val="20"/>
          <w:u w:val="single"/>
        </w:rPr>
        <w:t>Informacja dla Wykonawcy:</w:t>
      </w:r>
    </w:p>
    <w:p w:rsidR="00176969" w:rsidRPr="00C34DF9" w:rsidRDefault="00176969" w:rsidP="00EF3EAE">
      <w:pPr>
        <w:spacing w:line="276" w:lineRule="auto"/>
        <w:rPr>
          <w:rFonts w:ascii="Times New Roman" w:hAnsi="Times New Roman" w:cs="Times New Roman"/>
          <w:sz w:val="20"/>
          <w:szCs w:val="20"/>
        </w:rPr>
      </w:pPr>
      <w:r w:rsidRPr="00B42F8A">
        <w:rPr>
          <w:rFonts w:ascii="Arial" w:hAnsi="Arial" w:cs="Arial"/>
          <w:sz w:val="20"/>
          <w:szCs w:val="20"/>
        </w:rPr>
        <w:t>Oświadczenie musi być złożone w formie elektronicznej lub postaci elektronicznej opatrzonej kwalifikowanym podpisem elektronicznym, podpisem zaufanych lub podpisem osobistym osoby lub osób uprawnionych do reprezentowania Wykonawcy.</w:t>
      </w:r>
    </w:p>
    <w:p w:rsidR="00013B80" w:rsidRPr="00827EEC" w:rsidRDefault="00013B80" w:rsidP="00C34D12">
      <w:pPr>
        <w:jc w:val="right"/>
        <w:rPr>
          <w:rFonts w:ascii="Times New Roman" w:hAnsi="Times New Roman" w:cs="Times New Roman"/>
          <w:sz w:val="20"/>
          <w:szCs w:val="20"/>
        </w:rPr>
      </w:pPr>
    </w:p>
    <w:sectPr w:rsidR="00013B80" w:rsidRPr="00827EEC" w:rsidSect="003C2BC0">
      <w:headerReference w:type="default" r:id="rId15"/>
      <w:footerReference w:type="default" r:id="rId16"/>
      <w:pgSz w:w="11906" w:h="16838"/>
      <w:pgMar w:top="479" w:right="737" w:bottom="709" w:left="737" w:header="708" w:footer="1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74C" w:rsidRDefault="006F674C" w:rsidP="00137F2E">
      <w:pPr>
        <w:spacing w:after="0" w:line="240" w:lineRule="auto"/>
      </w:pPr>
      <w:r>
        <w:separator/>
      </w:r>
    </w:p>
  </w:endnote>
  <w:endnote w:type="continuationSeparator" w:id="0">
    <w:p w:rsidR="006F674C" w:rsidRDefault="006F674C" w:rsidP="00137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687" w:usb1="00000013"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venir-Light">
    <w:altName w:val="Calibri"/>
    <w:charset w:val="00"/>
    <w:family w:val="swiss"/>
    <w:pitch w:val="variable"/>
    <w:sig w:usb0="800000AF" w:usb1="5000204A" w:usb2="00000000" w:usb3="00000000" w:csb0="0000009B" w:csb1="00000000"/>
  </w:font>
  <w:font w:name="Bookman Old Style">
    <w:panose1 w:val="02050604050505020204"/>
    <w:charset w:val="EE"/>
    <w:family w:val="roman"/>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8783722"/>
      <w:docPartObj>
        <w:docPartGallery w:val="Page Numbers (Bottom of Page)"/>
        <w:docPartUnique/>
      </w:docPartObj>
    </w:sdtPr>
    <w:sdtEndPr/>
    <w:sdtContent>
      <w:p w:rsidR="006F674C" w:rsidRDefault="006F674C">
        <w:pPr>
          <w:pStyle w:val="Stopka"/>
          <w:jc w:val="right"/>
        </w:pPr>
        <w:r w:rsidRPr="00F4244F">
          <w:rPr>
            <w:rFonts w:ascii="Times New Roman" w:hAnsi="Times New Roman" w:cs="Times New Roman"/>
            <w:sz w:val="18"/>
            <w:szCs w:val="18"/>
          </w:rPr>
          <w:fldChar w:fldCharType="begin"/>
        </w:r>
        <w:r w:rsidRPr="00F4244F">
          <w:rPr>
            <w:rFonts w:ascii="Times New Roman" w:hAnsi="Times New Roman" w:cs="Times New Roman"/>
            <w:sz w:val="18"/>
            <w:szCs w:val="18"/>
          </w:rPr>
          <w:instrText>PAGE   \* MERGEFORMAT</w:instrText>
        </w:r>
        <w:r w:rsidRPr="00F4244F">
          <w:rPr>
            <w:rFonts w:ascii="Times New Roman" w:hAnsi="Times New Roman" w:cs="Times New Roman"/>
            <w:sz w:val="18"/>
            <w:szCs w:val="18"/>
          </w:rPr>
          <w:fldChar w:fldCharType="separate"/>
        </w:r>
        <w:r w:rsidR="00B757B0">
          <w:rPr>
            <w:rFonts w:ascii="Times New Roman" w:hAnsi="Times New Roman" w:cs="Times New Roman"/>
            <w:noProof/>
            <w:sz w:val="18"/>
            <w:szCs w:val="18"/>
          </w:rPr>
          <w:t>6</w:t>
        </w:r>
        <w:r w:rsidRPr="00F4244F">
          <w:rPr>
            <w:rFonts w:ascii="Times New Roman" w:hAnsi="Times New Roman" w:cs="Times New Roman"/>
            <w:sz w:val="18"/>
            <w:szCs w:val="18"/>
          </w:rPr>
          <w:fldChar w:fldCharType="end"/>
        </w:r>
      </w:p>
    </w:sdtContent>
  </w:sdt>
  <w:p w:rsidR="006F674C" w:rsidRDefault="006F674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74C" w:rsidRDefault="006F674C" w:rsidP="00137F2E">
      <w:pPr>
        <w:spacing w:after="0" w:line="240" w:lineRule="auto"/>
      </w:pPr>
      <w:r>
        <w:separator/>
      </w:r>
    </w:p>
  </w:footnote>
  <w:footnote w:type="continuationSeparator" w:id="0">
    <w:p w:rsidR="006F674C" w:rsidRDefault="006F674C" w:rsidP="00137F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74C" w:rsidRDefault="006F674C" w:rsidP="003C2BC0">
    <w:pPr>
      <w:pStyle w:val="Nagwek"/>
      <w:tabs>
        <w:tab w:val="clear" w:pos="4536"/>
        <w:tab w:val="clear" w:pos="9072"/>
        <w:tab w:val="left" w:pos="4481"/>
      </w:tabs>
      <w:rPr>
        <w:rFonts w:ascii="Times New Roman" w:hAnsi="Times New Roman" w:cs="Times New Roman"/>
        <w:i/>
        <w:sz w:val="16"/>
        <w:szCs w:val="16"/>
      </w:rPr>
    </w:pPr>
    <w:r>
      <w:rPr>
        <w:noProof/>
        <w:lang w:eastAsia="pl-PL"/>
      </w:rPr>
      <w:drawing>
        <wp:inline distT="0" distB="0" distL="0" distR="0" wp14:anchorId="413BB2DE" wp14:editId="2A49CAF7">
          <wp:extent cx="5800725" cy="571363"/>
          <wp:effectExtent l="0" t="0" r="0" b="635"/>
          <wp:docPr id="30350168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7243" cy="575945"/>
                  </a:xfrm>
                  <a:prstGeom prst="rect">
                    <a:avLst/>
                  </a:prstGeom>
                  <a:noFill/>
                  <a:ln>
                    <a:noFill/>
                  </a:ln>
                </pic:spPr>
              </pic:pic>
            </a:graphicData>
          </a:graphic>
        </wp:inline>
      </w:drawing>
    </w:r>
  </w:p>
  <w:p w:rsidR="006F674C" w:rsidRDefault="006F674C" w:rsidP="003C2BC0">
    <w:pPr>
      <w:pStyle w:val="Nagwek"/>
      <w:tabs>
        <w:tab w:val="clear" w:pos="4536"/>
        <w:tab w:val="clear" w:pos="9072"/>
        <w:tab w:val="left" w:pos="4481"/>
      </w:tabs>
      <w:rPr>
        <w:rFonts w:ascii="Times New Roman" w:hAnsi="Times New Roman" w:cs="Times New Roman"/>
        <w:i/>
        <w:sz w:val="16"/>
        <w:szCs w:val="16"/>
      </w:rPr>
    </w:pPr>
  </w:p>
  <w:p w:rsidR="006F674C" w:rsidRDefault="006F674C" w:rsidP="003C2BC0">
    <w:pPr>
      <w:pStyle w:val="Nagwek"/>
      <w:tabs>
        <w:tab w:val="clear" w:pos="4536"/>
        <w:tab w:val="clear" w:pos="9072"/>
        <w:tab w:val="left" w:pos="4481"/>
      </w:tabs>
    </w:pPr>
    <w:r w:rsidRPr="007C0B52">
      <w:rPr>
        <w:rFonts w:ascii="Times New Roman" w:hAnsi="Times New Roman" w:cs="Times New Roman"/>
        <w:i/>
        <w:sz w:val="16"/>
        <w:szCs w:val="16"/>
      </w:rPr>
      <w:t>Sprawa nr P/</w:t>
    </w:r>
    <w:r>
      <w:rPr>
        <w:rFonts w:ascii="Times New Roman" w:hAnsi="Times New Roman" w:cs="Times New Roman"/>
        <w:i/>
        <w:sz w:val="16"/>
        <w:szCs w:val="16"/>
      </w:rPr>
      <w:t>13/04/2026</w:t>
    </w:r>
    <w:r w:rsidRPr="007C0B52">
      <w:rPr>
        <w:rFonts w:ascii="Times New Roman" w:hAnsi="Times New Roman" w:cs="Times New Roman"/>
        <w:i/>
        <w:sz w:val="16"/>
        <w:szCs w:val="16"/>
      </w:rPr>
      <w:t>/</w:t>
    </w:r>
    <w:r>
      <w:rPr>
        <w:rFonts w:ascii="Times New Roman" w:hAnsi="Times New Roman" w:cs="Times New Roman"/>
        <w:i/>
        <w:sz w:val="16"/>
        <w:szCs w:val="16"/>
      </w:rPr>
      <w:t>Ł</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26C076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Num52"/>
    <w:lvl w:ilvl="0">
      <w:start w:val="1"/>
      <w:numFmt w:val="bullet"/>
      <w:lvlText w:val=""/>
      <w:lvlJc w:val="left"/>
      <w:pPr>
        <w:tabs>
          <w:tab w:val="num" w:pos="0"/>
        </w:tabs>
        <w:ind w:left="720" w:hanging="360"/>
      </w:pPr>
      <w:rPr>
        <w:rFonts w:ascii="Symbol" w:hAnsi="Symbol" w:cs="OpenSymbol"/>
        <w:lang w:val="pl-PL"/>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lang w:val="pl-P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lang w:val="pl-P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2">
    <w:nsid w:val="00000003"/>
    <w:multiLevelType w:val="multilevel"/>
    <w:tmpl w:val="00000003"/>
    <w:name w:val="WWNum54"/>
    <w:lvl w:ilvl="0">
      <w:start w:val="1"/>
      <w:numFmt w:val="bullet"/>
      <w:lvlText w:val=""/>
      <w:lvlJc w:val="left"/>
      <w:pPr>
        <w:tabs>
          <w:tab w:val="num" w:pos="0"/>
        </w:tabs>
        <w:ind w:left="720" w:hanging="360"/>
      </w:pPr>
      <w:rPr>
        <w:rFonts w:ascii="Symbol" w:hAnsi="Symbol" w:cs="OpenSymbol"/>
        <w:lang w:val="pl-PL"/>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lang w:val="pl-PL"/>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lang w:val="pl-PL"/>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3">
    <w:nsid w:val="00000004"/>
    <w:multiLevelType w:val="multilevel"/>
    <w:tmpl w:val="00000004"/>
    <w:name w:val="WWNum55"/>
    <w:lvl w:ilvl="0">
      <w:start w:val="1"/>
      <w:numFmt w:val="decimal"/>
      <w:lvlText w:val="%1)"/>
      <w:lvlJc w:val="left"/>
      <w:pPr>
        <w:tabs>
          <w:tab w:val="num" w:pos="0"/>
        </w:tabs>
        <w:ind w:left="714" w:hanging="357"/>
      </w:pPr>
      <w:rPr>
        <w:b w:val="0"/>
        <w:i w:val="0"/>
        <w:sz w:val="24"/>
        <w:szCs w:val="2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
    <w:nsid w:val="0000003C"/>
    <w:multiLevelType w:val="multilevel"/>
    <w:tmpl w:val="7C5A119C"/>
    <w:name w:val="WW8Num60"/>
    <w:lvl w:ilvl="0">
      <w:start w:val="1"/>
      <w:numFmt w:val="decimal"/>
      <w:lvlText w:val="%1."/>
      <w:lvlJc w:val="left"/>
      <w:pPr>
        <w:tabs>
          <w:tab w:val="num" w:pos="0"/>
        </w:tabs>
        <w:ind w:left="720" w:hanging="360"/>
      </w:pPr>
      <w:rPr>
        <w:rFonts w:ascii="Times New Roman" w:eastAsia="Times New Roman" w:hAnsi="Times New Roman" w:cs="Times New Roman"/>
        <w:b/>
        <w:spacing w:val="2"/>
        <w:sz w:val="22"/>
        <w:szCs w:val="22"/>
      </w:rPr>
    </w:lvl>
    <w:lvl w:ilvl="1">
      <w:start w:val="1"/>
      <w:numFmt w:val="lowerLetter"/>
      <w:lvlText w:val="%2."/>
      <w:lvlJc w:val="left"/>
      <w:pPr>
        <w:tabs>
          <w:tab w:val="num" w:pos="0"/>
        </w:tabs>
        <w:ind w:left="1440" w:hanging="360"/>
      </w:pPr>
      <w:rPr>
        <w:spacing w:val="2"/>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hint="default"/>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18152B3"/>
    <w:multiLevelType w:val="hybridMultilevel"/>
    <w:tmpl w:val="5C92DB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CF0140"/>
    <w:multiLevelType w:val="hybridMultilevel"/>
    <w:tmpl w:val="54F0FBCC"/>
    <w:styleLink w:val="Zaimportowanystyl21"/>
    <w:lvl w:ilvl="0" w:tplc="5F18808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1" w:tplc="5F9E8DFC">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rPr>
    </w:lvl>
    <w:lvl w:ilvl="2" w:tplc="657E2BBE">
      <w:start w:val="1"/>
      <w:numFmt w:val="lowerRoman"/>
      <w:lvlText w:val="%3."/>
      <w:lvlJc w:val="left"/>
      <w:pPr>
        <w:ind w:left="1866" w:hanging="356"/>
      </w:pPr>
      <w:rPr>
        <w:rFonts w:hAnsi="Arial Unicode MS"/>
        <w:caps w:val="0"/>
        <w:smallCaps w:val="0"/>
        <w:strike w:val="0"/>
        <w:dstrike w:val="0"/>
        <w:color w:val="000000"/>
        <w:spacing w:val="0"/>
        <w:w w:val="100"/>
        <w:kern w:val="0"/>
        <w:position w:val="0"/>
        <w:highlight w:val="none"/>
        <w:vertAlign w:val="baseline"/>
      </w:rPr>
    </w:lvl>
    <w:lvl w:ilvl="3" w:tplc="6040D282">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rPr>
    </w:lvl>
    <w:lvl w:ilvl="4" w:tplc="3BFCA7E8">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rPr>
    </w:lvl>
    <w:lvl w:ilvl="5" w:tplc="F05E05B8">
      <w:start w:val="1"/>
      <w:numFmt w:val="lowerRoman"/>
      <w:lvlText w:val="%6."/>
      <w:lvlJc w:val="left"/>
      <w:pPr>
        <w:ind w:left="4026" w:hanging="356"/>
      </w:pPr>
      <w:rPr>
        <w:rFonts w:hAnsi="Arial Unicode MS"/>
        <w:caps w:val="0"/>
        <w:smallCaps w:val="0"/>
        <w:strike w:val="0"/>
        <w:dstrike w:val="0"/>
        <w:color w:val="000000"/>
        <w:spacing w:val="0"/>
        <w:w w:val="100"/>
        <w:kern w:val="0"/>
        <w:position w:val="0"/>
        <w:highlight w:val="none"/>
        <w:vertAlign w:val="baseline"/>
      </w:rPr>
    </w:lvl>
    <w:lvl w:ilvl="6" w:tplc="B05EAEF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rPr>
    </w:lvl>
    <w:lvl w:ilvl="7" w:tplc="F70E9B5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rPr>
    </w:lvl>
    <w:lvl w:ilvl="8" w:tplc="87CE636A">
      <w:start w:val="1"/>
      <w:numFmt w:val="lowerRoman"/>
      <w:lvlText w:val="%9."/>
      <w:lvlJc w:val="left"/>
      <w:pPr>
        <w:ind w:left="6186" w:hanging="356"/>
      </w:pPr>
      <w:rPr>
        <w:rFonts w:hAnsi="Arial Unicode MS"/>
        <w:caps w:val="0"/>
        <w:smallCaps w:val="0"/>
        <w:strike w:val="0"/>
        <w:dstrike w:val="0"/>
        <w:color w:val="000000"/>
        <w:spacing w:val="0"/>
        <w:w w:val="100"/>
        <w:kern w:val="0"/>
        <w:position w:val="0"/>
        <w:highlight w:val="none"/>
        <w:vertAlign w:val="baseline"/>
      </w:rPr>
    </w:lvl>
  </w:abstractNum>
  <w:abstractNum w:abstractNumId="7">
    <w:nsid w:val="03D125DD"/>
    <w:multiLevelType w:val="hybridMultilevel"/>
    <w:tmpl w:val="1A964C1A"/>
    <w:lvl w:ilvl="0" w:tplc="FCAE4FA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97C0362"/>
    <w:multiLevelType w:val="hybridMultilevel"/>
    <w:tmpl w:val="83F24A7E"/>
    <w:lvl w:ilvl="0" w:tplc="1A62A33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D8790A"/>
    <w:multiLevelType w:val="hybridMultilevel"/>
    <w:tmpl w:val="AEA21400"/>
    <w:lvl w:ilvl="0" w:tplc="AE94EFAA">
      <w:start w:val="6"/>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E1A1AC0"/>
    <w:multiLevelType w:val="hybridMultilevel"/>
    <w:tmpl w:val="31AAA2BC"/>
    <w:lvl w:ilvl="0" w:tplc="32705194">
      <w:start w:val="1"/>
      <w:numFmt w:val="decimal"/>
      <w:lvlText w:val="%1)"/>
      <w:lvlJc w:val="left"/>
      <w:pPr>
        <w:ind w:left="2771" w:hanging="360"/>
      </w:pPr>
      <w:rPr>
        <w:rFonts w:cs="Times New Roman"/>
      </w:rPr>
    </w:lvl>
    <w:lvl w:ilvl="1" w:tplc="2304A456">
      <w:start w:val="1"/>
      <w:numFmt w:val="lowerLetter"/>
      <w:lvlText w:val="%2)"/>
      <w:lvlJc w:val="left"/>
      <w:pPr>
        <w:ind w:left="3196" w:hanging="360"/>
      </w:pPr>
      <w:rPr>
        <w:rFonts w:cs="Times New Roman"/>
      </w:rPr>
    </w:lvl>
    <w:lvl w:ilvl="2" w:tplc="0415001B">
      <w:start w:val="1"/>
      <w:numFmt w:val="lowerRoman"/>
      <w:lvlText w:val="%3."/>
      <w:lvlJc w:val="right"/>
      <w:pPr>
        <w:ind w:left="4320" w:hanging="180"/>
      </w:pPr>
      <w:rPr>
        <w:rFonts w:cs="Times New Roman"/>
      </w:rPr>
    </w:lvl>
    <w:lvl w:ilvl="3" w:tplc="C20C0138">
      <w:start w:val="1"/>
      <w:numFmt w:val="decimal"/>
      <w:lvlText w:val="%4."/>
      <w:lvlJc w:val="left"/>
      <w:pPr>
        <w:ind w:left="5040" w:hanging="360"/>
      </w:pPr>
      <w:rPr>
        <w:rFonts w:ascii="Times New Roman" w:eastAsia="Times New Roman" w:hAnsi="Times New Roman" w:cs="Times New Roman"/>
        <w:b w:val="0"/>
      </w:rPr>
    </w:lvl>
    <w:lvl w:ilvl="4" w:tplc="04150019">
      <w:start w:val="1"/>
      <w:numFmt w:val="lowerLetter"/>
      <w:lvlText w:val="%5."/>
      <w:lvlJc w:val="left"/>
      <w:pPr>
        <w:ind w:left="5760" w:hanging="360"/>
      </w:pPr>
      <w:rPr>
        <w:rFonts w:cs="Times New Roman"/>
      </w:rPr>
    </w:lvl>
    <w:lvl w:ilvl="5" w:tplc="0415001B">
      <w:start w:val="1"/>
      <w:numFmt w:val="lowerRoman"/>
      <w:lvlText w:val="%6."/>
      <w:lvlJc w:val="right"/>
      <w:pPr>
        <w:ind w:left="6480" w:hanging="180"/>
      </w:pPr>
      <w:rPr>
        <w:rFonts w:cs="Times New Roman"/>
      </w:rPr>
    </w:lvl>
    <w:lvl w:ilvl="6" w:tplc="A5B22002">
      <w:start w:val="1"/>
      <w:numFmt w:val="decimal"/>
      <w:lvlText w:val="%7."/>
      <w:lvlJc w:val="left"/>
      <w:pPr>
        <w:ind w:left="360" w:hanging="360"/>
      </w:pPr>
      <w:rPr>
        <w:rFonts w:cs="Times New Roman"/>
        <w:b w:val="0"/>
      </w:rPr>
    </w:lvl>
    <w:lvl w:ilvl="7" w:tplc="04150019">
      <w:start w:val="1"/>
      <w:numFmt w:val="lowerLetter"/>
      <w:lvlText w:val="%8."/>
      <w:lvlJc w:val="left"/>
      <w:pPr>
        <w:ind w:left="7920" w:hanging="360"/>
      </w:pPr>
      <w:rPr>
        <w:rFonts w:cs="Times New Roman"/>
      </w:rPr>
    </w:lvl>
    <w:lvl w:ilvl="8" w:tplc="0415001B">
      <w:start w:val="1"/>
      <w:numFmt w:val="lowerRoman"/>
      <w:lvlText w:val="%9."/>
      <w:lvlJc w:val="right"/>
      <w:pPr>
        <w:ind w:left="8640" w:hanging="180"/>
      </w:pPr>
      <w:rPr>
        <w:rFonts w:cs="Times New Roman"/>
      </w:rPr>
    </w:lvl>
  </w:abstractNum>
  <w:abstractNum w:abstractNumId="11">
    <w:nsid w:val="0E5929A2"/>
    <w:multiLevelType w:val="hybridMultilevel"/>
    <w:tmpl w:val="A8008A8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nsid w:val="11F817C9"/>
    <w:multiLevelType w:val="hybridMultilevel"/>
    <w:tmpl w:val="E55C9FFA"/>
    <w:lvl w:ilvl="0" w:tplc="E95C1DE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4B514A9"/>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5994A4D"/>
    <w:multiLevelType w:val="hybridMultilevel"/>
    <w:tmpl w:val="48A8A1C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nsid w:val="175B29BA"/>
    <w:multiLevelType w:val="multilevel"/>
    <w:tmpl w:val="76EE19AE"/>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HAns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1C1C1A5A"/>
    <w:multiLevelType w:val="hybridMultilevel"/>
    <w:tmpl w:val="23D06B78"/>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nsid w:val="2BBC03B6"/>
    <w:multiLevelType w:val="hybridMultilevel"/>
    <w:tmpl w:val="F10CD7F6"/>
    <w:lvl w:ilvl="0" w:tplc="AC3AD046">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nsid w:val="34310A66"/>
    <w:multiLevelType w:val="hybridMultilevel"/>
    <w:tmpl w:val="950A3A2A"/>
    <w:numStyleLink w:val="Zaimportowanystyl18"/>
  </w:abstractNum>
  <w:abstractNum w:abstractNumId="19">
    <w:nsid w:val="350D67FE"/>
    <w:multiLevelType w:val="hybridMultilevel"/>
    <w:tmpl w:val="92A8D0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9727E3"/>
    <w:multiLevelType w:val="hybridMultilevel"/>
    <w:tmpl w:val="9A58D128"/>
    <w:lvl w:ilvl="0" w:tplc="9866F97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FF2406"/>
    <w:multiLevelType w:val="multilevel"/>
    <w:tmpl w:val="FC6C4132"/>
    <w:lvl w:ilvl="0">
      <w:start w:val="1"/>
      <w:numFmt w:val="decimal"/>
      <w:lvlText w:val="%1"/>
      <w:lvlJc w:val="left"/>
      <w:pPr>
        <w:ind w:left="360" w:hanging="360"/>
      </w:pPr>
      <w:rPr>
        <w:rFonts w:hint="default"/>
        <w:b/>
        <w:color w:val="FF0000"/>
        <w:u w:val="single"/>
      </w:rPr>
    </w:lvl>
    <w:lvl w:ilvl="1">
      <w:start w:val="1"/>
      <w:numFmt w:val="decimal"/>
      <w:lvlText w:val="%1.%2"/>
      <w:lvlJc w:val="left"/>
      <w:pPr>
        <w:ind w:left="360" w:hanging="360"/>
      </w:pPr>
      <w:rPr>
        <w:rFonts w:hint="default"/>
        <w:b w:val="0"/>
        <w:color w:val="auto"/>
        <w:u w:val="none"/>
      </w:rPr>
    </w:lvl>
    <w:lvl w:ilvl="2">
      <w:start w:val="1"/>
      <w:numFmt w:val="decimal"/>
      <w:lvlText w:val="%1.%2.%3"/>
      <w:lvlJc w:val="left"/>
      <w:pPr>
        <w:ind w:left="720" w:hanging="720"/>
      </w:pPr>
      <w:rPr>
        <w:rFonts w:hint="default"/>
        <w:b/>
        <w:color w:val="FF0000"/>
        <w:u w:val="single"/>
      </w:rPr>
    </w:lvl>
    <w:lvl w:ilvl="3">
      <w:start w:val="1"/>
      <w:numFmt w:val="decimal"/>
      <w:lvlText w:val="%1.%2.%3.%4"/>
      <w:lvlJc w:val="left"/>
      <w:pPr>
        <w:ind w:left="720" w:hanging="720"/>
      </w:pPr>
      <w:rPr>
        <w:rFonts w:hint="default"/>
        <w:b/>
        <w:color w:val="FF0000"/>
        <w:u w:val="single"/>
      </w:rPr>
    </w:lvl>
    <w:lvl w:ilvl="4">
      <w:start w:val="1"/>
      <w:numFmt w:val="decimal"/>
      <w:lvlText w:val="%1.%2.%3.%4.%5"/>
      <w:lvlJc w:val="left"/>
      <w:pPr>
        <w:ind w:left="720" w:hanging="720"/>
      </w:pPr>
      <w:rPr>
        <w:rFonts w:hint="default"/>
        <w:b/>
        <w:color w:val="FF0000"/>
        <w:u w:val="single"/>
      </w:rPr>
    </w:lvl>
    <w:lvl w:ilvl="5">
      <w:start w:val="1"/>
      <w:numFmt w:val="decimal"/>
      <w:lvlText w:val="%1.%2.%3.%4.%5.%6"/>
      <w:lvlJc w:val="left"/>
      <w:pPr>
        <w:ind w:left="1080" w:hanging="1080"/>
      </w:pPr>
      <w:rPr>
        <w:rFonts w:hint="default"/>
        <w:b/>
        <w:color w:val="FF0000"/>
        <w:u w:val="single"/>
      </w:rPr>
    </w:lvl>
    <w:lvl w:ilvl="6">
      <w:start w:val="1"/>
      <w:numFmt w:val="decimal"/>
      <w:lvlText w:val="%1.%2.%3.%4.%5.%6.%7"/>
      <w:lvlJc w:val="left"/>
      <w:pPr>
        <w:ind w:left="1080" w:hanging="1080"/>
      </w:pPr>
      <w:rPr>
        <w:rFonts w:hint="default"/>
        <w:b/>
        <w:color w:val="FF0000"/>
        <w:u w:val="single"/>
      </w:rPr>
    </w:lvl>
    <w:lvl w:ilvl="7">
      <w:start w:val="1"/>
      <w:numFmt w:val="decimal"/>
      <w:lvlText w:val="%1.%2.%3.%4.%5.%6.%7.%8"/>
      <w:lvlJc w:val="left"/>
      <w:pPr>
        <w:ind w:left="1440" w:hanging="1440"/>
      </w:pPr>
      <w:rPr>
        <w:rFonts w:hint="default"/>
        <w:b/>
        <w:color w:val="FF0000"/>
        <w:u w:val="single"/>
      </w:rPr>
    </w:lvl>
    <w:lvl w:ilvl="8">
      <w:start w:val="1"/>
      <w:numFmt w:val="decimal"/>
      <w:lvlText w:val="%1.%2.%3.%4.%5.%6.%7.%8.%9"/>
      <w:lvlJc w:val="left"/>
      <w:pPr>
        <w:ind w:left="1440" w:hanging="1440"/>
      </w:pPr>
      <w:rPr>
        <w:rFonts w:hint="default"/>
        <w:b/>
        <w:color w:val="FF0000"/>
        <w:u w:val="single"/>
      </w:rPr>
    </w:lvl>
  </w:abstractNum>
  <w:abstractNum w:abstractNumId="22">
    <w:nsid w:val="3F4F6F07"/>
    <w:multiLevelType w:val="multilevel"/>
    <w:tmpl w:val="704685E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1510959"/>
    <w:multiLevelType w:val="multilevel"/>
    <w:tmpl w:val="72C684C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1F04575"/>
    <w:multiLevelType w:val="hybridMultilevel"/>
    <w:tmpl w:val="A9EEAAB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nsid w:val="42A461C2"/>
    <w:multiLevelType w:val="hybridMultilevel"/>
    <w:tmpl w:val="7DAC9218"/>
    <w:lvl w:ilvl="0" w:tplc="0EBE141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3B33A4"/>
    <w:multiLevelType w:val="hybridMultilevel"/>
    <w:tmpl w:val="C1D6A5A8"/>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472D4106"/>
    <w:multiLevelType w:val="hybridMultilevel"/>
    <w:tmpl w:val="5C92DB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B671F6"/>
    <w:multiLevelType w:val="hybridMultilevel"/>
    <w:tmpl w:val="4AB20F78"/>
    <w:lvl w:ilvl="0" w:tplc="DE90BAB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E13315"/>
    <w:multiLevelType w:val="hybridMultilevel"/>
    <w:tmpl w:val="54F0FBCC"/>
    <w:numStyleLink w:val="Zaimportowanystyl21"/>
  </w:abstractNum>
  <w:abstractNum w:abstractNumId="30">
    <w:nsid w:val="52606CCF"/>
    <w:multiLevelType w:val="hybridMultilevel"/>
    <w:tmpl w:val="30C8CE16"/>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2A67A3A"/>
    <w:multiLevelType w:val="singleLevel"/>
    <w:tmpl w:val="B26C777E"/>
    <w:lvl w:ilvl="0">
      <w:start w:val="1"/>
      <w:numFmt w:val="decimal"/>
      <w:lvlText w:val="%1."/>
      <w:legacy w:legacy="1" w:legacySpace="0" w:legacyIndent="364"/>
      <w:lvlJc w:val="left"/>
      <w:rPr>
        <w:rFonts w:ascii="Arial" w:hAnsi="Arial" w:cs="Arial" w:hint="default"/>
      </w:rPr>
    </w:lvl>
  </w:abstractNum>
  <w:abstractNum w:abstractNumId="32">
    <w:nsid w:val="56513292"/>
    <w:multiLevelType w:val="hybridMultilevel"/>
    <w:tmpl w:val="8C0AEF2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nsid w:val="570A6230"/>
    <w:multiLevelType w:val="multilevel"/>
    <w:tmpl w:val="F30809D8"/>
    <w:lvl w:ilvl="0">
      <w:start w:val="1"/>
      <w:numFmt w:val="decimal"/>
      <w:pStyle w:val="TableParagraph"/>
      <w:lvlText w:val="%1."/>
      <w:lvlJc w:val="left"/>
      <w:pPr>
        <w:ind w:left="360" w:hanging="360"/>
      </w:pPr>
      <w:rPr>
        <w:rFonts w:ascii="Times New Roman" w:hAnsi="Times New Roman" w:cs="Times New Roman" w:hint="default"/>
        <w:color w:val="auto"/>
        <w:sz w:val="20"/>
        <w:szCs w:val="20"/>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97517DF"/>
    <w:multiLevelType w:val="hybridMultilevel"/>
    <w:tmpl w:val="E940D652"/>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5">
    <w:nsid w:val="5ED729B3"/>
    <w:multiLevelType w:val="hybridMultilevel"/>
    <w:tmpl w:val="346C984E"/>
    <w:lvl w:ilvl="0" w:tplc="5268C29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5F3505"/>
    <w:multiLevelType w:val="hybridMultilevel"/>
    <w:tmpl w:val="A63A7E9C"/>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7311381"/>
    <w:multiLevelType w:val="hybridMultilevel"/>
    <w:tmpl w:val="BDC26B14"/>
    <w:name w:val="WW8Num7222"/>
    <w:lvl w:ilvl="0" w:tplc="B5121188">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6BFB44D1"/>
    <w:multiLevelType w:val="hybridMultilevel"/>
    <w:tmpl w:val="174280B2"/>
    <w:lvl w:ilvl="0" w:tplc="BF469AF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DF6ED4"/>
    <w:multiLevelType w:val="hybridMultilevel"/>
    <w:tmpl w:val="B316F4D6"/>
    <w:lvl w:ilvl="0" w:tplc="39304678">
      <w:start w:val="1"/>
      <w:numFmt w:val="upperRoman"/>
      <w:pStyle w:val="glowny1"/>
      <w:lvlText w:val="%1."/>
      <w:lvlJc w:val="right"/>
      <w:pPr>
        <w:tabs>
          <w:tab w:val="num" w:pos="57"/>
        </w:tabs>
        <w:ind w:left="57" w:hanging="57"/>
      </w:pPr>
      <w:rPr>
        <w:rFonts w:ascii="Arial" w:hAnsi="Arial" w:cs="Arial" w:hint="default"/>
      </w:rPr>
    </w:lvl>
    <w:lvl w:ilvl="1" w:tplc="591A93F0">
      <w:start w:val="1"/>
      <w:numFmt w:val="decimal"/>
      <w:lvlText w:val="%2."/>
      <w:lvlJc w:val="left"/>
      <w:pPr>
        <w:tabs>
          <w:tab w:val="num" w:pos="1440"/>
        </w:tabs>
        <w:ind w:left="1440" w:hanging="360"/>
      </w:pPr>
      <w:rPr>
        <w:rFonts w:ascii="Arial" w:hAnsi="Arial" w:cs="Arial" w:hint="default"/>
        <w:b w:val="0"/>
        <w:i w:val="0"/>
        <w:sz w:val="20"/>
        <w:szCs w:val="20"/>
      </w:rPr>
    </w:lvl>
    <w:lvl w:ilvl="2" w:tplc="04150005">
      <w:start w:val="4"/>
      <w:numFmt w:val="bullet"/>
      <w:lvlText w:val=""/>
      <w:lvlJc w:val="left"/>
      <w:pPr>
        <w:tabs>
          <w:tab w:val="num" w:pos="2340"/>
        </w:tabs>
        <w:ind w:left="2340" w:hanging="360"/>
      </w:pPr>
      <w:rPr>
        <w:rFonts w:ascii="Symbol" w:eastAsia="Times New Roman" w:hAnsi="Symbol" w:cs="Times New Roman" w:hint="default"/>
      </w:rPr>
    </w:lvl>
    <w:lvl w:ilvl="3" w:tplc="04150001">
      <w:start w:val="2"/>
      <w:numFmt w:val="decimal"/>
      <w:lvlText w:val="%4"/>
      <w:lvlJc w:val="left"/>
      <w:pPr>
        <w:ind w:left="2880" w:hanging="360"/>
      </w:pPr>
      <w:rPr>
        <w:rFonts w:ascii="Arial" w:hAnsi="Arial" w:cs="Arial"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0">
    <w:nsid w:val="6F6E289D"/>
    <w:multiLevelType w:val="hybridMultilevel"/>
    <w:tmpl w:val="00C6185A"/>
    <w:lvl w:ilvl="0" w:tplc="BBA2B5C0">
      <w:start w:val="1"/>
      <w:numFmt w:val="decimal"/>
      <w:lvlText w:val="%1."/>
      <w:lvlJc w:val="left"/>
      <w:pPr>
        <w:ind w:left="363" w:hanging="360"/>
      </w:pPr>
      <w:rPr>
        <w:rFonts w:hint="default"/>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41">
    <w:nsid w:val="70B77E16"/>
    <w:multiLevelType w:val="hybridMultilevel"/>
    <w:tmpl w:val="C3CE6C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890754"/>
    <w:multiLevelType w:val="hybridMultilevel"/>
    <w:tmpl w:val="2AC4032C"/>
    <w:lvl w:ilvl="0" w:tplc="312E2A70">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FC5D69"/>
    <w:multiLevelType w:val="hybridMultilevel"/>
    <w:tmpl w:val="53CE5E52"/>
    <w:lvl w:ilvl="0" w:tplc="CB1097F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6B61C3"/>
    <w:multiLevelType w:val="hybridMultilevel"/>
    <w:tmpl w:val="950A3A2A"/>
    <w:styleLink w:val="Zaimportowanystyl18"/>
    <w:lvl w:ilvl="0" w:tplc="BB08BFCC">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1" w:tplc="8542AD62">
      <w:start w:val="1"/>
      <w:numFmt w:val="lowerLetter"/>
      <w:lvlText w:val="%2)"/>
      <w:lvlJc w:val="left"/>
      <w:pPr>
        <w:tabs>
          <w:tab w:val="num" w:pos="1416"/>
        </w:tabs>
        <w:ind w:left="1440" w:hanging="360"/>
      </w:pPr>
      <w:rPr>
        <w:rFonts w:hAnsi="Arial Unicode MS"/>
        <w:caps w:val="0"/>
        <w:smallCaps w:val="0"/>
        <w:strike w:val="0"/>
        <w:dstrike w:val="0"/>
        <w:color w:val="000000"/>
        <w:spacing w:val="0"/>
        <w:w w:val="100"/>
        <w:kern w:val="0"/>
        <w:position w:val="0"/>
        <w:highlight w:val="none"/>
        <w:vertAlign w:val="baseline"/>
      </w:rPr>
    </w:lvl>
    <w:lvl w:ilvl="2" w:tplc="358ED514">
      <w:start w:val="1"/>
      <w:numFmt w:val="lowerRoman"/>
      <w:lvlText w:val="%3."/>
      <w:lvlJc w:val="left"/>
      <w:pPr>
        <w:tabs>
          <w:tab w:val="num" w:pos="2124"/>
        </w:tabs>
        <w:ind w:left="2148" w:hanging="278"/>
      </w:pPr>
      <w:rPr>
        <w:rFonts w:hAnsi="Arial Unicode MS"/>
        <w:caps w:val="0"/>
        <w:smallCaps w:val="0"/>
        <w:strike w:val="0"/>
        <w:dstrike w:val="0"/>
        <w:color w:val="000000"/>
        <w:spacing w:val="0"/>
        <w:w w:val="100"/>
        <w:kern w:val="0"/>
        <w:position w:val="0"/>
        <w:highlight w:val="none"/>
        <w:vertAlign w:val="baseline"/>
      </w:rPr>
    </w:lvl>
    <w:lvl w:ilvl="3" w:tplc="0CB0350E">
      <w:start w:val="1"/>
      <w:numFmt w:val="decimal"/>
      <w:lvlText w:val="%4."/>
      <w:lvlJc w:val="left"/>
      <w:pPr>
        <w:tabs>
          <w:tab w:val="num" w:pos="2832"/>
        </w:tabs>
        <w:ind w:left="2856" w:hanging="336"/>
      </w:pPr>
      <w:rPr>
        <w:rFonts w:hAnsi="Arial Unicode MS"/>
        <w:caps w:val="0"/>
        <w:smallCaps w:val="0"/>
        <w:strike w:val="0"/>
        <w:dstrike w:val="0"/>
        <w:color w:val="000000"/>
        <w:spacing w:val="0"/>
        <w:w w:val="100"/>
        <w:kern w:val="0"/>
        <w:position w:val="0"/>
        <w:highlight w:val="none"/>
        <w:vertAlign w:val="baseline"/>
      </w:rPr>
    </w:lvl>
    <w:lvl w:ilvl="4" w:tplc="C2862608">
      <w:start w:val="1"/>
      <w:numFmt w:val="lowerLetter"/>
      <w:lvlText w:val="%5."/>
      <w:lvlJc w:val="left"/>
      <w:pPr>
        <w:tabs>
          <w:tab w:val="num" w:pos="3540"/>
        </w:tabs>
        <w:ind w:left="3564" w:hanging="324"/>
      </w:pPr>
      <w:rPr>
        <w:rFonts w:hAnsi="Arial Unicode MS"/>
        <w:caps w:val="0"/>
        <w:smallCaps w:val="0"/>
        <w:strike w:val="0"/>
        <w:dstrike w:val="0"/>
        <w:color w:val="000000"/>
        <w:spacing w:val="0"/>
        <w:w w:val="100"/>
        <w:kern w:val="0"/>
        <w:position w:val="0"/>
        <w:highlight w:val="none"/>
        <w:vertAlign w:val="baseline"/>
      </w:rPr>
    </w:lvl>
    <w:lvl w:ilvl="5" w:tplc="50E26E50">
      <w:start w:val="1"/>
      <w:numFmt w:val="lowerRoman"/>
      <w:lvlText w:val="%6."/>
      <w:lvlJc w:val="left"/>
      <w:pPr>
        <w:tabs>
          <w:tab w:val="num" w:pos="4248"/>
        </w:tabs>
        <w:ind w:left="4272" w:hanging="242"/>
      </w:pPr>
      <w:rPr>
        <w:rFonts w:hAnsi="Arial Unicode MS"/>
        <w:caps w:val="0"/>
        <w:smallCaps w:val="0"/>
        <w:strike w:val="0"/>
        <w:dstrike w:val="0"/>
        <w:color w:val="000000"/>
        <w:spacing w:val="0"/>
        <w:w w:val="100"/>
        <w:kern w:val="0"/>
        <w:position w:val="0"/>
        <w:highlight w:val="none"/>
        <w:vertAlign w:val="baseline"/>
      </w:rPr>
    </w:lvl>
    <w:lvl w:ilvl="6" w:tplc="5ECE607E">
      <w:start w:val="1"/>
      <w:numFmt w:val="decimal"/>
      <w:lvlText w:val="%7."/>
      <w:lvlJc w:val="left"/>
      <w:pPr>
        <w:tabs>
          <w:tab w:val="num" w:pos="4956"/>
        </w:tabs>
        <w:ind w:left="4980" w:hanging="300"/>
      </w:pPr>
      <w:rPr>
        <w:rFonts w:hAnsi="Arial Unicode MS"/>
        <w:caps w:val="0"/>
        <w:smallCaps w:val="0"/>
        <w:strike w:val="0"/>
        <w:dstrike w:val="0"/>
        <w:color w:val="000000"/>
        <w:spacing w:val="0"/>
        <w:w w:val="100"/>
        <w:kern w:val="0"/>
        <w:position w:val="0"/>
        <w:highlight w:val="none"/>
        <w:vertAlign w:val="baseline"/>
      </w:rPr>
    </w:lvl>
    <w:lvl w:ilvl="7" w:tplc="4B0C6862">
      <w:start w:val="1"/>
      <w:numFmt w:val="lowerLetter"/>
      <w:lvlText w:val="%8."/>
      <w:lvlJc w:val="left"/>
      <w:pPr>
        <w:tabs>
          <w:tab w:val="num" w:pos="5664"/>
        </w:tabs>
        <w:ind w:left="5688" w:hanging="288"/>
      </w:pPr>
      <w:rPr>
        <w:rFonts w:hAnsi="Arial Unicode MS"/>
        <w:caps w:val="0"/>
        <w:smallCaps w:val="0"/>
        <w:strike w:val="0"/>
        <w:dstrike w:val="0"/>
        <w:color w:val="000000"/>
        <w:spacing w:val="0"/>
        <w:w w:val="100"/>
        <w:kern w:val="0"/>
        <w:position w:val="0"/>
        <w:highlight w:val="none"/>
        <w:vertAlign w:val="baseline"/>
      </w:rPr>
    </w:lvl>
    <w:lvl w:ilvl="8" w:tplc="D736C096">
      <w:start w:val="1"/>
      <w:numFmt w:val="lowerRoman"/>
      <w:lvlText w:val="%9."/>
      <w:lvlJc w:val="left"/>
      <w:pPr>
        <w:tabs>
          <w:tab w:val="num" w:pos="6372"/>
        </w:tabs>
        <w:ind w:left="6396" w:hanging="206"/>
      </w:pPr>
      <w:rPr>
        <w:rFonts w:hAnsi="Arial Unicode MS"/>
        <w:caps w:val="0"/>
        <w:smallCaps w:val="0"/>
        <w:strike w:val="0"/>
        <w:dstrike w:val="0"/>
        <w:color w:val="000000"/>
        <w:spacing w:val="0"/>
        <w:w w:val="100"/>
        <w:kern w:val="0"/>
        <w:position w:val="0"/>
        <w:highlight w:val="none"/>
        <w:vertAlign w:val="baseline"/>
      </w:rPr>
    </w:lvl>
  </w:abstractNum>
  <w:abstractNum w:abstractNumId="45">
    <w:nsid w:val="7E321528"/>
    <w:multiLevelType w:val="hybridMultilevel"/>
    <w:tmpl w:val="AC5250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3"/>
  </w:num>
  <w:num w:numId="7">
    <w:abstractNumId w:val="15"/>
  </w:num>
  <w:num w:numId="8">
    <w:abstractNumId w:val="21"/>
  </w:num>
  <w:num w:numId="9">
    <w:abstractNumId w:val="39"/>
  </w:num>
  <w:num w:numId="10">
    <w:abstractNumId w:val="44"/>
  </w:num>
  <w:num w:numId="11">
    <w:abstractNumId w:val="6"/>
  </w:num>
  <w:num w:numId="12">
    <w:abstractNumId w:val="31"/>
  </w:num>
  <w:num w:numId="13">
    <w:abstractNumId w:val="37"/>
  </w:num>
  <w:num w:numId="14">
    <w:abstractNumId w:val="22"/>
  </w:num>
  <w:num w:numId="15">
    <w:abstractNumId w:val="36"/>
  </w:num>
  <w:num w:numId="16">
    <w:abstractNumId w:val="23"/>
  </w:num>
  <w:num w:numId="17">
    <w:abstractNumId w:val="30"/>
  </w:num>
  <w:num w:numId="18">
    <w:abstractNumId w:val="7"/>
  </w:num>
  <w:num w:numId="19">
    <w:abstractNumId w:val="5"/>
  </w:num>
  <w:num w:numId="20">
    <w:abstractNumId w:val="19"/>
  </w:num>
  <w:num w:numId="21">
    <w:abstractNumId w:val="45"/>
  </w:num>
  <w:num w:numId="22">
    <w:abstractNumId w:val="9"/>
  </w:num>
  <w:num w:numId="23">
    <w:abstractNumId w:val="27"/>
  </w:num>
  <w:num w:numId="24">
    <w:abstractNumId w:val="8"/>
  </w:num>
  <w:num w:numId="25">
    <w:abstractNumId w:val="41"/>
  </w:num>
  <w:num w:numId="26">
    <w:abstractNumId w:val="12"/>
  </w:num>
  <w:num w:numId="27">
    <w:abstractNumId w:val="26"/>
  </w:num>
  <w:num w:numId="28">
    <w:abstractNumId w:val="24"/>
  </w:num>
  <w:num w:numId="29">
    <w:abstractNumId w:val="34"/>
  </w:num>
  <w:num w:numId="30">
    <w:abstractNumId w:val="32"/>
  </w:num>
  <w:num w:numId="31">
    <w:abstractNumId w:val="14"/>
  </w:num>
  <w:num w:numId="32">
    <w:abstractNumId w:val="28"/>
  </w:num>
  <w:num w:numId="33">
    <w:abstractNumId w:val="11"/>
  </w:num>
  <w:num w:numId="34">
    <w:abstractNumId w:val="43"/>
  </w:num>
  <w:num w:numId="35">
    <w:abstractNumId w:val="25"/>
  </w:num>
  <w:num w:numId="36">
    <w:abstractNumId w:val="16"/>
  </w:num>
  <w:num w:numId="37">
    <w:abstractNumId w:val="20"/>
  </w:num>
  <w:num w:numId="38">
    <w:abstractNumId w:val="38"/>
  </w:num>
  <w:num w:numId="39">
    <w:abstractNumId w:val="35"/>
  </w:num>
  <w:num w:numId="40">
    <w:abstractNumId w:val="18"/>
    <w:lvlOverride w:ilvl="0">
      <w:lvl w:ilvl="0" w:tplc="EA5EAB02">
        <w:start w:val="1"/>
        <w:numFmt w:val="decimal"/>
        <w:lvlText w:val="%1."/>
        <w:lvlJc w:val="left"/>
        <w:pPr>
          <w:ind w:left="426" w:hanging="426"/>
        </w:pPr>
        <w:rPr>
          <w:rFonts w:hAnsi="Arial Unicode MS"/>
          <w:b w:val="0"/>
          <w:caps w:val="0"/>
          <w:smallCaps w:val="0"/>
          <w:strike w:val="0"/>
          <w:dstrike w:val="0"/>
          <w:outline w:val="0"/>
          <w:emboss w:val="0"/>
          <w:imprint w:val="0"/>
          <w:spacing w:val="0"/>
          <w:w w:val="100"/>
          <w:kern w:val="0"/>
          <w:position w:val="0"/>
          <w:highlight w:val="none"/>
          <w:vertAlign w:val="baseline"/>
        </w:rPr>
      </w:lvl>
    </w:lvlOverride>
  </w:num>
  <w:num w:numId="41">
    <w:abstractNumId w:val="42"/>
  </w:num>
  <w:num w:numId="42">
    <w:abstractNumId w:val="29"/>
    <w:lvlOverride w:ilvl="0">
      <w:lvl w:ilvl="0" w:tplc="58807FFA">
        <w:start w:val="1"/>
        <w:numFmt w:val="decimal"/>
        <w:lvlText w:val="%1."/>
        <w:lvlJc w:val="left"/>
        <w:pPr>
          <w:ind w:left="426" w:hanging="426"/>
        </w:pPr>
        <w:rPr>
          <w:rFonts w:hAnsi="Arial Unicode MS"/>
          <w:b w:val="0"/>
          <w:caps w:val="0"/>
          <w:smallCaps w:val="0"/>
          <w:strike w:val="0"/>
          <w:dstrike w:val="0"/>
          <w:outline w:val="0"/>
          <w:emboss w:val="0"/>
          <w:imprint w:val="0"/>
          <w:spacing w:val="0"/>
          <w:w w:val="100"/>
          <w:kern w:val="0"/>
          <w:position w:val="0"/>
          <w:highlight w:val="none"/>
          <w:vertAlign w:val="baseline"/>
        </w:rPr>
      </w:lvl>
    </w:lvlOverride>
  </w:num>
  <w:num w:numId="43">
    <w:abstractNumId w:val="33"/>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F20"/>
    <w:rsid w:val="000019E0"/>
    <w:rsid w:val="000031B6"/>
    <w:rsid w:val="00004746"/>
    <w:rsid w:val="00012819"/>
    <w:rsid w:val="00013B80"/>
    <w:rsid w:val="00021665"/>
    <w:rsid w:val="00022438"/>
    <w:rsid w:val="00023FD5"/>
    <w:rsid w:val="00026807"/>
    <w:rsid w:val="00027B76"/>
    <w:rsid w:val="00031C28"/>
    <w:rsid w:val="00033022"/>
    <w:rsid w:val="00042ABF"/>
    <w:rsid w:val="00045004"/>
    <w:rsid w:val="00051602"/>
    <w:rsid w:val="00064F29"/>
    <w:rsid w:val="00073144"/>
    <w:rsid w:val="00073D59"/>
    <w:rsid w:val="00074828"/>
    <w:rsid w:val="0008514C"/>
    <w:rsid w:val="000912D6"/>
    <w:rsid w:val="000918DA"/>
    <w:rsid w:val="000947A0"/>
    <w:rsid w:val="00095E67"/>
    <w:rsid w:val="00097843"/>
    <w:rsid w:val="000A158F"/>
    <w:rsid w:val="000A73F0"/>
    <w:rsid w:val="000B1994"/>
    <w:rsid w:val="000C6A93"/>
    <w:rsid w:val="000D3EB7"/>
    <w:rsid w:val="000D4D25"/>
    <w:rsid w:val="000D6693"/>
    <w:rsid w:val="000E187B"/>
    <w:rsid w:val="000E1C0F"/>
    <w:rsid w:val="000E1F6B"/>
    <w:rsid w:val="000E27A1"/>
    <w:rsid w:val="000E5D20"/>
    <w:rsid w:val="000E70F7"/>
    <w:rsid w:val="000F018B"/>
    <w:rsid w:val="000F5C8B"/>
    <w:rsid w:val="000F6909"/>
    <w:rsid w:val="000F7A39"/>
    <w:rsid w:val="00104AFA"/>
    <w:rsid w:val="00104E1B"/>
    <w:rsid w:val="00107893"/>
    <w:rsid w:val="0011162B"/>
    <w:rsid w:val="00111BC7"/>
    <w:rsid w:val="00114849"/>
    <w:rsid w:val="001153D2"/>
    <w:rsid w:val="00121E00"/>
    <w:rsid w:val="00123948"/>
    <w:rsid w:val="001251BA"/>
    <w:rsid w:val="0012614F"/>
    <w:rsid w:val="0013349D"/>
    <w:rsid w:val="00134B09"/>
    <w:rsid w:val="00137F2E"/>
    <w:rsid w:val="00141FFE"/>
    <w:rsid w:val="001455B9"/>
    <w:rsid w:val="00146C5B"/>
    <w:rsid w:val="00150236"/>
    <w:rsid w:val="00151D0D"/>
    <w:rsid w:val="00160527"/>
    <w:rsid w:val="00163853"/>
    <w:rsid w:val="00164EB4"/>
    <w:rsid w:val="001678CB"/>
    <w:rsid w:val="00171431"/>
    <w:rsid w:val="00171AD3"/>
    <w:rsid w:val="00175C4A"/>
    <w:rsid w:val="00176969"/>
    <w:rsid w:val="00180A49"/>
    <w:rsid w:val="00180B1B"/>
    <w:rsid w:val="00183C1A"/>
    <w:rsid w:val="001845DA"/>
    <w:rsid w:val="00187F7F"/>
    <w:rsid w:val="001977FA"/>
    <w:rsid w:val="001A183B"/>
    <w:rsid w:val="001A2CAB"/>
    <w:rsid w:val="001A3ED2"/>
    <w:rsid w:val="001A5CA2"/>
    <w:rsid w:val="001B1531"/>
    <w:rsid w:val="001B3072"/>
    <w:rsid w:val="001B7D26"/>
    <w:rsid w:val="001C297C"/>
    <w:rsid w:val="001C7C16"/>
    <w:rsid w:val="001D12D0"/>
    <w:rsid w:val="001D2F96"/>
    <w:rsid w:val="001D3E50"/>
    <w:rsid w:val="001E6CFB"/>
    <w:rsid w:val="001F2C07"/>
    <w:rsid w:val="001F4656"/>
    <w:rsid w:val="001F4C42"/>
    <w:rsid w:val="001F5928"/>
    <w:rsid w:val="002114CB"/>
    <w:rsid w:val="00212AD5"/>
    <w:rsid w:val="0021596D"/>
    <w:rsid w:val="00223253"/>
    <w:rsid w:val="00223AF7"/>
    <w:rsid w:val="002253B0"/>
    <w:rsid w:val="00225A5E"/>
    <w:rsid w:val="00232F7B"/>
    <w:rsid w:val="0023442F"/>
    <w:rsid w:val="0023664E"/>
    <w:rsid w:val="0024140B"/>
    <w:rsid w:val="00242E45"/>
    <w:rsid w:val="0024429D"/>
    <w:rsid w:val="00245849"/>
    <w:rsid w:val="0024786E"/>
    <w:rsid w:val="002501A1"/>
    <w:rsid w:val="00253EE8"/>
    <w:rsid w:val="0025720F"/>
    <w:rsid w:val="00262121"/>
    <w:rsid w:val="00263D90"/>
    <w:rsid w:val="002658D0"/>
    <w:rsid w:val="0026629A"/>
    <w:rsid w:val="002752DC"/>
    <w:rsid w:val="00283503"/>
    <w:rsid w:val="00286C80"/>
    <w:rsid w:val="00286FD0"/>
    <w:rsid w:val="00292290"/>
    <w:rsid w:val="00292DE4"/>
    <w:rsid w:val="002A1939"/>
    <w:rsid w:val="002A3B24"/>
    <w:rsid w:val="002A45A2"/>
    <w:rsid w:val="002B22D8"/>
    <w:rsid w:val="002B3681"/>
    <w:rsid w:val="002B3AD0"/>
    <w:rsid w:val="002B5B05"/>
    <w:rsid w:val="002D5A26"/>
    <w:rsid w:val="002F5502"/>
    <w:rsid w:val="002F7CE9"/>
    <w:rsid w:val="00300E45"/>
    <w:rsid w:val="003027A7"/>
    <w:rsid w:val="00310ED1"/>
    <w:rsid w:val="00310F1D"/>
    <w:rsid w:val="003146FB"/>
    <w:rsid w:val="00316C2D"/>
    <w:rsid w:val="0031723B"/>
    <w:rsid w:val="00321EAC"/>
    <w:rsid w:val="00330E44"/>
    <w:rsid w:val="00332954"/>
    <w:rsid w:val="003335E9"/>
    <w:rsid w:val="00334227"/>
    <w:rsid w:val="00335985"/>
    <w:rsid w:val="00335D71"/>
    <w:rsid w:val="003375EA"/>
    <w:rsid w:val="0034337E"/>
    <w:rsid w:val="003460F8"/>
    <w:rsid w:val="00351842"/>
    <w:rsid w:val="003523C1"/>
    <w:rsid w:val="00354420"/>
    <w:rsid w:val="00355BD9"/>
    <w:rsid w:val="0036200C"/>
    <w:rsid w:val="00362290"/>
    <w:rsid w:val="003637DE"/>
    <w:rsid w:val="00371822"/>
    <w:rsid w:val="003732CF"/>
    <w:rsid w:val="0037628C"/>
    <w:rsid w:val="00376BAB"/>
    <w:rsid w:val="003817E8"/>
    <w:rsid w:val="00381F53"/>
    <w:rsid w:val="003835F8"/>
    <w:rsid w:val="003841CD"/>
    <w:rsid w:val="00387766"/>
    <w:rsid w:val="00390153"/>
    <w:rsid w:val="003904DE"/>
    <w:rsid w:val="0039174D"/>
    <w:rsid w:val="00391DDD"/>
    <w:rsid w:val="003A2117"/>
    <w:rsid w:val="003A2AE7"/>
    <w:rsid w:val="003B3ADD"/>
    <w:rsid w:val="003B4B04"/>
    <w:rsid w:val="003B717D"/>
    <w:rsid w:val="003C2BC0"/>
    <w:rsid w:val="003C4754"/>
    <w:rsid w:val="003C4B8B"/>
    <w:rsid w:val="003C596E"/>
    <w:rsid w:val="003C78E8"/>
    <w:rsid w:val="003D0E7B"/>
    <w:rsid w:val="003D299C"/>
    <w:rsid w:val="003D2FD0"/>
    <w:rsid w:val="003D52DB"/>
    <w:rsid w:val="003D72A2"/>
    <w:rsid w:val="003E07E5"/>
    <w:rsid w:val="003E3D81"/>
    <w:rsid w:val="003E4154"/>
    <w:rsid w:val="003E5FE3"/>
    <w:rsid w:val="003F0966"/>
    <w:rsid w:val="003F2FAC"/>
    <w:rsid w:val="003F3015"/>
    <w:rsid w:val="003F5E6D"/>
    <w:rsid w:val="004016DE"/>
    <w:rsid w:val="0040548F"/>
    <w:rsid w:val="00406E85"/>
    <w:rsid w:val="00411632"/>
    <w:rsid w:val="00416D1E"/>
    <w:rsid w:val="00430282"/>
    <w:rsid w:val="00433BDE"/>
    <w:rsid w:val="00434618"/>
    <w:rsid w:val="00437DF8"/>
    <w:rsid w:val="00444965"/>
    <w:rsid w:val="00444D9F"/>
    <w:rsid w:val="0045140B"/>
    <w:rsid w:val="0045150F"/>
    <w:rsid w:val="00451C79"/>
    <w:rsid w:val="00453803"/>
    <w:rsid w:val="00453B07"/>
    <w:rsid w:val="00454727"/>
    <w:rsid w:val="0045573E"/>
    <w:rsid w:val="0045651D"/>
    <w:rsid w:val="004632A0"/>
    <w:rsid w:val="00466263"/>
    <w:rsid w:val="00466851"/>
    <w:rsid w:val="00471481"/>
    <w:rsid w:val="00481C39"/>
    <w:rsid w:val="00481EF2"/>
    <w:rsid w:val="00482696"/>
    <w:rsid w:val="004830C2"/>
    <w:rsid w:val="00484DB1"/>
    <w:rsid w:val="00487345"/>
    <w:rsid w:val="0049707E"/>
    <w:rsid w:val="00497D58"/>
    <w:rsid w:val="004A4D54"/>
    <w:rsid w:val="004A74C7"/>
    <w:rsid w:val="004A780F"/>
    <w:rsid w:val="004B5A62"/>
    <w:rsid w:val="004B5D32"/>
    <w:rsid w:val="004C064F"/>
    <w:rsid w:val="004C1A6E"/>
    <w:rsid w:val="004D0CFA"/>
    <w:rsid w:val="004D2553"/>
    <w:rsid w:val="004D373F"/>
    <w:rsid w:val="004D45EC"/>
    <w:rsid w:val="004D56B6"/>
    <w:rsid w:val="004E074D"/>
    <w:rsid w:val="004E0F01"/>
    <w:rsid w:val="004E3B28"/>
    <w:rsid w:val="004E6DB6"/>
    <w:rsid w:val="004E797D"/>
    <w:rsid w:val="004F1356"/>
    <w:rsid w:val="004F1B20"/>
    <w:rsid w:val="004F35FC"/>
    <w:rsid w:val="004F50D2"/>
    <w:rsid w:val="00500EC0"/>
    <w:rsid w:val="0050330E"/>
    <w:rsid w:val="0052106C"/>
    <w:rsid w:val="00521900"/>
    <w:rsid w:val="00522877"/>
    <w:rsid w:val="00523F5A"/>
    <w:rsid w:val="005271D1"/>
    <w:rsid w:val="00527881"/>
    <w:rsid w:val="0053156E"/>
    <w:rsid w:val="005319F6"/>
    <w:rsid w:val="005327F1"/>
    <w:rsid w:val="00535F2E"/>
    <w:rsid w:val="0053708D"/>
    <w:rsid w:val="00537268"/>
    <w:rsid w:val="005400FF"/>
    <w:rsid w:val="00542FA2"/>
    <w:rsid w:val="00543689"/>
    <w:rsid w:val="005458E2"/>
    <w:rsid w:val="00546890"/>
    <w:rsid w:val="005543FD"/>
    <w:rsid w:val="00557F3B"/>
    <w:rsid w:val="0056114B"/>
    <w:rsid w:val="00562473"/>
    <w:rsid w:val="005638C8"/>
    <w:rsid w:val="005679D2"/>
    <w:rsid w:val="005857F8"/>
    <w:rsid w:val="00590352"/>
    <w:rsid w:val="005915FA"/>
    <w:rsid w:val="00595923"/>
    <w:rsid w:val="005A187C"/>
    <w:rsid w:val="005A3D2D"/>
    <w:rsid w:val="005A6163"/>
    <w:rsid w:val="005B241C"/>
    <w:rsid w:val="005C2A72"/>
    <w:rsid w:val="005D3D14"/>
    <w:rsid w:val="005D3E13"/>
    <w:rsid w:val="005D604C"/>
    <w:rsid w:val="005E0D11"/>
    <w:rsid w:val="005E56E2"/>
    <w:rsid w:val="005E7D24"/>
    <w:rsid w:val="005F3DFA"/>
    <w:rsid w:val="005F5041"/>
    <w:rsid w:val="005F54F6"/>
    <w:rsid w:val="00600A97"/>
    <w:rsid w:val="00602C94"/>
    <w:rsid w:val="00604C3E"/>
    <w:rsid w:val="00610C31"/>
    <w:rsid w:val="00614B52"/>
    <w:rsid w:val="00617745"/>
    <w:rsid w:val="0062226E"/>
    <w:rsid w:val="0062340F"/>
    <w:rsid w:val="00623C7C"/>
    <w:rsid w:val="00624027"/>
    <w:rsid w:val="0063159C"/>
    <w:rsid w:val="00631BF8"/>
    <w:rsid w:val="00636401"/>
    <w:rsid w:val="006378BA"/>
    <w:rsid w:val="0064118D"/>
    <w:rsid w:val="00641EB3"/>
    <w:rsid w:val="00647AF2"/>
    <w:rsid w:val="00652294"/>
    <w:rsid w:val="006568EA"/>
    <w:rsid w:val="006619B8"/>
    <w:rsid w:val="0066492C"/>
    <w:rsid w:val="00664D41"/>
    <w:rsid w:val="00665462"/>
    <w:rsid w:val="0066627B"/>
    <w:rsid w:val="0067038E"/>
    <w:rsid w:val="00674F57"/>
    <w:rsid w:val="00685CA7"/>
    <w:rsid w:val="006901FE"/>
    <w:rsid w:val="006966BB"/>
    <w:rsid w:val="00696D3F"/>
    <w:rsid w:val="006A08FE"/>
    <w:rsid w:val="006A6ADD"/>
    <w:rsid w:val="006B7EA2"/>
    <w:rsid w:val="006C07C2"/>
    <w:rsid w:val="006C46A2"/>
    <w:rsid w:val="006D27A2"/>
    <w:rsid w:val="006D6AA8"/>
    <w:rsid w:val="006E1CBE"/>
    <w:rsid w:val="006E1FEF"/>
    <w:rsid w:val="006E48E3"/>
    <w:rsid w:val="006E5AD9"/>
    <w:rsid w:val="006E6417"/>
    <w:rsid w:val="006F674C"/>
    <w:rsid w:val="0070098E"/>
    <w:rsid w:val="007033A5"/>
    <w:rsid w:val="00705126"/>
    <w:rsid w:val="00706478"/>
    <w:rsid w:val="00707866"/>
    <w:rsid w:val="00713EAD"/>
    <w:rsid w:val="007156FA"/>
    <w:rsid w:val="00715E6E"/>
    <w:rsid w:val="007160B7"/>
    <w:rsid w:val="00717267"/>
    <w:rsid w:val="007176A2"/>
    <w:rsid w:val="007210E7"/>
    <w:rsid w:val="007244B6"/>
    <w:rsid w:val="00727CCE"/>
    <w:rsid w:val="00730A86"/>
    <w:rsid w:val="0073164F"/>
    <w:rsid w:val="00732CB9"/>
    <w:rsid w:val="00734891"/>
    <w:rsid w:val="00736B59"/>
    <w:rsid w:val="00737BE9"/>
    <w:rsid w:val="007430C6"/>
    <w:rsid w:val="00745D45"/>
    <w:rsid w:val="007476DF"/>
    <w:rsid w:val="007503E9"/>
    <w:rsid w:val="00751488"/>
    <w:rsid w:val="00755E34"/>
    <w:rsid w:val="00761D09"/>
    <w:rsid w:val="007653F2"/>
    <w:rsid w:val="0076592C"/>
    <w:rsid w:val="00774285"/>
    <w:rsid w:val="00776A2C"/>
    <w:rsid w:val="00777AB1"/>
    <w:rsid w:val="00781DAE"/>
    <w:rsid w:val="007826BE"/>
    <w:rsid w:val="00783297"/>
    <w:rsid w:val="00784216"/>
    <w:rsid w:val="00786827"/>
    <w:rsid w:val="00786970"/>
    <w:rsid w:val="007A14D7"/>
    <w:rsid w:val="007A19BB"/>
    <w:rsid w:val="007A3349"/>
    <w:rsid w:val="007A40D2"/>
    <w:rsid w:val="007A671D"/>
    <w:rsid w:val="007A6E55"/>
    <w:rsid w:val="007A7C3B"/>
    <w:rsid w:val="007C00EF"/>
    <w:rsid w:val="007C0A51"/>
    <w:rsid w:val="007C0B52"/>
    <w:rsid w:val="007C0C62"/>
    <w:rsid w:val="007C1E43"/>
    <w:rsid w:val="007C3FF4"/>
    <w:rsid w:val="007C5FEC"/>
    <w:rsid w:val="007C6510"/>
    <w:rsid w:val="007E2362"/>
    <w:rsid w:val="007E4272"/>
    <w:rsid w:val="007E46F1"/>
    <w:rsid w:val="007E4E5E"/>
    <w:rsid w:val="007E5D9F"/>
    <w:rsid w:val="007E69C4"/>
    <w:rsid w:val="007F1E86"/>
    <w:rsid w:val="008005C9"/>
    <w:rsid w:val="00802DC7"/>
    <w:rsid w:val="00816D44"/>
    <w:rsid w:val="008232D7"/>
    <w:rsid w:val="00823BEE"/>
    <w:rsid w:val="0082718E"/>
    <w:rsid w:val="00827EEC"/>
    <w:rsid w:val="00830481"/>
    <w:rsid w:val="00834AE8"/>
    <w:rsid w:val="008352C5"/>
    <w:rsid w:val="00835354"/>
    <w:rsid w:val="00835432"/>
    <w:rsid w:val="00842D05"/>
    <w:rsid w:val="00844BC2"/>
    <w:rsid w:val="00845914"/>
    <w:rsid w:val="00845999"/>
    <w:rsid w:val="008460FA"/>
    <w:rsid w:val="00852929"/>
    <w:rsid w:val="00853721"/>
    <w:rsid w:val="00856546"/>
    <w:rsid w:val="00856DA5"/>
    <w:rsid w:val="008605F5"/>
    <w:rsid w:val="008618D1"/>
    <w:rsid w:val="0086644B"/>
    <w:rsid w:val="00866C51"/>
    <w:rsid w:val="0086799B"/>
    <w:rsid w:val="008707F2"/>
    <w:rsid w:val="00876AB5"/>
    <w:rsid w:val="00877BA3"/>
    <w:rsid w:val="00880ED6"/>
    <w:rsid w:val="00882FA5"/>
    <w:rsid w:val="0088437D"/>
    <w:rsid w:val="00886474"/>
    <w:rsid w:val="00886633"/>
    <w:rsid w:val="00886CF2"/>
    <w:rsid w:val="0089352D"/>
    <w:rsid w:val="00893B41"/>
    <w:rsid w:val="00896312"/>
    <w:rsid w:val="008A042F"/>
    <w:rsid w:val="008A38C0"/>
    <w:rsid w:val="008A4A53"/>
    <w:rsid w:val="008A576F"/>
    <w:rsid w:val="008A7BDA"/>
    <w:rsid w:val="008B08D7"/>
    <w:rsid w:val="008B2E34"/>
    <w:rsid w:val="008B5A8B"/>
    <w:rsid w:val="008B5FDD"/>
    <w:rsid w:val="008C492F"/>
    <w:rsid w:val="008C4A93"/>
    <w:rsid w:val="008D5177"/>
    <w:rsid w:val="008E3B39"/>
    <w:rsid w:val="008E4E6B"/>
    <w:rsid w:val="008E58A1"/>
    <w:rsid w:val="008E67F9"/>
    <w:rsid w:val="008F2F0C"/>
    <w:rsid w:val="008F2F8B"/>
    <w:rsid w:val="008F393F"/>
    <w:rsid w:val="008F3C17"/>
    <w:rsid w:val="008F4926"/>
    <w:rsid w:val="008F6ACF"/>
    <w:rsid w:val="00901803"/>
    <w:rsid w:val="00903DE3"/>
    <w:rsid w:val="009044B9"/>
    <w:rsid w:val="0090784F"/>
    <w:rsid w:val="00911C32"/>
    <w:rsid w:val="0091228D"/>
    <w:rsid w:val="00917A30"/>
    <w:rsid w:val="00925883"/>
    <w:rsid w:val="00931101"/>
    <w:rsid w:val="00942D5C"/>
    <w:rsid w:val="00943550"/>
    <w:rsid w:val="009439A9"/>
    <w:rsid w:val="00947EA3"/>
    <w:rsid w:val="009533A6"/>
    <w:rsid w:val="00953C5B"/>
    <w:rsid w:val="00956F50"/>
    <w:rsid w:val="00956FF6"/>
    <w:rsid w:val="0096501A"/>
    <w:rsid w:val="009658C7"/>
    <w:rsid w:val="00965BF6"/>
    <w:rsid w:val="00967695"/>
    <w:rsid w:val="009743FB"/>
    <w:rsid w:val="009748A4"/>
    <w:rsid w:val="00974BCA"/>
    <w:rsid w:val="00974F54"/>
    <w:rsid w:val="0097727B"/>
    <w:rsid w:val="00982E66"/>
    <w:rsid w:val="00986E1A"/>
    <w:rsid w:val="00990C5C"/>
    <w:rsid w:val="0099468B"/>
    <w:rsid w:val="00995EB3"/>
    <w:rsid w:val="00995EE3"/>
    <w:rsid w:val="00996336"/>
    <w:rsid w:val="009A058B"/>
    <w:rsid w:val="009A31BE"/>
    <w:rsid w:val="009B45B2"/>
    <w:rsid w:val="009B76BC"/>
    <w:rsid w:val="009B7812"/>
    <w:rsid w:val="009C0370"/>
    <w:rsid w:val="009C17DF"/>
    <w:rsid w:val="009C464C"/>
    <w:rsid w:val="009C59D3"/>
    <w:rsid w:val="009D205E"/>
    <w:rsid w:val="009D4DED"/>
    <w:rsid w:val="009D7E78"/>
    <w:rsid w:val="009E395A"/>
    <w:rsid w:val="009E698C"/>
    <w:rsid w:val="009E7F2E"/>
    <w:rsid w:val="009F0796"/>
    <w:rsid w:val="009F4659"/>
    <w:rsid w:val="009F799B"/>
    <w:rsid w:val="00A0464A"/>
    <w:rsid w:val="00A05A01"/>
    <w:rsid w:val="00A07988"/>
    <w:rsid w:val="00A10C65"/>
    <w:rsid w:val="00A222D2"/>
    <w:rsid w:val="00A22D39"/>
    <w:rsid w:val="00A24A8C"/>
    <w:rsid w:val="00A32578"/>
    <w:rsid w:val="00A33704"/>
    <w:rsid w:val="00A343D3"/>
    <w:rsid w:val="00A4197D"/>
    <w:rsid w:val="00A41BCA"/>
    <w:rsid w:val="00A42C05"/>
    <w:rsid w:val="00A4371C"/>
    <w:rsid w:val="00A51605"/>
    <w:rsid w:val="00A52ACF"/>
    <w:rsid w:val="00A543A6"/>
    <w:rsid w:val="00A54BCF"/>
    <w:rsid w:val="00A56FC8"/>
    <w:rsid w:val="00A57481"/>
    <w:rsid w:val="00A63295"/>
    <w:rsid w:val="00A66BBB"/>
    <w:rsid w:val="00A67139"/>
    <w:rsid w:val="00A67653"/>
    <w:rsid w:val="00A7328E"/>
    <w:rsid w:val="00A83FB9"/>
    <w:rsid w:val="00A84138"/>
    <w:rsid w:val="00A87543"/>
    <w:rsid w:val="00A87578"/>
    <w:rsid w:val="00A87837"/>
    <w:rsid w:val="00A91907"/>
    <w:rsid w:val="00A94ECB"/>
    <w:rsid w:val="00A956AF"/>
    <w:rsid w:val="00A959CC"/>
    <w:rsid w:val="00A96A23"/>
    <w:rsid w:val="00AA0987"/>
    <w:rsid w:val="00AB1525"/>
    <w:rsid w:val="00AB356E"/>
    <w:rsid w:val="00AB5815"/>
    <w:rsid w:val="00AC0E58"/>
    <w:rsid w:val="00AC3441"/>
    <w:rsid w:val="00AC7333"/>
    <w:rsid w:val="00AE10AB"/>
    <w:rsid w:val="00AE6195"/>
    <w:rsid w:val="00AE6DD2"/>
    <w:rsid w:val="00AF2797"/>
    <w:rsid w:val="00AF3DF3"/>
    <w:rsid w:val="00AF4EE9"/>
    <w:rsid w:val="00AF5014"/>
    <w:rsid w:val="00B01C36"/>
    <w:rsid w:val="00B0297D"/>
    <w:rsid w:val="00B0690D"/>
    <w:rsid w:val="00B12E6E"/>
    <w:rsid w:val="00B13F4C"/>
    <w:rsid w:val="00B144BC"/>
    <w:rsid w:val="00B14B86"/>
    <w:rsid w:val="00B17DDF"/>
    <w:rsid w:val="00B22336"/>
    <w:rsid w:val="00B24F60"/>
    <w:rsid w:val="00B27D50"/>
    <w:rsid w:val="00B33CD2"/>
    <w:rsid w:val="00B4635D"/>
    <w:rsid w:val="00B467DF"/>
    <w:rsid w:val="00B50035"/>
    <w:rsid w:val="00B5048B"/>
    <w:rsid w:val="00B528FC"/>
    <w:rsid w:val="00B536D4"/>
    <w:rsid w:val="00B5458C"/>
    <w:rsid w:val="00B566A8"/>
    <w:rsid w:val="00B61238"/>
    <w:rsid w:val="00B65B15"/>
    <w:rsid w:val="00B70846"/>
    <w:rsid w:val="00B72B46"/>
    <w:rsid w:val="00B73292"/>
    <w:rsid w:val="00B75091"/>
    <w:rsid w:val="00B757B0"/>
    <w:rsid w:val="00B9214D"/>
    <w:rsid w:val="00B937AA"/>
    <w:rsid w:val="00BA30B6"/>
    <w:rsid w:val="00BA3F5B"/>
    <w:rsid w:val="00BA5519"/>
    <w:rsid w:val="00BA6A2E"/>
    <w:rsid w:val="00BB05F3"/>
    <w:rsid w:val="00BB06D6"/>
    <w:rsid w:val="00BB0A65"/>
    <w:rsid w:val="00BB161F"/>
    <w:rsid w:val="00BB1B8F"/>
    <w:rsid w:val="00BB335D"/>
    <w:rsid w:val="00BC1998"/>
    <w:rsid w:val="00BD0651"/>
    <w:rsid w:val="00BD09ED"/>
    <w:rsid w:val="00BD3065"/>
    <w:rsid w:val="00BD5793"/>
    <w:rsid w:val="00BD676B"/>
    <w:rsid w:val="00BD7A72"/>
    <w:rsid w:val="00BE0D44"/>
    <w:rsid w:val="00BE2650"/>
    <w:rsid w:val="00BE505D"/>
    <w:rsid w:val="00BE5395"/>
    <w:rsid w:val="00BF245A"/>
    <w:rsid w:val="00BF2586"/>
    <w:rsid w:val="00C05238"/>
    <w:rsid w:val="00C072D7"/>
    <w:rsid w:val="00C12E53"/>
    <w:rsid w:val="00C17723"/>
    <w:rsid w:val="00C218BB"/>
    <w:rsid w:val="00C242A8"/>
    <w:rsid w:val="00C247AF"/>
    <w:rsid w:val="00C34D12"/>
    <w:rsid w:val="00C41C9F"/>
    <w:rsid w:val="00C436D9"/>
    <w:rsid w:val="00C44798"/>
    <w:rsid w:val="00C447F7"/>
    <w:rsid w:val="00C45165"/>
    <w:rsid w:val="00C4603D"/>
    <w:rsid w:val="00C46584"/>
    <w:rsid w:val="00C470AB"/>
    <w:rsid w:val="00C50050"/>
    <w:rsid w:val="00C50EDE"/>
    <w:rsid w:val="00C5736F"/>
    <w:rsid w:val="00C60178"/>
    <w:rsid w:val="00C60871"/>
    <w:rsid w:val="00C652E9"/>
    <w:rsid w:val="00C65628"/>
    <w:rsid w:val="00C657B0"/>
    <w:rsid w:val="00C66C98"/>
    <w:rsid w:val="00C66D2A"/>
    <w:rsid w:val="00C741E8"/>
    <w:rsid w:val="00C75FC9"/>
    <w:rsid w:val="00C8048E"/>
    <w:rsid w:val="00C87446"/>
    <w:rsid w:val="00C8793F"/>
    <w:rsid w:val="00C90A75"/>
    <w:rsid w:val="00C933A8"/>
    <w:rsid w:val="00C945A0"/>
    <w:rsid w:val="00C95184"/>
    <w:rsid w:val="00CA5AB4"/>
    <w:rsid w:val="00CA70D6"/>
    <w:rsid w:val="00CA7F77"/>
    <w:rsid w:val="00CB1900"/>
    <w:rsid w:val="00CC08FF"/>
    <w:rsid w:val="00CC3A38"/>
    <w:rsid w:val="00CC7262"/>
    <w:rsid w:val="00CD0236"/>
    <w:rsid w:val="00CD6607"/>
    <w:rsid w:val="00CE14E5"/>
    <w:rsid w:val="00CE3806"/>
    <w:rsid w:val="00CE5542"/>
    <w:rsid w:val="00CE6552"/>
    <w:rsid w:val="00CF0973"/>
    <w:rsid w:val="00CF5030"/>
    <w:rsid w:val="00CF5BD3"/>
    <w:rsid w:val="00CF7146"/>
    <w:rsid w:val="00D00AB3"/>
    <w:rsid w:val="00D0206E"/>
    <w:rsid w:val="00D12393"/>
    <w:rsid w:val="00D14F20"/>
    <w:rsid w:val="00D22C7C"/>
    <w:rsid w:val="00D23900"/>
    <w:rsid w:val="00D246A7"/>
    <w:rsid w:val="00D26014"/>
    <w:rsid w:val="00D2757A"/>
    <w:rsid w:val="00D31B85"/>
    <w:rsid w:val="00D34A2E"/>
    <w:rsid w:val="00D35455"/>
    <w:rsid w:val="00D35822"/>
    <w:rsid w:val="00D40088"/>
    <w:rsid w:val="00D40631"/>
    <w:rsid w:val="00D42C7D"/>
    <w:rsid w:val="00D536FE"/>
    <w:rsid w:val="00D61453"/>
    <w:rsid w:val="00D642AC"/>
    <w:rsid w:val="00D66A85"/>
    <w:rsid w:val="00D7374E"/>
    <w:rsid w:val="00D738D4"/>
    <w:rsid w:val="00D8053A"/>
    <w:rsid w:val="00D80A32"/>
    <w:rsid w:val="00D81F6D"/>
    <w:rsid w:val="00D8463D"/>
    <w:rsid w:val="00D857C2"/>
    <w:rsid w:val="00D94A57"/>
    <w:rsid w:val="00D94F2F"/>
    <w:rsid w:val="00D9506C"/>
    <w:rsid w:val="00DB1CE6"/>
    <w:rsid w:val="00DB1D61"/>
    <w:rsid w:val="00DB219B"/>
    <w:rsid w:val="00DC0451"/>
    <w:rsid w:val="00DC130E"/>
    <w:rsid w:val="00DC2C5D"/>
    <w:rsid w:val="00DC6503"/>
    <w:rsid w:val="00DE43BB"/>
    <w:rsid w:val="00DE47A3"/>
    <w:rsid w:val="00DE6043"/>
    <w:rsid w:val="00DF132B"/>
    <w:rsid w:val="00DF4314"/>
    <w:rsid w:val="00DF4E89"/>
    <w:rsid w:val="00DF5ED1"/>
    <w:rsid w:val="00DF751A"/>
    <w:rsid w:val="00E00151"/>
    <w:rsid w:val="00E03D09"/>
    <w:rsid w:val="00E20524"/>
    <w:rsid w:val="00E2615B"/>
    <w:rsid w:val="00E261CF"/>
    <w:rsid w:val="00E26DB4"/>
    <w:rsid w:val="00E272BF"/>
    <w:rsid w:val="00E30891"/>
    <w:rsid w:val="00E3213A"/>
    <w:rsid w:val="00E32E0E"/>
    <w:rsid w:val="00E34AB7"/>
    <w:rsid w:val="00E34B92"/>
    <w:rsid w:val="00E37396"/>
    <w:rsid w:val="00E40E94"/>
    <w:rsid w:val="00E41264"/>
    <w:rsid w:val="00E42E84"/>
    <w:rsid w:val="00E47945"/>
    <w:rsid w:val="00E506A8"/>
    <w:rsid w:val="00E5625B"/>
    <w:rsid w:val="00E57523"/>
    <w:rsid w:val="00E60020"/>
    <w:rsid w:val="00E615A4"/>
    <w:rsid w:val="00E628F5"/>
    <w:rsid w:val="00E62EE0"/>
    <w:rsid w:val="00E64CE8"/>
    <w:rsid w:val="00E70FAC"/>
    <w:rsid w:val="00E73BF5"/>
    <w:rsid w:val="00E742E3"/>
    <w:rsid w:val="00E753E6"/>
    <w:rsid w:val="00E763F8"/>
    <w:rsid w:val="00E821E1"/>
    <w:rsid w:val="00E91508"/>
    <w:rsid w:val="00E91B47"/>
    <w:rsid w:val="00EA43DD"/>
    <w:rsid w:val="00EA7398"/>
    <w:rsid w:val="00EB2B55"/>
    <w:rsid w:val="00EB4ECE"/>
    <w:rsid w:val="00EB6138"/>
    <w:rsid w:val="00EC238F"/>
    <w:rsid w:val="00EC646B"/>
    <w:rsid w:val="00EC6718"/>
    <w:rsid w:val="00ED043F"/>
    <w:rsid w:val="00ED14CA"/>
    <w:rsid w:val="00ED2BC7"/>
    <w:rsid w:val="00ED357F"/>
    <w:rsid w:val="00ED6FE2"/>
    <w:rsid w:val="00ED78F6"/>
    <w:rsid w:val="00EE0DD3"/>
    <w:rsid w:val="00EE1990"/>
    <w:rsid w:val="00EE19C3"/>
    <w:rsid w:val="00EE39E8"/>
    <w:rsid w:val="00EE4356"/>
    <w:rsid w:val="00EF3EAE"/>
    <w:rsid w:val="00F009EC"/>
    <w:rsid w:val="00F016EF"/>
    <w:rsid w:val="00F01AF7"/>
    <w:rsid w:val="00F01F74"/>
    <w:rsid w:val="00F023ED"/>
    <w:rsid w:val="00F04E2D"/>
    <w:rsid w:val="00F1478D"/>
    <w:rsid w:val="00F22F04"/>
    <w:rsid w:val="00F2391C"/>
    <w:rsid w:val="00F26C97"/>
    <w:rsid w:val="00F27E79"/>
    <w:rsid w:val="00F31305"/>
    <w:rsid w:val="00F31D89"/>
    <w:rsid w:val="00F32495"/>
    <w:rsid w:val="00F32B2F"/>
    <w:rsid w:val="00F37628"/>
    <w:rsid w:val="00F40660"/>
    <w:rsid w:val="00F4244F"/>
    <w:rsid w:val="00F44805"/>
    <w:rsid w:val="00F45ADA"/>
    <w:rsid w:val="00F46CE6"/>
    <w:rsid w:val="00F472D7"/>
    <w:rsid w:val="00F5046D"/>
    <w:rsid w:val="00F52874"/>
    <w:rsid w:val="00F5345D"/>
    <w:rsid w:val="00F62820"/>
    <w:rsid w:val="00F62866"/>
    <w:rsid w:val="00F63E59"/>
    <w:rsid w:val="00F65829"/>
    <w:rsid w:val="00F678BB"/>
    <w:rsid w:val="00F72290"/>
    <w:rsid w:val="00F76B39"/>
    <w:rsid w:val="00F800C6"/>
    <w:rsid w:val="00F81777"/>
    <w:rsid w:val="00F83AF4"/>
    <w:rsid w:val="00F83BE3"/>
    <w:rsid w:val="00F86C42"/>
    <w:rsid w:val="00F877A6"/>
    <w:rsid w:val="00F91089"/>
    <w:rsid w:val="00F92A9B"/>
    <w:rsid w:val="00FA24C9"/>
    <w:rsid w:val="00FA3EAE"/>
    <w:rsid w:val="00FA542A"/>
    <w:rsid w:val="00FA6453"/>
    <w:rsid w:val="00FA7118"/>
    <w:rsid w:val="00FA7205"/>
    <w:rsid w:val="00FB4819"/>
    <w:rsid w:val="00FB5F45"/>
    <w:rsid w:val="00FB6657"/>
    <w:rsid w:val="00FC03B5"/>
    <w:rsid w:val="00FC3E69"/>
    <w:rsid w:val="00FD3F20"/>
    <w:rsid w:val="00FD53F9"/>
    <w:rsid w:val="00FD56FE"/>
    <w:rsid w:val="00FE1DB2"/>
    <w:rsid w:val="00FE27BA"/>
    <w:rsid w:val="00FE3D5A"/>
    <w:rsid w:val="00FE3F24"/>
    <w:rsid w:val="00FE5893"/>
    <w:rsid w:val="00FE5C97"/>
    <w:rsid w:val="00FF0AB5"/>
    <w:rsid w:val="00FF40CA"/>
    <w:rsid w:val="00FF73A7"/>
    <w:rsid w:val="00FF7C9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893B41"/>
    <w:pPr>
      <w:keepNext/>
      <w:widowControl w:val="0"/>
      <w:spacing w:after="0" w:line="240" w:lineRule="auto"/>
      <w:ind w:right="-530"/>
      <w:outlineLvl w:val="0"/>
    </w:pPr>
    <w:rPr>
      <w:rFonts w:ascii="Arial" w:eastAsia="Times New Roman" w:hAnsi="Arial" w:cs="Times New Roman"/>
      <w:b/>
      <w:snapToGrid w:val="0"/>
      <w:color w:val="000000"/>
      <w:szCs w:val="20"/>
      <w:lang w:eastAsia="pl-PL"/>
    </w:rPr>
  </w:style>
  <w:style w:type="paragraph" w:styleId="Nagwek2">
    <w:name w:val="heading 2"/>
    <w:basedOn w:val="Normalny"/>
    <w:next w:val="Normalny"/>
    <w:link w:val="Nagwek2Znak"/>
    <w:qFormat/>
    <w:rsid w:val="00893B41"/>
    <w:pPr>
      <w:keepNext/>
      <w:widowControl w:val="0"/>
      <w:spacing w:after="0" w:line="240" w:lineRule="auto"/>
      <w:ind w:right="-530"/>
      <w:outlineLvl w:val="1"/>
    </w:pPr>
    <w:rPr>
      <w:rFonts w:ascii="Arial" w:eastAsia="Times New Roman" w:hAnsi="Arial" w:cs="Times New Roman"/>
      <w:snapToGrid w:val="0"/>
      <w:color w:val="000000"/>
      <w:szCs w:val="20"/>
      <w:u w:val="single"/>
      <w:lang w:eastAsia="pl-PL"/>
    </w:rPr>
  </w:style>
  <w:style w:type="paragraph" w:styleId="Nagwek3">
    <w:name w:val="heading 3"/>
    <w:basedOn w:val="Normalny"/>
    <w:next w:val="Normalny"/>
    <w:link w:val="Nagwek3Znak"/>
    <w:qFormat/>
    <w:rsid w:val="00942D5C"/>
    <w:pPr>
      <w:keepNext/>
      <w:widowControl w:val="0"/>
      <w:tabs>
        <w:tab w:val="left" w:pos="284"/>
      </w:tabs>
      <w:spacing w:after="0" w:line="240" w:lineRule="auto"/>
      <w:ind w:left="360" w:right="-530" w:hanging="360"/>
      <w:outlineLvl w:val="2"/>
    </w:pPr>
    <w:rPr>
      <w:rFonts w:ascii="Arial" w:eastAsia="Times New Roman" w:hAnsi="Arial" w:cs="Times New Roman"/>
      <w:snapToGrid w:val="0"/>
      <w:color w:val="000000"/>
      <w:szCs w:val="20"/>
      <w:u w:val="single"/>
      <w:lang w:eastAsia="pl-PL"/>
    </w:rPr>
  </w:style>
  <w:style w:type="paragraph" w:styleId="Nagwek4">
    <w:name w:val="heading 4"/>
    <w:basedOn w:val="Normalny"/>
    <w:next w:val="Normalny"/>
    <w:link w:val="Nagwek4Znak"/>
    <w:qFormat/>
    <w:rsid w:val="00942D5C"/>
    <w:pPr>
      <w:keepNext/>
      <w:widowControl w:val="0"/>
      <w:tabs>
        <w:tab w:val="left" w:pos="284"/>
      </w:tabs>
      <w:spacing w:after="0" w:line="240" w:lineRule="auto"/>
      <w:ind w:left="360" w:hanging="360"/>
      <w:outlineLvl w:val="3"/>
    </w:pPr>
    <w:rPr>
      <w:rFonts w:ascii="Arial" w:eastAsia="Times New Roman" w:hAnsi="Arial" w:cs="Times New Roman"/>
      <w:snapToGrid w:val="0"/>
      <w:color w:val="000000"/>
      <w:szCs w:val="20"/>
      <w:u w:val="single"/>
      <w:lang w:eastAsia="pl-PL"/>
    </w:rPr>
  </w:style>
  <w:style w:type="paragraph" w:styleId="Nagwek5">
    <w:name w:val="heading 5"/>
    <w:basedOn w:val="Normalny"/>
    <w:next w:val="Normalny"/>
    <w:link w:val="Nagwek5Znak"/>
    <w:qFormat/>
    <w:rsid w:val="00942D5C"/>
    <w:pPr>
      <w:keepNext/>
      <w:widowControl w:val="0"/>
      <w:spacing w:after="0" w:line="240" w:lineRule="auto"/>
      <w:outlineLvl w:val="4"/>
    </w:pPr>
    <w:rPr>
      <w:rFonts w:ascii="Arial" w:eastAsia="Times New Roman" w:hAnsi="Arial" w:cs="Times New Roman"/>
      <w:b/>
      <w:snapToGrid w:val="0"/>
      <w:color w:val="000000"/>
      <w:szCs w:val="20"/>
      <w:lang w:eastAsia="pl-PL"/>
    </w:rPr>
  </w:style>
  <w:style w:type="paragraph" w:styleId="Nagwek6">
    <w:name w:val="heading 6"/>
    <w:basedOn w:val="Normalny"/>
    <w:next w:val="Normalny"/>
    <w:link w:val="Nagwek6Znak"/>
    <w:qFormat/>
    <w:rsid w:val="00942D5C"/>
    <w:pPr>
      <w:keepNext/>
      <w:widowControl w:val="0"/>
      <w:spacing w:after="0" w:line="240" w:lineRule="auto"/>
      <w:ind w:left="57" w:right="-530"/>
      <w:outlineLvl w:val="5"/>
    </w:pPr>
    <w:rPr>
      <w:rFonts w:ascii="Arial" w:eastAsia="Times New Roman" w:hAnsi="Arial" w:cs="Times New Roman"/>
      <w:i/>
      <w:iCs/>
      <w:snapToGrid w:val="0"/>
      <w:color w:val="000000"/>
      <w:sz w:val="18"/>
      <w:szCs w:val="20"/>
      <w:lang w:eastAsia="pl-PL"/>
    </w:rPr>
  </w:style>
  <w:style w:type="paragraph" w:styleId="Nagwek7">
    <w:name w:val="heading 7"/>
    <w:basedOn w:val="Normalny"/>
    <w:next w:val="Normalny"/>
    <w:link w:val="Nagwek7Znak"/>
    <w:uiPriority w:val="9"/>
    <w:unhideWhenUsed/>
    <w:qFormat/>
    <w:rsid w:val="00ED6FE2"/>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137F2E"/>
    <w:pPr>
      <w:tabs>
        <w:tab w:val="center" w:pos="4536"/>
        <w:tab w:val="right" w:pos="9072"/>
      </w:tabs>
      <w:spacing w:after="0" w:line="240" w:lineRule="auto"/>
    </w:pPr>
  </w:style>
  <w:style w:type="character" w:customStyle="1" w:styleId="NagwekZnak">
    <w:name w:val="Nagłówek Znak"/>
    <w:basedOn w:val="Domylnaczcionkaakapitu"/>
    <w:link w:val="Nagwek"/>
    <w:rsid w:val="00137F2E"/>
  </w:style>
  <w:style w:type="paragraph" w:styleId="Stopka">
    <w:name w:val="footer"/>
    <w:basedOn w:val="Normalny"/>
    <w:link w:val="StopkaZnak"/>
    <w:unhideWhenUsed/>
    <w:rsid w:val="00137F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37F2E"/>
  </w:style>
  <w:style w:type="paragraph" w:styleId="Akapitzlist">
    <w:name w:val="List Paragraph"/>
    <w:basedOn w:val="Normalny"/>
    <w:uiPriority w:val="34"/>
    <w:qFormat/>
    <w:rsid w:val="00827EEC"/>
    <w:pPr>
      <w:ind w:left="720"/>
      <w:contextualSpacing/>
    </w:pPr>
  </w:style>
  <w:style w:type="character" w:styleId="Hipercze">
    <w:name w:val="Hyperlink"/>
    <w:basedOn w:val="Domylnaczcionkaakapitu"/>
    <w:unhideWhenUsed/>
    <w:rsid w:val="00827EEC"/>
    <w:rPr>
      <w:color w:val="0563C1" w:themeColor="hyperlink"/>
      <w:u w:val="single"/>
    </w:rPr>
  </w:style>
  <w:style w:type="paragraph" w:styleId="Tekstdymka">
    <w:name w:val="Balloon Text"/>
    <w:basedOn w:val="Normalny"/>
    <w:link w:val="TekstdymkaZnak"/>
    <w:unhideWhenUsed/>
    <w:rsid w:val="00013B8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013B80"/>
    <w:rPr>
      <w:rFonts w:ascii="Tahoma" w:hAnsi="Tahoma" w:cs="Tahoma"/>
      <w:sz w:val="16"/>
      <w:szCs w:val="16"/>
    </w:rPr>
  </w:style>
  <w:style w:type="paragraph" w:customStyle="1" w:styleId="Tekstpodstawowy31">
    <w:name w:val="Tekst podstawowy 31"/>
    <w:basedOn w:val="Normalny"/>
    <w:rsid w:val="00013B80"/>
    <w:pPr>
      <w:suppressAutoHyphens/>
      <w:spacing w:after="0" w:line="240" w:lineRule="auto"/>
      <w:jc w:val="both"/>
    </w:pPr>
    <w:rPr>
      <w:rFonts w:ascii="Comic Sans MS" w:eastAsia="Times New Roman" w:hAnsi="Comic Sans MS" w:cs="Comic Sans MS"/>
      <w:sz w:val="20"/>
      <w:szCs w:val="20"/>
      <w:lang w:eastAsia="ar-SA"/>
    </w:rPr>
  </w:style>
  <w:style w:type="paragraph" w:styleId="Bezodstpw">
    <w:name w:val="No Spacing"/>
    <w:uiPriority w:val="1"/>
    <w:qFormat/>
    <w:rsid w:val="005F54F6"/>
    <w:pPr>
      <w:spacing w:after="0" w:line="240" w:lineRule="auto"/>
    </w:pPr>
  </w:style>
  <w:style w:type="character" w:customStyle="1" w:styleId="Nagwek1Znak">
    <w:name w:val="Nagłówek 1 Znak"/>
    <w:basedOn w:val="Domylnaczcionkaakapitu"/>
    <w:link w:val="Nagwek1"/>
    <w:rsid w:val="00893B41"/>
    <w:rPr>
      <w:rFonts w:ascii="Arial" w:eastAsia="Times New Roman" w:hAnsi="Arial" w:cs="Times New Roman"/>
      <w:b/>
      <w:snapToGrid w:val="0"/>
      <w:color w:val="000000"/>
      <w:szCs w:val="20"/>
      <w:lang w:eastAsia="pl-PL"/>
    </w:rPr>
  </w:style>
  <w:style w:type="character" w:customStyle="1" w:styleId="Nagwek2Znak">
    <w:name w:val="Nagłówek 2 Znak"/>
    <w:basedOn w:val="Domylnaczcionkaakapitu"/>
    <w:link w:val="Nagwek2"/>
    <w:rsid w:val="00893B41"/>
    <w:rPr>
      <w:rFonts w:ascii="Arial" w:eastAsia="Times New Roman" w:hAnsi="Arial" w:cs="Times New Roman"/>
      <w:snapToGrid w:val="0"/>
      <w:color w:val="000000"/>
      <w:szCs w:val="20"/>
      <w:u w:val="single"/>
      <w:lang w:eastAsia="pl-PL"/>
    </w:rPr>
  </w:style>
  <w:style w:type="paragraph" w:styleId="Tekstpodstawowy">
    <w:name w:val="Body Text"/>
    <w:basedOn w:val="Normalny"/>
    <w:link w:val="TekstpodstawowyZnak"/>
    <w:rsid w:val="00893B41"/>
    <w:pPr>
      <w:widowControl w:val="0"/>
      <w:spacing w:after="0" w:line="240" w:lineRule="auto"/>
    </w:pPr>
    <w:rPr>
      <w:rFonts w:ascii="Arial" w:eastAsia="Times New Roman" w:hAnsi="Arial" w:cs="Times New Roman"/>
      <w:snapToGrid w:val="0"/>
      <w:color w:val="000000"/>
      <w:szCs w:val="20"/>
      <w:lang w:val="x-none" w:eastAsia="x-none"/>
    </w:rPr>
  </w:style>
  <w:style w:type="character" w:customStyle="1" w:styleId="TekstpodstawowyZnak">
    <w:name w:val="Tekst podstawowy Znak"/>
    <w:basedOn w:val="Domylnaczcionkaakapitu"/>
    <w:link w:val="Tekstpodstawowy"/>
    <w:rsid w:val="00893B41"/>
    <w:rPr>
      <w:rFonts w:ascii="Arial" w:eastAsia="Times New Roman" w:hAnsi="Arial" w:cs="Times New Roman"/>
      <w:snapToGrid w:val="0"/>
      <w:color w:val="000000"/>
      <w:szCs w:val="20"/>
      <w:lang w:val="x-none" w:eastAsia="x-none"/>
    </w:rPr>
  </w:style>
  <w:style w:type="paragraph" w:customStyle="1" w:styleId="Tekstdymka1">
    <w:name w:val="Tekst dymka1"/>
    <w:basedOn w:val="Normalny"/>
    <w:semiHidden/>
    <w:unhideWhenUsed/>
    <w:rsid w:val="004D56B6"/>
    <w:pPr>
      <w:spacing w:after="0" w:line="240" w:lineRule="auto"/>
    </w:pPr>
    <w:rPr>
      <w:rFonts w:ascii="Tahoma" w:eastAsia="Times New Roman" w:hAnsi="Tahoma" w:cs="Tahoma"/>
      <w:sz w:val="16"/>
      <w:szCs w:val="16"/>
      <w:lang w:eastAsia="pl-PL"/>
    </w:rPr>
  </w:style>
  <w:style w:type="paragraph" w:styleId="Tekstkomentarza">
    <w:name w:val="annotation text"/>
    <w:basedOn w:val="Normalny"/>
    <w:link w:val="TekstkomentarzaZnak"/>
    <w:uiPriority w:val="99"/>
    <w:rsid w:val="00DE6043"/>
    <w:pPr>
      <w:spacing w:after="0" w:line="240" w:lineRule="auto"/>
    </w:pPr>
    <w:rPr>
      <w:rFonts w:ascii="Times New Roman" w:eastAsia="Times New Roman" w:hAnsi="Times New Roman" w:cs="Times New Roman"/>
      <w:sz w:val="20"/>
      <w:szCs w:val="24"/>
      <w:lang w:val="en-GB" w:eastAsia="en-GB"/>
    </w:rPr>
  </w:style>
  <w:style w:type="character" w:customStyle="1" w:styleId="TekstkomentarzaZnak">
    <w:name w:val="Tekst komentarza Znak"/>
    <w:basedOn w:val="Domylnaczcionkaakapitu"/>
    <w:link w:val="Tekstkomentarza"/>
    <w:uiPriority w:val="99"/>
    <w:rsid w:val="00DE6043"/>
    <w:rPr>
      <w:rFonts w:ascii="Times New Roman" w:eastAsia="Times New Roman" w:hAnsi="Times New Roman" w:cs="Times New Roman"/>
      <w:sz w:val="20"/>
      <w:szCs w:val="24"/>
      <w:lang w:val="en-GB" w:eastAsia="en-GB"/>
    </w:rPr>
  </w:style>
  <w:style w:type="paragraph" w:customStyle="1" w:styleId="Default">
    <w:name w:val="Default"/>
    <w:rsid w:val="00685CA7"/>
    <w:pPr>
      <w:autoSpaceDE w:val="0"/>
      <w:autoSpaceDN w:val="0"/>
      <w:adjustRightInd w:val="0"/>
      <w:spacing w:after="0" w:line="240" w:lineRule="auto"/>
    </w:pPr>
    <w:rPr>
      <w:rFonts w:ascii="Symbol" w:hAnsi="Symbol" w:cs="Symbol"/>
      <w:color w:val="000000"/>
      <w:sz w:val="24"/>
      <w:szCs w:val="24"/>
    </w:rPr>
  </w:style>
  <w:style w:type="character" w:customStyle="1" w:styleId="Nagwek3Znak">
    <w:name w:val="Nagłówek 3 Znak"/>
    <w:basedOn w:val="Domylnaczcionkaakapitu"/>
    <w:link w:val="Nagwek3"/>
    <w:rsid w:val="00942D5C"/>
    <w:rPr>
      <w:rFonts w:ascii="Arial" w:eastAsia="Times New Roman" w:hAnsi="Arial" w:cs="Times New Roman"/>
      <w:snapToGrid w:val="0"/>
      <w:color w:val="000000"/>
      <w:szCs w:val="20"/>
      <w:u w:val="single"/>
      <w:lang w:eastAsia="pl-PL"/>
    </w:rPr>
  </w:style>
  <w:style w:type="character" w:customStyle="1" w:styleId="Nagwek4Znak">
    <w:name w:val="Nagłówek 4 Znak"/>
    <w:basedOn w:val="Domylnaczcionkaakapitu"/>
    <w:link w:val="Nagwek4"/>
    <w:rsid w:val="00942D5C"/>
    <w:rPr>
      <w:rFonts w:ascii="Arial" w:eastAsia="Times New Roman" w:hAnsi="Arial" w:cs="Times New Roman"/>
      <w:snapToGrid w:val="0"/>
      <w:color w:val="000000"/>
      <w:szCs w:val="20"/>
      <w:u w:val="single"/>
      <w:lang w:eastAsia="pl-PL"/>
    </w:rPr>
  </w:style>
  <w:style w:type="character" w:customStyle="1" w:styleId="Nagwek5Znak">
    <w:name w:val="Nagłówek 5 Znak"/>
    <w:basedOn w:val="Domylnaczcionkaakapitu"/>
    <w:link w:val="Nagwek5"/>
    <w:rsid w:val="00942D5C"/>
    <w:rPr>
      <w:rFonts w:ascii="Arial" w:eastAsia="Times New Roman" w:hAnsi="Arial" w:cs="Times New Roman"/>
      <w:b/>
      <w:snapToGrid w:val="0"/>
      <w:color w:val="000000"/>
      <w:szCs w:val="20"/>
      <w:lang w:eastAsia="pl-PL"/>
    </w:rPr>
  </w:style>
  <w:style w:type="character" w:customStyle="1" w:styleId="Nagwek6Znak">
    <w:name w:val="Nagłówek 6 Znak"/>
    <w:basedOn w:val="Domylnaczcionkaakapitu"/>
    <w:link w:val="Nagwek6"/>
    <w:rsid w:val="00942D5C"/>
    <w:rPr>
      <w:rFonts w:ascii="Arial" w:eastAsia="Times New Roman" w:hAnsi="Arial" w:cs="Times New Roman"/>
      <w:i/>
      <w:iCs/>
      <w:snapToGrid w:val="0"/>
      <w:color w:val="000000"/>
      <w:sz w:val="18"/>
      <w:szCs w:val="20"/>
      <w:lang w:eastAsia="pl-PL"/>
    </w:rPr>
  </w:style>
  <w:style w:type="character" w:styleId="Numerstrony">
    <w:name w:val="page number"/>
    <w:basedOn w:val="Domylnaczcionkaakapitu"/>
    <w:rsid w:val="00942D5C"/>
  </w:style>
  <w:style w:type="paragraph" w:styleId="Tekstblokowy">
    <w:name w:val="Block Text"/>
    <w:basedOn w:val="Normalny"/>
    <w:rsid w:val="00942D5C"/>
    <w:pPr>
      <w:widowControl w:val="0"/>
      <w:spacing w:after="0" w:line="240" w:lineRule="auto"/>
      <w:ind w:left="605" w:right="-530"/>
    </w:pPr>
    <w:rPr>
      <w:rFonts w:ascii="Arial" w:eastAsia="Times New Roman" w:hAnsi="Arial" w:cs="Times New Roman"/>
      <w:snapToGrid w:val="0"/>
      <w:color w:val="000000"/>
      <w:szCs w:val="20"/>
      <w:u w:val="single"/>
      <w:lang w:eastAsia="pl-PL"/>
    </w:rPr>
  </w:style>
  <w:style w:type="paragraph" w:styleId="Tekstpodstawowy2">
    <w:name w:val="Body Text 2"/>
    <w:basedOn w:val="Normalny"/>
    <w:link w:val="Tekstpodstawowy2Znak"/>
    <w:rsid w:val="00942D5C"/>
    <w:pPr>
      <w:widowControl w:val="0"/>
      <w:spacing w:after="0" w:line="240" w:lineRule="auto"/>
    </w:pPr>
    <w:rPr>
      <w:rFonts w:ascii="Arial" w:eastAsia="Times New Roman" w:hAnsi="Arial" w:cs="Times New Roman"/>
      <w:snapToGrid w:val="0"/>
      <w:color w:val="000000"/>
      <w:sz w:val="24"/>
      <w:szCs w:val="20"/>
      <w:lang w:val="x-none" w:eastAsia="x-none"/>
    </w:rPr>
  </w:style>
  <w:style w:type="character" w:customStyle="1" w:styleId="Tekstpodstawowy2Znak">
    <w:name w:val="Tekst podstawowy 2 Znak"/>
    <w:basedOn w:val="Domylnaczcionkaakapitu"/>
    <w:link w:val="Tekstpodstawowy2"/>
    <w:rsid w:val="00942D5C"/>
    <w:rPr>
      <w:rFonts w:ascii="Arial" w:eastAsia="Times New Roman" w:hAnsi="Arial" w:cs="Times New Roman"/>
      <w:snapToGrid w:val="0"/>
      <w:color w:val="000000"/>
      <w:sz w:val="24"/>
      <w:szCs w:val="20"/>
      <w:lang w:val="x-none" w:eastAsia="x-none"/>
    </w:rPr>
  </w:style>
  <w:style w:type="paragraph" w:styleId="Tekstpodstawowy3">
    <w:name w:val="Body Text 3"/>
    <w:basedOn w:val="Normalny"/>
    <w:link w:val="Tekstpodstawowy3Znak"/>
    <w:rsid w:val="00942D5C"/>
    <w:pPr>
      <w:spacing w:after="0" w:line="240" w:lineRule="auto"/>
    </w:pPr>
    <w:rPr>
      <w:rFonts w:ascii="Arial" w:eastAsia="Times New Roman" w:hAnsi="Arial" w:cs="Times New Roman"/>
      <w:sz w:val="24"/>
      <w:szCs w:val="20"/>
      <w:lang w:val="x-none" w:eastAsia="x-none"/>
    </w:rPr>
  </w:style>
  <w:style w:type="character" w:customStyle="1" w:styleId="Tekstpodstawowy3Znak">
    <w:name w:val="Tekst podstawowy 3 Znak"/>
    <w:basedOn w:val="Domylnaczcionkaakapitu"/>
    <w:link w:val="Tekstpodstawowy3"/>
    <w:rsid w:val="00942D5C"/>
    <w:rPr>
      <w:rFonts w:ascii="Arial" w:eastAsia="Times New Roman" w:hAnsi="Arial" w:cs="Times New Roman"/>
      <w:sz w:val="24"/>
      <w:szCs w:val="20"/>
      <w:lang w:val="x-none" w:eastAsia="x-none"/>
    </w:rPr>
  </w:style>
  <w:style w:type="paragraph" w:styleId="Tytu">
    <w:name w:val="Title"/>
    <w:basedOn w:val="Normalny"/>
    <w:link w:val="TytuZnak"/>
    <w:qFormat/>
    <w:rsid w:val="00942D5C"/>
    <w:pPr>
      <w:spacing w:after="0" w:line="240" w:lineRule="auto"/>
      <w:jc w:val="center"/>
    </w:pPr>
    <w:rPr>
      <w:rFonts w:ascii="Book Antiqua" w:eastAsia="Times New Roman" w:hAnsi="Book Antiqua" w:cs="Times New Roman"/>
      <w:b/>
      <w:bCs/>
      <w:sz w:val="44"/>
      <w:szCs w:val="24"/>
      <w:lang w:eastAsia="pl-PL"/>
    </w:rPr>
  </w:style>
  <w:style w:type="character" w:customStyle="1" w:styleId="TytuZnak">
    <w:name w:val="Tytuł Znak"/>
    <w:basedOn w:val="Domylnaczcionkaakapitu"/>
    <w:link w:val="Tytu"/>
    <w:rsid w:val="00942D5C"/>
    <w:rPr>
      <w:rFonts w:ascii="Book Antiqua" w:eastAsia="Times New Roman" w:hAnsi="Book Antiqua" w:cs="Times New Roman"/>
      <w:b/>
      <w:bCs/>
      <w:sz w:val="44"/>
      <w:szCs w:val="24"/>
      <w:lang w:eastAsia="pl-PL"/>
    </w:rPr>
  </w:style>
  <w:style w:type="paragraph" w:styleId="Zwykytekst">
    <w:name w:val="Plain Text"/>
    <w:basedOn w:val="Normalny"/>
    <w:link w:val="ZwykytekstZnak"/>
    <w:rsid w:val="00942D5C"/>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rsid w:val="00942D5C"/>
    <w:rPr>
      <w:rFonts w:ascii="Courier New" w:eastAsia="Times New Roman" w:hAnsi="Courier New" w:cs="Times New Roman"/>
      <w:sz w:val="20"/>
      <w:szCs w:val="20"/>
      <w:lang w:val="x-none" w:eastAsia="x-none"/>
    </w:rPr>
  </w:style>
  <w:style w:type="table" w:styleId="Tabela-Siatka">
    <w:name w:val="Table Grid"/>
    <w:basedOn w:val="Standardowy"/>
    <w:rsid w:val="00942D5C"/>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
    <w:name w:val="Body Text Indent"/>
    <w:basedOn w:val="Normalny"/>
    <w:link w:val="TekstpodstawowywcityZnak"/>
    <w:rsid w:val="00942D5C"/>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942D5C"/>
    <w:rPr>
      <w:rFonts w:ascii="Times New Roman" w:eastAsia="Times New Roman" w:hAnsi="Times New Roman" w:cs="Times New Roman"/>
      <w:sz w:val="20"/>
      <w:szCs w:val="20"/>
      <w:lang w:eastAsia="pl-PL"/>
    </w:rPr>
  </w:style>
  <w:style w:type="paragraph" w:customStyle="1" w:styleId="Akapitzlist1">
    <w:name w:val="Akapit z listą1"/>
    <w:basedOn w:val="Normalny"/>
    <w:rsid w:val="00942D5C"/>
    <w:pPr>
      <w:suppressAutoHyphens/>
      <w:spacing w:after="200" w:line="276" w:lineRule="auto"/>
      <w:ind w:left="720"/>
      <w:jc w:val="both"/>
    </w:pPr>
    <w:rPr>
      <w:rFonts w:ascii="Calibri" w:eastAsia="Times New Roman" w:hAnsi="Calibri" w:cs="Calibri"/>
      <w:lang w:eastAsia="ar-SA"/>
    </w:rPr>
  </w:style>
  <w:style w:type="character" w:customStyle="1" w:styleId="FontStyle23">
    <w:name w:val="Font Style23"/>
    <w:rsid w:val="00942D5C"/>
    <w:rPr>
      <w:rFonts w:ascii="Tahoma" w:hAnsi="Tahoma" w:cs="Tahoma" w:hint="default"/>
      <w:sz w:val="18"/>
      <w:szCs w:val="18"/>
    </w:rPr>
  </w:style>
  <w:style w:type="character" w:customStyle="1" w:styleId="FontStyle31">
    <w:name w:val="Font Style31"/>
    <w:rsid w:val="00942D5C"/>
    <w:rPr>
      <w:rFonts w:ascii="Times New Roman" w:hAnsi="Times New Roman" w:cs="Times New Roman"/>
      <w:sz w:val="16"/>
      <w:szCs w:val="16"/>
    </w:rPr>
  </w:style>
  <w:style w:type="paragraph" w:customStyle="1" w:styleId="pkt">
    <w:name w:val="pkt"/>
    <w:basedOn w:val="Normalny"/>
    <w:rsid w:val="00942D5C"/>
    <w:pPr>
      <w:spacing w:before="60" w:after="60" w:line="240" w:lineRule="auto"/>
      <w:ind w:left="851" w:hanging="295"/>
      <w:jc w:val="both"/>
    </w:pPr>
    <w:rPr>
      <w:rFonts w:ascii="Times New Roman" w:eastAsia="Times New Roman" w:hAnsi="Times New Roman" w:cs="Times New Roman"/>
      <w:sz w:val="24"/>
      <w:szCs w:val="20"/>
      <w:lang w:eastAsia="ar-SA"/>
    </w:rPr>
  </w:style>
  <w:style w:type="paragraph" w:customStyle="1" w:styleId="Style10">
    <w:name w:val="Style10"/>
    <w:rsid w:val="00942D5C"/>
    <w:pPr>
      <w:widowControl w:val="0"/>
      <w:autoSpaceDE w:val="0"/>
      <w:autoSpaceDN w:val="0"/>
      <w:adjustRightInd w:val="0"/>
      <w:spacing w:after="0" w:line="240" w:lineRule="auto"/>
    </w:pPr>
    <w:rPr>
      <w:rFonts w:ascii="Times New Roman" w:eastAsia="SimSun" w:hAnsi="Times New Roman" w:cs="Times New Roman"/>
      <w:sz w:val="24"/>
      <w:szCs w:val="24"/>
      <w:lang w:eastAsia="pl-PL"/>
    </w:rPr>
  </w:style>
  <w:style w:type="paragraph" w:customStyle="1" w:styleId="ust">
    <w:name w:val="ust"/>
    <w:rsid w:val="00942D5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styleId="NormalnyWeb">
    <w:name w:val="Normal (Web)"/>
    <w:basedOn w:val="Normalny"/>
    <w:rsid w:val="00942D5C"/>
    <w:pPr>
      <w:spacing w:after="0" w:line="240" w:lineRule="auto"/>
      <w:ind w:left="225"/>
    </w:pPr>
    <w:rPr>
      <w:rFonts w:ascii="Times New Roman" w:eastAsia="Times New Roman" w:hAnsi="Times New Roman" w:cs="Times New Roman"/>
      <w:sz w:val="24"/>
      <w:szCs w:val="24"/>
      <w:lang w:eastAsia="pl-PL"/>
    </w:rPr>
  </w:style>
  <w:style w:type="paragraph" w:customStyle="1" w:styleId="ListParagraph1">
    <w:name w:val="List Paragraph1"/>
    <w:basedOn w:val="Normalny"/>
    <w:rsid w:val="00942D5C"/>
    <w:pPr>
      <w:suppressAutoHyphens/>
      <w:spacing w:after="200" w:line="276" w:lineRule="auto"/>
      <w:ind w:left="720"/>
      <w:jc w:val="both"/>
    </w:pPr>
    <w:rPr>
      <w:rFonts w:ascii="Calibri" w:eastAsia="Times New Roman" w:hAnsi="Calibri" w:cs="Calibri"/>
      <w:lang w:eastAsia="ar-SA"/>
    </w:rPr>
  </w:style>
  <w:style w:type="character" w:customStyle="1" w:styleId="CommentTextChar">
    <w:name w:val="Comment Text Char"/>
    <w:semiHidden/>
    <w:locked/>
    <w:rsid w:val="00942D5C"/>
    <w:rPr>
      <w:rFonts w:cs="Times New Roman"/>
      <w:sz w:val="24"/>
      <w:szCs w:val="24"/>
      <w:lang w:val="en-GB" w:eastAsia="en-GB"/>
    </w:rPr>
  </w:style>
  <w:style w:type="character" w:customStyle="1" w:styleId="apple-converted-space">
    <w:name w:val="apple-converted-space"/>
    <w:basedOn w:val="Domylnaczcionkaakapitu"/>
    <w:rsid w:val="00942D5C"/>
  </w:style>
  <w:style w:type="paragraph" w:customStyle="1" w:styleId="glowny1">
    <w:name w:val="glowny1"/>
    <w:basedOn w:val="Normalny"/>
    <w:rsid w:val="00942D5C"/>
    <w:pPr>
      <w:numPr>
        <w:numId w:val="9"/>
      </w:numPr>
      <w:spacing w:before="240" w:after="120" w:line="240" w:lineRule="auto"/>
      <w:jc w:val="both"/>
    </w:pPr>
    <w:rPr>
      <w:rFonts w:ascii="Verdana" w:eastAsia="Times New Roman" w:hAnsi="Verdana" w:cs="Times New Roman"/>
      <w:caps/>
      <w:lang w:eastAsia="pl-PL"/>
    </w:rPr>
  </w:style>
  <w:style w:type="paragraph" w:customStyle="1" w:styleId="western">
    <w:name w:val="western"/>
    <w:basedOn w:val="Normalny"/>
    <w:rsid w:val="00942D5C"/>
    <w:pPr>
      <w:spacing w:before="100" w:beforeAutospacing="1" w:after="119" w:line="276" w:lineRule="auto"/>
    </w:pPr>
    <w:rPr>
      <w:rFonts w:ascii="Times New Roman" w:eastAsia="Times New Roman" w:hAnsi="Times New Roman" w:cs="Times New Roman"/>
      <w:color w:val="000000"/>
      <w:sz w:val="20"/>
      <w:szCs w:val="20"/>
      <w:lang w:eastAsia="pl-PL"/>
    </w:rPr>
  </w:style>
  <w:style w:type="character" w:customStyle="1" w:styleId="FontStyle49">
    <w:name w:val="Font Style49"/>
    <w:rsid w:val="00942D5C"/>
    <w:rPr>
      <w:rFonts w:ascii="Arial" w:hAnsi="Arial" w:cs="Arial"/>
      <w:b/>
      <w:bCs/>
      <w:sz w:val="20"/>
      <w:szCs w:val="20"/>
    </w:rPr>
  </w:style>
  <w:style w:type="paragraph" w:customStyle="1" w:styleId="Style42">
    <w:name w:val="Style42"/>
    <w:basedOn w:val="Normalny"/>
    <w:rsid w:val="00942D5C"/>
    <w:pPr>
      <w:widowControl w:val="0"/>
      <w:suppressAutoHyphens/>
      <w:autoSpaceDE w:val="0"/>
      <w:spacing w:after="0" w:line="235" w:lineRule="exact"/>
      <w:ind w:hanging="202"/>
    </w:pPr>
    <w:rPr>
      <w:rFonts w:ascii="Arial" w:eastAsia="Times New Roman" w:hAnsi="Arial" w:cs="Arial"/>
      <w:sz w:val="24"/>
      <w:szCs w:val="24"/>
      <w:lang w:eastAsia="ar-SA"/>
    </w:rPr>
  </w:style>
  <w:style w:type="character" w:customStyle="1" w:styleId="FontStyle50">
    <w:name w:val="Font Style50"/>
    <w:rsid w:val="00942D5C"/>
    <w:rPr>
      <w:rFonts w:ascii="Arial" w:hAnsi="Arial" w:cs="Arial"/>
      <w:sz w:val="20"/>
      <w:szCs w:val="20"/>
    </w:rPr>
  </w:style>
  <w:style w:type="paragraph" w:customStyle="1" w:styleId="Style11">
    <w:name w:val="Style11"/>
    <w:basedOn w:val="Normalny"/>
    <w:rsid w:val="00942D5C"/>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Style40">
    <w:name w:val="Style40"/>
    <w:basedOn w:val="Normalny"/>
    <w:rsid w:val="00942D5C"/>
    <w:pPr>
      <w:widowControl w:val="0"/>
      <w:suppressAutoHyphens/>
      <w:autoSpaceDE w:val="0"/>
      <w:spacing w:after="0" w:line="240" w:lineRule="exact"/>
      <w:ind w:hanging="350"/>
      <w:jc w:val="both"/>
    </w:pPr>
    <w:rPr>
      <w:rFonts w:ascii="Arial" w:eastAsia="Times New Roman" w:hAnsi="Arial" w:cs="Arial"/>
      <w:sz w:val="24"/>
      <w:szCs w:val="24"/>
      <w:lang w:eastAsia="ar-SA"/>
    </w:rPr>
  </w:style>
  <w:style w:type="paragraph" w:customStyle="1" w:styleId="Style23">
    <w:name w:val="Style23"/>
    <w:basedOn w:val="Normalny"/>
    <w:rsid w:val="00942D5C"/>
    <w:pPr>
      <w:widowControl w:val="0"/>
      <w:suppressAutoHyphens/>
      <w:autoSpaceDE w:val="0"/>
      <w:spacing w:after="0" w:line="235" w:lineRule="exact"/>
      <w:ind w:hanging="835"/>
    </w:pPr>
    <w:rPr>
      <w:rFonts w:ascii="Arial" w:eastAsia="Times New Roman" w:hAnsi="Arial" w:cs="Arial"/>
      <w:sz w:val="24"/>
      <w:szCs w:val="24"/>
      <w:lang w:eastAsia="ar-SA"/>
    </w:rPr>
  </w:style>
  <w:style w:type="paragraph" w:customStyle="1" w:styleId="Style26">
    <w:name w:val="Style26"/>
    <w:basedOn w:val="Normalny"/>
    <w:rsid w:val="00942D5C"/>
    <w:pPr>
      <w:widowControl w:val="0"/>
      <w:suppressAutoHyphens/>
      <w:autoSpaceDE w:val="0"/>
      <w:spacing w:after="0" w:line="278" w:lineRule="exact"/>
      <w:ind w:hanging="355"/>
    </w:pPr>
    <w:rPr>
      <w:rFonts w:ascii="Arial" w:eastAsia="Times New Roman" w:hAnsi="Arial" w:cs="Arial"/>
      <w:sz w:val="24"/>
      <w:szCs w:val="24"/>
      <w:lang w:eastAsia="ar-SA"/>
    </w:rPr>
  </w:style>
  <w:style w:type="character" w:styleId="Pogrubienie">
    <w:name w:val="Strong"/>
    <w:uiPriority w:val="22"/>
    <w:qFormat/>
    <w:rsid w:val="00942D5C"/>
    <w:rPr>
      <w:b/>
      <w:bCs/>
    </w:rPr>
  </w:style>
  <w:style w:type="character" w:customStyle="1" w:styleId="Domylnaczcionkaakapitu1">
    <w:name w:val="Domyślna czcionka akapitu1"/>
    <w:rsid w:val="00942D5C"/>
  </w:style>
  <w:style w:type="numbering" w:customStyle="1" w:styleId="Zaimportowanystyl18">
    <w:name w:val="Zaimportowany styl 18"/>
    <w:rsid w:val="00942D5C"/>
    <w:pPr>
      <w:numPr>
        <w:numId w:val="10"/>
      </w:numPr>
    </w:pPr>
  </w:style>
  <w:style w:type="numbering" w:customStyle="1" w:styleId="Zaimportowanystyl21">
    <w:name w:val="Zaimportowany styl 21"/>
    <w:rsid w:val="00942D5C"/>
    <w:pPr>
      <w:numPr>
        <w:numId w:val="11"/>
      </w:numPr>
    </w:pPr>
  </w:style>
  <w:style w:type="character" w:customStyle="1" w:styleId="Nagwek7Znak">
    <w:name w:val="Nagłówek 7 Znak"/>
    <w:basedOn w:val="Domylnaczcionkaakapitu"/>
    <w:link w:val="Nagwek7"/>
    <w:uiPriority w:val="9"/>
    <w:rsid w:val="00ED6FE2"/>
    <w:rPr>
      <w:rFonts w:asciiTheme="majorHAnsi" w:eastAsiaTheme="majorEastAsia" w:hAnsiTheme="majorHAnsi" w:cstheme="majorBidi"/>
      <w:i/>
      <w:iCs/>
      <w:color w:val="404040" w:themeColor="text1" w:themeTint="BF"/>
    </w:rPr>
  </w:style>
  <w:style w:type="paragraph" w:customStyle="1" w:styleId="TableParagraph">
    <w:name w:val="Table Paragraph"/>
    <w:basedOn w:val="Normalny"/>
    <w:uiPriority w:val="1"/>
    <w:qFormat/>
    <w:rsid w:val="00FE3D5A"/>
    <w:pPr>
      <w:widowControl w:val="0"/>
      <w:numPr>
        <w:numId w:val="43"/>
      </w:numPr>
      <w:autoSpaceDE w:val="0"/>
      <w:autoSpaceDN w:val="0"/>
      <w:spacing w:after="0" w:line="240" w:lineRule="auto"/>
    </w:pPr>
    <w:rPr>
      <w:rFonts w:ascii="Avenir-Light" w:eastAsia="Avenir-Light" w:hAnsi="Avenir-Light" w:cs="Avenir-Light"/>
      <w:lang w:val="en-US"/>
    </w:rPr>
  </w:style>
  <w:style w:type="paragraph" w:styleId="Listapunktowana">
    <w:name w:val="List Bullet"/>
    <w:basedOn w:val="Normalny"/>
    <w:uiPriority w:val="99"/>
    <w:unhideWhenUsed/>
    <w:rsid w:val="00C218BB"/>
    <w:pPr>
      <w:numPr>
        <w:numId w:val="46"/>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893B41"/>
    <w:pPr>
      <w:keepNext/>
      <w:widowControl w:val="0"/>
      <w:spacing w:after="0" w:line="240" w:lineRule="auto"/>
      <w:ind w:right="-530"/>
      <w:outlineLvl w:val="0"/>
    </w:pPr>
    <w:rPr>
      <w:rFonts w:ascii="Arial" w:eastAsia="Times New Roman" w:hAnsi="Arial" w:cs="Times New Roman"/>
      <w:b/>
      <w:snapToGrid w:val="0"/>
      <w:color w:val="000000"/>
      <w:szCs w:val="20"/>
      <w:lang w:eastAsia="pl-PL"/>
    </w:rPr>
  </w:style>
  <w:style w:type="paragraph" w:styleId="Nagwek2">
    <w:name w:val="heading 2"/>
    <w:basedOn w:val="Normalny"/>
    <w:next w:val="Normalny"/>
    <w:link w:val="Nagwek2Znak"/>
    <w:qFormat/>
    <w:rsid w:val="00893B41"/>
    <w:pPr>
      <w:keepNext/>
      <w:widowControl w:val="0"/>
      <w:spacing w:after="0" w:line="240" w:lineRule="auto"/>
      <w:ind w:right="-530"/>
      <w:outlineLvl w:val="1"/>
    </w:pPr>
    <w:rPr>
      <w:rFonts w:ascii="Arial" w:eastAsia="Times New Roman" w:hAnsi="Arial" w:cs="Times New Roman"/>
      <w:snapToGrid w:val="0"/>
      <w:color w:val="000000"/>
      <w:szCs w:val="20"/>
      <w:u w:val="single"/>
      <w:lang w:eastAsia="pl-PL"/>
    </w:rPr>
  </w:style>
  <w:style w:type="paragraph" w:styleId="Nagwek3">
    <w:name w:val="heading 3"/>
    <w:basedOn w:val="Normalny"/>
    <w:next w:val="Normalny"/>
    <w:link w:val="Nagwek3Znak"/>
    <w:qFormat/>
    <w:rsid w:val="00942D5C"/>
    <w:pPr>
      <w:keepNext/>
      <w:widowControl w:val="0"/>
      <w:tabs>
        <w:tab w:val="left" w:pos="284"/>
      </w:tabs>
      <w:spacing w:after="0" w:line="240" w:lineRule="auto"/>
      <w:ind w:left="360" w:right="-530" w:hanging="360"/>
      <w:outlineLvl w:val="2"/>
    </w:pPr>
    <w:rPr>
      <w:rFonts w:ascii="Arial" w:eastAsia="Times New Roman" w:hAnsi="Arial" w:cs="Times New Roman"/>
      <w:snapToGrid w:val="0"/>
      <w:color w:val="000000"/>
      <w:szCs w:val="20"/>
      <w:u w:val="single"/>
      <w:lang w:eastAsia="pl-PL"/>
    </w:rPr>
  </w:style>
  <w:style w:type="paragraph" w:styleId="Nagwek4">
    <w:name w:val="heading 4"/>
    <w:basedOn w:val="Normalny"/>
    <w:next w:val="Normalny"/>
    <w:link w:val="Nagwek4Znak"/>
    <w:qFormat/>
    <w:rsid w:val="00942D5C"/>
    <w:pPr>
      <w:keepNext/>
      <w:widowControl w:val="0"/>
      <w:tabs>
        <w:tab w:val="left" w:pos="284"/>
      </w:tabs>
      <w:spacing w:after="0" w:line="240" w:lineRule="auto"/>
      <w:ind w:left="360" w:hanging="360"/>
      <w:outlineLvl w:val="3"/>
    </w:pPr>
    <w:rPr>
      <w:rFonts w:ascii="Arial" w:eastAsia="Times New Roman" w:hAnsi="Arial" w:cs="Times New Roman"/>
      <w:snapToGrid w:val="0"/>
      <w:color w:val="000000"/>
      <w:szCs w:val="20"/>
      <w:u w:val="single"/>
      <w:lang w:eastAsia="pl-PL"/>
    </w:rPr>
  </w:style>
  <w:style w:type="paragraph" w:styleId="Nagwek5">
    <w:name w:val="heading 5"/>
    <w:basedOn w:val="Normalny"/>
    <w:next w:val="Normalny"/>
    <w:link w:val="Nagwek5Znak"/>
    <w:qFormat/>
    <w:rsid w:val="00942D5C"/>
    <w:pPr>
      <w:keepNext/>
      <w:widowControl w:val="0"/>
      <w:spacing w:after="0" w:line="240" w:lineRule="auto"/>
      <w:outlineLvl w:val="4"/>
    </w:pPr>
    <w:rPr>
      <w:rFonts w:ascii="Arial" w:eastAsia="Times New Roman" w:hAnsi="Arial" w:cs="Times New Roman"/>
      <w:b/>
      <w:snapToGrid w:val="0"/>
      <w:color w:val="000000"/>
      <w:szCs w:val="20"/>
      <w:lang w:eastAsia="pl-PL"/>
    </w:rPr>
  </w:style>
  <w:style w:type="paragraph" w:styleId="Nagwek6">
    <w:name w:val="heading 6"/>
    <w:basedOn w:val="Normalny"/>
    <w:next w:val="Normalny"/>
    <w:link w:val="Nagwek6Znak"/>
    <w:qFormat/>
    <w:rsid w:val="00942D5C"/>
    <w:pPr>
      <w:keepNext/>
      <w:widowControl w:val="0"/>
      <w:spacing w:after="0" w:line="240" w:lineRule="auto"/>
      <w:ind w:left="57" w:right="-530"/>
      <w:outlineLvl w:val="5"/>
    </w:pPr>
    <w:rPr>
      <w:rFonts w:ascii="Arial" w:eastAsia="Times New Roman" w:hAnsi="Arial" w:cs="Times New Roman"/>
      <w:i/>
      <w:iCs/>
      <w:snapToGrid w:val="0"/>
      <w:color w:val="000000"/>
      <w:sz w:val="18"/>
      <w:szCs w:val="20"/>
      <w:lang w:eastAsia="pl-PL"/>
    </w:rPr>
  </w:style>
  <w:style w:type="paragraph" w:styleId="Nagwek7">
    <w:name w:val="heading 7"/>
    <w:basedOn w:val="Normalny"/>
    <w:next w:val="Normalny"/>
    <w:link w:val="Nagwek7Znak"/>
    <w:uiPriority w:val="9"/>
    <w:unhideWhenUsed/>
    <w:qFormat/>
    <w:rsid w:val="00ED6FE2"/>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137F2E"/>
    <w:pPr>
      <w:tabs>
        <w:tab w:val="center" w:pos="4536"/>
        <w:tab w:val="right" w:pos="9072"/>
      </w:tabs>
      <w:spacing w:after="0" w:line="240" w:lineRule="auto"/>
    </w:pPr>
  </w:style>
  <w:style w:type="character" w:customStyle="1" w:styleId="NagwekZnak">
    <w:name w:val="Nagłówek Znak"/>
    <w:basedOn w:val="Domylnaczcionkaakapitu"/>
    <w:link w:val="Nagwek"/>
    <w:rsid w:val="00137F2E"/>
  </w:style>
  <w:style w:type="paragraph" w:styleId="Stopka">
    <w:name w:val="footer"/>
    <w:basedOn w:val="Normalny"/>
    <w:link w:val="StopkaZnak"/>
    <w:unhideWhenUsed/>
    <w:rsid w:val="00137F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37F2E"/>
  </w:style>
  <w:style w:type="paragraph" w:styleId="Akapitzlist">
    <w:name w:val="List Paragraph"/>
    <w:basedOn w:val="Normalny"/>
    <w:uiPriority w:val="34"/>
    <w:qFormat/>
    <w:rsid w:val="00827EEC"/>
    <w:pPr>
      <w:ind w:left="720"/>
      <w:contextualSpacing/>
    </w:pPr>
  </w:style>
  <w:style w:type="character" w:styleId="Hipercze">
    <w:name w:val="Hyperlink"/>
    <w:basedOn w:val="Domylnaczcionkaakapitu"/>
    <w:unhideWhenUsed/>
    <w:rsid w:val="00827EEC"/>
    <w:rPr>
      <w:color w:val="0563C1" w:themeColor="hyperlink"/>
      <w:u w:val="single"/>
    </w:rPr>
  </w:style>
  <w:style w:type="paragraph" w:styleId="Tekstdymka">
    <w:name w:val="Balloon Text"/>
    <w:basedOn w:val="Normalny"/>
    <w:link w:val="TekstdymkaZnak"/>
    <w:unhideWhenUsed/>
    <w:rsid w:val="00013B8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013B80"/>
    <w:rPr>
      <w:rFonts w:ascii="Tahoma" w:hAnsi="Tahoma" w:cs="Tahoma"/>
      <w:sz w:val="16"/>
      <w:szCs w:val="16"/>
    </w:rPr>
  </w:style>
  <w:style w:type="paragraph" w:customStyle="1" w:styleId="Tekstpodstawowy31">
    <w:name w:val="Tekst podstawowy 31"/>
    <w:basedOn w:val="Normalny"/>
    <w:rsid w:val="00013B80"/>
    <w:pPr>
      <w:suppressAutoHyphens/>
      <w:spacing w:after="0" w:line="240" w:lineRule="auto"/>
      <w:jc w:val="both"/>
    </w:pPr>
    <w:rPr>
      <w:rFonts w:ascii="Comic Sans MS" w:eastAsia="Times New Roman" w:hAnsi="Comic Sans MS" w:cs="Comic Sans MS"/>
      <w:sz w:val="20"/>
      <w:szCs w:val="20"/>
      <w:lang w:eastAsia="ar-SA"/>
    </w:rPr>
  </w:style>
  <w:style w:type="paragraph" w:styleId="Bezodstpw">
    <w:name w:val="No Spacing"/>
    <w:uiPriority w:val="1"/>
    <w:qFormat/>
    <w:rsid w:val="005F54F6"/>
    <w:pPr>
      <w:spacing w:after="0" w:line="240" w:lineRule="auto"/>
    </w:pPr>
  </w:style>
  <w:style w:type="character" w:customStyle="1" w:styleId="Nagwek1Znak">
    <w:name w:val="Nagłówek 1 Znak"/>
    <w:basedOn w:val="Domylnaczcionkaakapitu"/>
    <w:link w:val="Nagwek1"/>
    <w:rsid w:val="00893B41"/>
    <w:rPr>
      <w:rFonts w:ascii="Arial" w:eastAsia="Times New Roman" w:hAnsi="Arial" w:cs="Times New Roman"/>
      <w:b/>
      <w:snapToGrid w:val="0"/>
      <w:color w:val="000000"/>
      <w:szCs w:val="20"/>
      <w:lang w:eastAsia="pl-PL"/>
    </w:rPr>
  </w:style>
  <w:style w:type="character" w:customStyle="1" w:styleId="Nagwek2Znak">
    <w:name w:val="Nagłówek 2 Znak"/>
    <w:basedOn w:val="Domylnaczcionkaakapitu"/>
    <w:link w:val="Nagwek2"/>
    <w:rsid w:val="00893B41"/>
    <w:rPr>
      <w:rFonts w:ascii="Arial" w:eastAsia="Times New Roman" w:hAnsi="Arial" w:cs="Times New Roman"/>
      <w:snapToGrid w:val="0"/>
      <w:color w:val="000000"/>
      <w:szCs w:val="20"/>
      <w:u w:val="single"/>
      <w:lang w:eastAsia="pl-PL"/>
    </w:rPr>
  </w:style>
  <w:style w:type="paragraph" w:styleId="Tekstpodstawowy">
    <w:name w:val="Body Text"/>
    <w:basedOn w:val="Normalny"/>
    <w:link w:val="TekstpodstawowyZnak"/>
    <w:rsid w:val="00893B41"/>
    <w:pPr>
      <w:widowControl w:val="0"/>
      <w:spacing w:after="0" w:line="240" w:lineRule="auto"/>
    </w:pPr>
    <w:rPr>
      <w:rFonts w:ascii="Arial" w:eastAsia="Times New Roman" w:hAnsi="Arial" w:cs="Times New Roman"/>
      <w:snapToGrid w:val="0"/>
      <w:color w:val="000000"/>
      <w:szCs w:val="20"/>
      <w:lang w:val="x-none" w:eastAsia="x-none"/>
    </w:rPr>
  </w:style>
  <w:style w:type="character" w:customStyle="1" w:styleId="TekstpodstawowyZnak">
    <w:name w:val="Tekst podstawowy Znak"/>
    <w:basedOn w:val="Domylnaczcionkaakapitu"/>
    <w:link w:val="Tekstpodstawowy"/>
    <w:rsid w:val="00893B41"/>
    <w:rPr>
      <w:rFonts w:ascii="Arial" w:eastAsia="Times New Roman" w:hAnsi="Arial" w:cs="Times New Roman"/>
      <w:snapToGrid w:val="0"/>
      <w:color w:val="000000"/>
      <w:szCs w:val="20"/>
      <w:lang w:val="x-none" w:eastAsia="x-none"/>
    </w:rPr>
  </w:style>
  <w:style w:type="paragraph" w:customStyle="1" w:styleId="Tekstdymka1">
    <w:name w:val="Tekst dymka1"/>
    <w:basedOn w:val="Normalny"/>
    <w:semiHidden/>
    <w:unhideWhenUsed/>
    <w:rsid w:val="004D56B6"/>
    <w:pPr>
      <w:spacing w:after="0" w:line="240" w:lineRule="auto"/>
    </w:pPr>
    <w:rPr>
      <w:rFonts w:ascii="Tahoma" w:eastAsia="Times New Roman" w:hAnsi="Tahoma" w:cs="Tahoma"/>
      <w:sz w:val="16"/>
      <w:szCs w:val="16"/>
      <w:lang w:eastAsia="pl-PL"/>
    </w:rPr>
  </w:style>
  <w:style w:type="paragraph" w:styleId="Tekstkomentarza">
    <w:name w:val="annotation text"/>
    <w:basedOn w:val="Normalny"/>
    <w:link w:val="TekstkomentarzaZnak"/>
    <w:uiPriority w:val="99"/>
    <w:rsid w:val="00DE6043"/>
    <w:pPr>
      <w:spacing w:after="0" w:line="240" w:lineRule="auto"/>
    </w:pPr>
    <w:rPr>
      <w:rFonts w:ascii="Times New Roman" w:eastAsia="Times New Roman" w:hAnsi="Times New Roman" w:cs="Times New Roman"/>
      <w:sz w:val="20"/>
      <w:szCs w:val="24"/>
      <w:lang w:val="en-GB" w:eastAsia="en-GB"/>
    </w:rPr>
  </w:style>
  <w:style w:type="character" w:customStyle="1" w:styleId="TekstkomentarzaZnak">
    <w:name w:val="Tekst komentarza Znak"/>
    <w:basedOn w:val="Domylnaczcionkaakapitu"/>
    <w:link w:val="Tekstkomentarza"/>
    <w:uiPriority w:val="99"/>
    <w:rsid w:val="00DE6043"/>
    <w:rPr>
      <w:rFonts w:ascii="Times New Roman" w:eastAsia="Times New Roman" w:hAnsi="Times New Roman" w:cs="Times New Roman"/>
      <w:sz w:val="20"/>
      <w:szCs w:val="24"/>
      <w:lang w:val="en-GB" w:eastAsia="en-GB"/>
    </w:rPr>
  </w:style>
  <w:style w:type="paragraph" w:customStyle="1" w:styleId="Default">
    <w:name w:val="Default"/>
    <w:rsid w:val="00685CA7"/>
    <w:pPr>
      <w:autoSpaceDE w:val="0"/>
      <w:autoSpaceDN w:val="0"/>
      <w:adjustRightInd w:val="0"/>
      <w:spacing w:after="0" w:line="240" w:lineRule="auto"/>
    </w:pPr>
    <w:rPr>
      <w:rFonts w:ascii="Symbol" w:hAnsi="Symbol" w:cs="Symbol"/>
      <w:color w:val="000000"/>
      <w:sz w:val="24"/>
      <w:szCs w:val="24"/>
    </w:rPr>
  </w:style>
  <w:style w:type="character" w:customStyle="1" w:styleId="Nagwek3Znak">
    <w:name w:val="Nagłówek 3 Znak"/>
    <w:basedOn w:val="Domylnaczcionkaakapitu"/>
    <w:link w:val="Nagwek3"/>
    <w:rsid w:val="00942D5C"/>
    <w:rPr>
      <w:rFonts w:ascii="Arial" w:eastAsia="Times New Roman" w:hAnsi="Arial" w:cs="Times New Roman"/>
      <w:snapToGrid w:val="0"/>
      <w:color w:val="000000"/>
      <w:szCs w:val="20"/>
      <w:u w:val="single"/>
      <w:lang w:eastAsia="pl-PL"/>
    </w:rPr>
  </w:style>
  <w:style w:type="character" w:customStyle="1" w:styleId="Nagwek4Znak">
    <w:name w:val="Nagłówek 4 Znak"/>
    <w:basedOn w:val="Domylnaczcionkaakapitu"/>
    <w:link w:val="Nagwek4"/>
    <w:rsid w:val="00942D5C"/>
    <w:rPr>
      <w:rFonts w:ascii="Arial" w:eastAsia="Times New Roman" w:hAnsi="Arial" w:cs="Times New Roman"/>
      <w:snapToGrid w:val="0"/>
      <w:color w:val="000000"/>
      <w:szCs w:val="20"/>
      <w:u w:val="single"/>
      <w:lang w:eastAsia="pl-PL"/>
    </w:rPr>
  </w:style>
  <w:style w:type="character" w:customStyle="1" w:styleId="Nagwek5Znak">
    <w:name w:val="Nagłówek 5 Znak"/>
    <w:basedOn w:val="Domylnaczcionkaakapitu"/>
    <w:link w:val="Nagwek5"/>
    <w:rsid w:val="00942D5C"/>
    <w:rPr>
      <w:rFonts w:ascii="Arial" w:eastAsia="Times New Roman" w:hAnsi="Arial" w:cs="Times New Roman"/>
      <w:b/>
      <w:snapToGrid w:val="0"/>
      <w:color w:val="000000"/>
      <w:szCs w:val="20"/>
      <w:lang w:eastAsia="pl-PL"/>
    </w:rPr>
  </w:style>
  <w:style w:type="character" w:customStyle="1" w:styleId="Nagwek6Znak">
    <w:name w:val="Nagłówek 6 Znak"/>
    <w:basedOn w:val="Domylnaczcionkaakapitu"/>
    <w:link w:val="Nagwek6"/>
    <w:rsid w:val="00942D5C"/>
    <w:rPr>
      <w:rFonts w:ascii="Arial" w:eastAsia="Times New Roman" w:hAnsi="Arial" w:cs="Times New Roman"/>
      <w:i/>
      <w:iCs/>
      <w:snapToGrid w:val="0"/>
      <w:color w:val="000000"/>
      <w:sz w:val="18"/>
      <w:szCs w:val="20"/>
      <w:lang w:eastAsia="pl-PL"/>
    </w:rPr>
  </w:style>
  <w:style w:type="character" w:styleId="Numerstrony">
    <w:name w:val="page number"/>
    <w:basedOn w:val="Domylnaczcionkaakapitu"/>
    <w:rsid w:val="00942D5C"/>
  </w:style>
  <w:style w:type="paragraph" w:styleId="Tekstblokowy">
    <w:name w:val="Block Text"/>
    <w:basedOn w:val="Normalny"/>
    <w:rsid w:val="00942D5C"/>
    <w:pPr>
      <w:widowControl w:val="0"/>
      <w:spacing w:after="0" w:line="240" w:lineRule="auto"/>
      <w:ind w:left="605" w:right="-530"/>
    </w:pPr>
    <w:rPr>
      <w:rFonts w:ascii="Arial" w:eastAsia="Times New Roman" w:hAnsi="Arial" w:cs="Times New Roman"/>
      <w:snapToGrid w:val="0"/>
      <w:color w:val="000000"/>
      <w:szCs w:val="20"/>
      <w:u w:val="single"/>
      <w:lang w:eastAsia="pl-PL"/>
    </w:rPr>
  </w:style>
  <w:style w:type="paragraph" w:styleId="Tekstpodstawowy2">
    <w:name w:val="Body Text 2"/>
    <w:basedOn w:val="Normalny"/>
    <w:link w:val="Tekstpodstawowy2Znak"/>
    <w:rsid w:val="00942D5C"/>
    <w:pPr>
      <w:widowControl w:val="0"/>
      <w:spacing w:after="0" w:line="240" w:lineRule="auto"/>
    </w:pPr>
    <w:rPr>
      <w:rFonts w:ascii="Arial" w:eastAsia="Times New Roman" w:hAnsi="Arial" w:cs="Times New Roman"/>
      <w:snapToGrid w:val="0"/>
      <w:color w:val="000000"/>
      <w:sz w:val="24"/>
      <w:szCs w:val="20"/>
      <w:lang w:val="x-none" w:eastAsia="x-none"/>
    </w:rPr>
  </w:style>
  <w:style w:type="character" w:customStyle="1" w:styleId="Tekstpodstawowy2Znak">
    <w:name w:val="Tekst podstawowy 2 Znak"/>
    <w:basedOn w:val="Domylnaczcionkaakapitu"/>
    <w:link w:val="Tekstpodstawowy2"/>
    <w:rsid w:val="00942D5C"/>
    <w:rPr>
      <w:rFonts w:ascii="Arial" w:eastAsia="Times New Roman" w:hAnsi="Arial" w:cs="Times New Roman"/>
      <w:snapToGrid w:val="0"/>
      <w:color w:val="000000"/>
      <w:sz w:val="24"/>
      <w:szCs w:val="20"/>
      <w:lang w:val="x-none" w:eastAsia="x-none"/>
    </w:rPr>
  </w:style>
  <w:style w:type="paragraph" w:styleId="Tekstpodstawowy3">
    <w:name w:val="Body Text 3"/>
    <w:basedOn w:val="Normalny"/>
    <w:link w:val="Tekstpodstawowy3Znak"/>
    <w:rsid w:val="00942D5C"/>
    <w:pPr>
      <w:spacing w:after="0" w:line="240" w:lineRule="auto"/>
    </w:pPr>
    <w:rPr>
      <w:rFonts w:ascii="Arial" w:eastAsia="Times New Roman" w:hAnsi="Arial" w:cs="Times New Roman"/>
      <w:sz w:val="24"/>
      <w:szCs w:val="20"/>
      <w:lang w:val="x-none" w:eastAsia="x-none"/>
    </w:rPr>
  </w:style>
  <w:style w:type="character" w:customStyle="1" w:styleId="Tekstpodstawowy3Znak">
    <w:name w:val="Tekst podstawowy 3 Znak"/>
    <w:basedOn w:val="Domylnaczcionkaakapitu"/>
    <w:link w:val="Tekstpodstawowy3"/>
    <w:rsid w:val="00942D5C"/>
    <w:rPr>
      <w:rFonts w:ascii="Arial" w:eastAsia="Times New Roman" w:hAnsi="Arial" w:cs="Times New Roman"/>
      <w:sz w:val="24"/>
      <w:szCs w:val="20"/>
      <w:lang w:val="x-none" w:eastAsia="x-none"/>
    </w:rPr>
  </w:style>
  <w:style w:type="paragraph" w:styleId="Tytu">
    <w:name w:val="Title"/>
    <w:basedOn w:val="Normalny"/>
    <w:link w:val="TytuZnak"/>
    <w:qFormat/>
    <w:rsid w:val="00942D5C"/>
    <w:pPr>
      <w:spacing w:after="0" w:line="240" w:lineRule="auto"/>
      <w:jc w:val="center"/>
    </w:pPr>
    <w:rPr>
      <w:rFonts w:ascii="Book Antiqua" w:eastAsia="Times New Roman" w:hAnsi="Book Antiqua" w:cs="Times New Roman"/>
      <w:b/>
      <w:bCs/>
      <w:sz w:val="44"/>
      <w:szCs w:val="24"/>
      <w:lang w:eastAsia="pl-PL"/>
    </w:rPr>
  </w:style>
  <w:style w:type="character" w:customStyle="1" w:styleId="TytuZnak">
    <w:name w:val="Tytuł Znak"/>
    <w:basedOn w:val="Domylnaczcionkaakapitu"/>
    <w:link w:val="Tytu"/>
    <w:rsid w:val="00942D5C"/>
    <w:rPr>
      <w:rFonts w:ascii="Book Antiqua" w:eastAsia="Times New Roman" w:hAnsi="Book Antiqua" w:cs="Times New Roman"/>
      <w:b/>
      <w:bCs/>
      <w:sz w:val="44"/>
      <w:szCs w:val="24"/>
      <w:lang w:eastAsia="pl-PL"/>
    </w:rPr>
  </w:style>
  <w:style w:type="paragraph" w:styleId="Zwykytekst">
    <w:name w:val="Plain Text"/>
    <w:basedOn w:val="Normalny"/>
    <w:link w:val="ZwykytekstZnak"/>
    <w:rsid w:val="00942D5C"/>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rsid w:val="00942D5C"/>
    <w:rPr>
      <w:rFonts w:ascii="Courier New" w:eastAsia="Times New Roman" w:hAnsi="Courier New" w:cs="Times New Roman"/>
      <w:sz w:val="20"/>
      <w:szCs w:val="20"/>
      <w:lang w:val="x-none" w:eastAsia="x-none"/>
    </w:rPr>
  </w:style>
  <w:style w:type="table" w:styleId="Tabela-Siatka">
    <w:name w:val="Table Grid"/>
    <w:basedOn w:val="Standardowy"/>
    <w:rsid w:val="00942D5C"/>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
    <w:name w:val="Body Text Indent"/>
    <w:basedOn w:val="Normalny"/>
    <w:link w:val="TekstpodstawowywcityZnak"/>
    <w:rsid w:val="00942D5C"/>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942D5C"/>
    <w:rPr>
      <w:rFonts w:ascii="Times New Roman" w:eastAsia="Times New Roman" w:hAnsi="Times New Roman" w:cs="Times New Roman"/>
      <w:sz w:val="20"/>
      <w:szCs w:val="20"/>
      <w:lang w:eastAsia="pl-PL"/>
    </w:rPr>
  </w:style>
  <w:style w:type="paragraph" w:customStyle="1" w:styleId="Akapitzlist1">
    <w:name w:val="Akapit z listą1"/>
    <w:basedOn w:val="Normalny"/>
    <w:rsid w:val="00942D5C"/>
    <w:pPr>
      <w:suppressAutoHyphens/>
      <w:spacing w:after="200" w:line="276" w:lineRule="auto"/>
      <w:ind w:left="720"/>
      <w:jc w:val="both"/>
    </w:pPr>
    <w:rPr>
      <w:rFonts w:ascii="Calibri" w:eastAsia="Times New Roman" w:hAnsi="Calibri" w:cs="Calibri"/>
      <w:lang w:eastAsia="ar-SA"/>
    </w:rPr>
  </w:style>
  <w:style w:type="character" w:customStyle="1" w:styleId="FontStyle23">
    <w:name w:val="Font Style23"/>
    <w:rsid w:val="00942D5C"/>
    <w:rPr>
      <w:rFonts w:ascii="Tahoma" w:hAnsi="Tahoma" w:cs="Tahoma" w:hint="default"/>
      <w:sz w:val="18"/>
      <w:szCs w:val="18"/>
    </w:rPr>
  </w:style>
  <w:style w:type="character" w:customStyle="1" w:styleId="FontStyle31">
    <w:name w:val="Font Style31"/>
    <w:rsid w:val="00942D5C"/>
    <w:rPr>
      <w:rFonts w:ascii="Times New Roman" w:hAnsi="Times New Roman" w:cs="Times New Roman"/>
      <w:sz w:val="16"/>
      <w:szCs w:val="16"/>
    </w:rPr>
  </w:style>
  <w:style w:type="paragraph" w:customStyle="1" w:styleId="pkt">
    <w:name w:val="pkt"/>
    <w:basedOn w:val="Normalny"/>
    <w:rsid w:val="00942D5C"/>
    <w:pPr>
      <w:spacing w:before="60" w:after="60" w:line="240" w:lineRule="auto"/>
      <w:ind w:left="851" w:hanging="295"/>
      <w:jc w:val="both"/>
    </w:pPr>
    <w:rPr>
      <w:rFonts w:ascii="Times New Roman" w:eastAsia="Times New Roman" w:hAnsi="Times New Roman" w:cs="Times New Roman"/>
      <w:sz w:val="24"/>
      <w:szCs w:val="20"/>
      <w:lang w:eastAsia="ar-SA"/>
    </w:rPr>
  </w:style>
  <w:style w:type="paragraph" w:customStyle="1" w:styleId="Style10">
    <w:name w:val="Style10"/>
    <w:rsid w:val="00942D5C"/>
    <w:pPr>
      <w:widowControl w:val="0"/>
      <w:autoSpaceDE w:val="0"/>
      <w:autoSpaceDN w:val="0"/>
      <w:adjustRightInd w:val="0"/>
      <w:spacing w:after="0" w:line="240" w:lineRule="auto"/>
    </w:pPr>
    <w:rPr>
      <w:rFonts w:ascii="Times New Roman" w:eastAsia="SimSun" w:hAnsi="Times New Roman" w:cs="Times New Roman"/>
      <w:sz w:val="24"/>
      <w:szCs w:val="24"/>
      <w:lang w:eastAsia="pl-PL"/>
    </w:rPr>
  </w:style>
  <w:style w:type="paragraph" w:customStyle="1" w:styleId="ust">
    <w:name w:val="ust"/>
    <w:rsid w:val="00942D5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styleId="NormalnyWeb">
    <w:name w:val="Normal (Web)"/>
    <w:basedOn w:val="Normalny"/>
    <w:rsid w:val="00942D5C"/>
    <w:pPr>
      <w:spacing w:after="0" w:line="240" w:lineRule="auto"/>
      <w:ind w:left="225"/>
    </w:pPr>
    <w:rPr>
      <w:rFonts w:ascii="Times New Roman" w:eastAsia="Times New Roman" w:hAnsi="Times New Roman" w:cs="Times New Roman"/>
      <w:sz w:val="24"/>
      <w:szCs w:val="24"/>
      <w:lang w:eastAsia="pl-PL"/>
    </w:rPr>
  </w:style>
  <w:style w:type="paragraph" w:customStyle="1" w:styleId="ListParagraph1">
    <w:name w:val="List Paragraph1"/>
    <w:basedOn w:val="Normalny"/>
    <w:rsid w:val="00942D5C"/>
    <w:pPr>
      <w:suppressAutoHyphens/>
      <w:spacing w:after="200" w:line="276" w:lineRule="auto"/>
      <w:ind w:left="720"/>
      <w:jc w:val="both"/>
    </w:pPr>
    <w:rPr>
      <w:rFonts w:ascii="Calibri" w:eastAsia="Times New Roman" w:hAnsi="Calibri" w:cs="Calibri"/>
      <w:lang w:eastAsia="ar-SA"/>
    </w:rPr>
  </w:style>
  <w:style w:type="character" w:customStyle="1" w:styleId="CommentTextChar">
    <w:name w:val="Comment Text Char"/>
    <w:semiHidden/>
    <w:locked/>
    <w:rsid w:val="00942D5C"/>
    <w:rPr>
      <w:rFonts w:cs="Times New Roman"/>
      <w:sz w:val="24"/>
      <w:szCs w:val="24"/>
      <w:lang w:val="en-GB" w:eastAsia="en-GB"/>
    </w:rPr>
  </w:style>
  <w:style w:type="character" w:customStyle="1" w:styleId="apple-converted-space">
    <w:name w:val="apple-converted-space"/>
    <w:basedOn w:val="Domylnaczcionkaakapitu"/>
    <w:rsid w:val="00942D5C"/>
  </w:style>
  <w:style w:type="paragraph" w:customStyle="1" w:styleId="glowny1">
    <w:name w:val="glowny1"/>
    <w:basedOn w:val="Normalny"/>
    <w:rsid w:val="00942D5C"/>
    <w:pPr>
      <w:numPr>
        <w:numId w:val="9"/>
      </w:numPr>
      <w:spacing w:before="240" w:after="120" w:line="240" w:lineRule="auto"/>
      <w:jc w:val="both"/>
    </w:pPr>
    <w:rPr>
      <w:rFonts w:ascii="Verdana" w:eastAsia="Times New Roman" w:hAnsi="Verdana" w:cs="Times New Roman"/>
      <w:caps/>
      <w:lang w:eastAsia="pl-PL"/>
    </w:rPr>
  </w:style>
  <w:style w:type="paragraph" w:customStyle="1" w:styleId="western">
    <w:name w:val="western"/>
    <w:basedOn w:val="Normalny"/>
    <w:rsid w:val="00942D5C"/>
    <w:pPr>
      <w:spacing w:before="100" w:beforeAutospacing="1" w:after="119" w:line="276" w:lineRule="auto"/>
    </w:pPr>
    <w:rPr>
      <w:rFonts w:ascii="Times New Roman" w:eastAsia="Times New Roman" w:hAnsi="Times New Roman" w:cs="Times New Roman"/>
      <w:color w:val="000000"/>
      <w:sz w:val="20"/>
      <w:szCs w:val="20"/>
      <w:lang w:eastAsia="pl-PL"/>
    </w:rPr>
  </w:style>
  <w:style w:type="character" w:customStyle="1" w:styleId="FontStyle49">
    <w:name w:val="Font Style49"/>
    <w:rsid w:val="00942D5C"/>
    <w:rPr>
      <w:rFonts w:ascii="Arial" w:hAnsi="Arial" w:cs="Arial"/>
      <w:b/>
      <w:bCs/>
      <w:sz w:val="20"/>
      <w:szCs w:val="20"/>
    </w:rPr>
  </w:style>
  <w:style w:type="paragraph" w:customStyle="1" w:styleId="Style42">
    <w:name w:val="Style42"/>
    <w:basedOn w:val="Normalny"/>
    <w:rsid w:val="00942D5C"/>
    <w:pPr>
      <w:widowControl w:val="0"/>
      <w:suppressAutoHyphens/>
      <w:autoSpaceDE w:val="0"/>
      <w:spacing w:after="0" w:line="235" w:lineRule="exact"/>
      <w:ind w:hanging="202"/>
    </w:pPr>
    <w:rPr>
      <w:rFonts w:ascii="Arial" w:eastAsia="Times New Roman" w:hAnsi="Arial" w:cs="Arial"/>
      <w:sz w:val="24"/>
      <w:szCs w:val="24"/>
      <w:lang w:eastAsia="ar-SA"/>
    </w:rPr>
  </w:style>
  <w:style w:type="character" w:customStyle="1" w:styleId="FontStyle50">
    <w:name w:val="Font Style50"/>
    <w:rsid w:val="00942D5C"/>
    <w:rPr>
      <w:rFonts w:ascii="Arial" w:hAnsi="Arial" w:cs="Arial"/>
      <w:sz w:val="20"/>
      <w:szCs w:val="20"/>
    </w:rPr>
  </w:style>
  <w:style w:type="paragraph" w:customStyle="1" w:styleId="Style11">
    <w:name w:val="Style11"/>
    <w:basedOn w:val="Normalny"/>
    <w:rsid w:val="00942D5C"/>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Style40">
    <w:name w:val="Style40"/>
    <w:basedOn w:val="Normalny"/>
    <w:rsid w:val="00942D5C"/>
    <w:pPr>
      <w:widowControl w:val="0"/>
      <w:suppressAutoHyphens/>
      <w:autoSpaceDE w:val="0"/>
      <w:spacing w:after="0" w:line="240" w:lineRule="exact"/>
      <w:ind w:hanging="350"/>
      <w:jc w:val="both"/>
    </w:pPr>
    <w:rPr>
      <w:rFonts w:ascii="Arial" w:eastAsia="Times New Roman" w:hAnsi="Arial" w:cs="Arial"/>
      <w:sz w:val="24"/>
      <w:szCs w:val="24"/>
      <w:lang w:eastAsia="ar-SA"/>
    </w:rPr>
  </w:style>
  <w:style w:type="paragraph" w:customStyle="1" w:styleId="Style23">
    <w:name w:val="Style23"/>
    <w:basedOn w:val="Normalny"/>
    <w:rsid w:val="00942D5C"/>
    <w:pPr>
      <w:widowControl w:val="0"/>
      <w:suppressAutoHyphens/>
      <w:autoSpaceDE w:val="0"/>
      <w:spacing w:after="0" w:line="235" w:lineRule="exact"/>
      <w:ind w:hanging="835"/>
    </w:pPr>
    <w:rPr>
      <w:rFonts w:ascii="Arial" w:eastAsia="Times New Roman" w:hAnsi="Arial" w:cs="Arial"/>
      <w:sz w:val="24"/>
      <w:szCs w:val="24"/>
      <w:lang w:eastAsia="ar-SA"/>
    </w:rPr>
  </w:style>
  <w:style w:type="paragraph" w:customStyle="1" w:styleId="Style26">
    <w:name w:val="Style26"/>
    <w:basedOn w:val="Normalny"/>
    <w:rsid w:val="00942D5C"/>
    <w:pPr>
      <w:widowControl w:val="0"/>
      <w:suppressAutoHyphens/>
      <w:autoSpaceDE w:val="0"/>
      <w:spacing w:after="0" w:line="278" w:lineRule="exact"/>
      <w:ind w:hanging="355"/>
    </w:pPr>
    <w:rPr>
      <w:rFonts w:ascii="Arial" w:eastAsia="Times New Roman" w:hAnsi="Arial" w:cs="Arial"/>
      <w:sz w:val="24"/>
      <w:szCs w:val="24"/>
      <w:lang w:eastAsia="ar-SA"/>
    </w:rPr>
  </w:style>
  <w:style w:type="character" w:styleId="Pogrubienie">
    <w:name w:val="Strong"/>
    <w:uiPriority w:val="22"/>
    <w:qFormat/>
    <w:rsid w:val="00942D5C"/>
    <w:rPr>
      <w:b/>
      <w:bCs/>
    </w:rPr>
  </w:style>
  <w:style w:type="character" w:customStyle="1" w:styleId="Domylnaczcionkaakapitu1">
    <w:name w:val="Domyślna czcionka akapitu1"/>
    <w:rsid w:val="00942D5C"/>
  </w:style>
  <w:style w:type="numbering" w:customStyle="1" w:styleId="Zaimportowanystyl18">
    <w:name w:val="Zaimportowany styl 18"/>
    <w:rsid w:val="00942D5C"/>
    <w:pPr>
      <w:numPr>
        <w:numId w:val="10"/>
      </w:numPr>
    </w:pPr>
  </w:style>
  <w:style w:type="numbering" w:customStyle="1" w:styleId="Zaimportowanystyl21">
    <w:name w:val="Zaimportowany styl 21"/>
    <w:rsid w:val="00942D5C"/>
    <w:pPr>
      <w:numPr>
        <w:numId w:val="11"/>
      </w:numPr>
    </w:pPr>
  </w:style>
  <w:style w:type="character" w:customStyle="1" w:styleId="Nagwek7Znak">
    <w:name w:val="Nagłówek 7 Znak"/>
    <w:basedOn w:val="Domylnaczcionkaakapitu"/>
    <w:link w:val="Nagwek7"/>
    <w:uiPriority w:val="9"/>
    <w:rsid w:val="00ED6FE2"/>
    <w:rPr>
      <w:rFonts w:asciiTheme="majorHAnsi" w:eastAsiaTheme="majorEastAsia" w:hAnsiTheme="majorHAnsi" w:cstheme="majorBidi"/>
      <w:i/>
      <w:iCs/>
      <w:color w:val="404040" w:themeColor="text1" w:themeTint="BF"/>
    </w:rPr>
  </w:style>
  <w:style w:type="paragraph" w:customStyle="1" w:styleId="TableParagraph">
    <w:name w:val="Table Paragraph"/>
    <w:basedOn w:val="Normalny"/>
    <w:uiPriority w:val="1"/>
    <w:qFormat/>
    <w:rsid w:val="00FE3D5A"/>
    <w:pPr>
      <w:widowControl w:val="0"/>
      <w:numPr>
        <w:numId w:val="43"/>
      </w:numPr>
      <w:autoSpaceDE w:val="0"/>
      <w:autoSpaceDN w:val="0"/>
      <w:spacing w:after="0" w:line="240" w:lineRule="auto"/>
    </w:pPr>
    <w:rPr>
      <w:rFonts w:ascii="Avenir-Light" w:eastAsia="Avenir-Light" w:hAnsi="Avenir-Light" w:cs="Avenir-Light"/>
      <w:lang w:val="en-US"/>
    </w:rPr>
  </w:style>
  <w:style w:type="paragraph" w:styleId="Listapunktowana">
    <w:name w:val="List Bullet"/>
    <w:basedOn w:val="Normalny"/>
    <w:uiPriority w:val="99"/>
    <w:unhideWhenUsed/>
    <w:rsid w:val="00C218BB"/>
    <w:pPr>
      <w:numPr>
        <w:numId w:val="4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761511">
      <w:bodyDiv w:val="1"/>
      <w:marLeft w:val="0"/>
      <w:marRight w:val="0"/>
      <w:marTop w:val="0"/>
      <w:marBottom w:val="0"/>
      <w:divBdr>
        <w:top w:val="none" w:sz="0" w:space="0" w:color="auto"/>
        <w:left w:val="none" w:sz="0" w:space="0" w:color="auto"/>
        <w:bottom w:val="none" w:sz="0" w:space="0" w:color="auto"/>
        <w:right w:val="none" w:sz="0" w:space="0" w:color="auto"/>
      </w:divBdr>
    </w:div>
    <w:div w:id="729116421">
      <w:bodyDiv w:val="1"/>
      <w:marLeft w:val="0"/>
      <w:marRight w:val="0"/>
      <w:marTop w:val="0"/>
      <w:marBottom w:val="0"/>
      <w:divBdr>
        <w:top w:val="none" w:sz="0" w:space="0" w:color="auto"/>
        <w:left w:val="none" w:sz="0" w:space="0" w:color="auto"/>
        <w:bottom w:val="none" w:sz="0" w:space="0" w:color="auto"/>
        <w:right w:val="none" w:sz="0" w:space="0" w:color="auto"/>
      </w:divBdr>
    </w:div>
    <w:div w:id="1363752383">
      <w:bodyDiv w:val="1"/>
      <w:marLeft w:val="0"/>
      <w:marRight w:val="0"/>
      <w:marTop w:val="0"/>
      <w:marBottom w:val="0"/>
      <w:divBdr>
        <w:top w:val="none" w:sz="0" w:space="0" w:color="auto"/>
        <w:left w:val="none" w:sz="0" w:space="0" w:color="auto"/>
        <w:bottom w:val="none" w:sz="0" w:space="0" w:color="auto"/>
        <w:right w:val="none" w:sz="0" w:space="0" w:color="auto"/>
      </w:divBdr>
    </w:div>
    <w:div w:id="184465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zpital-starachowice.ezamawiajacy.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zpital-starachowice.ezamawiajacy.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zpital-starachowice.ezamawiajacy.p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szpital-starachowice.ezamawiajacy.pl" TargetMode="External"/><Relationship Id="rId4" Type="http://schemas.microsoft.com/office/2007/relationships/stylesWithEffects" Target="stylesWithEffects.xml"/><Relationship Id="rId9" Type="http://schemas.openxmlformats.org/officeDocument/2006/relationships/hyperlink" Target="mailto:przetargi@szpital.starachowice.pl" TargetMode="External"/><Relationship Id="rId14" Type="http://schemas.openxmlformats.org/officeDocument/2006/relationships/hyperlink" Target="https://szpital-starachowice.ezamawiajacy.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8ACC2-61D7-44D8-B890-39363C93E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19</Pages>
  <Words>10773</Words>
  <Characters>64641</Characters>
  <Application>Microsoft Office Word</Application>
  <DocSecurity>0</DocSecurity>
  <Lines>538</Lines>
  <Paragraphs>150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75264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Ceglarski</dc:creator>
  <cp:lastModifiedBy>Sylwia Staszewska</cp:lastModifiedBy>
  <cp:revision>28</cp:revision>
  <cp:lastPrinted>2026-04-03T05:44:00Z</cp:lastPrinted>
  <dcterms:created xsi:type="dcterms:W3CDTF">2026-01-29T06:49:00Z</dcterms:created>
  <dcterms:modified xsi:type="dcterms:W3CDTF">2026-04-14T08:28:00Z</dcterms:modified>
</cp:coreProperties>
</file>